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D1980" w14:textId="77777777" w:rsidR="00AC2BA8" w:rsidRPr="0009500D" w:rsidRDefault="00AC2BA8" w:rsidP="00013630">
      <w:pPr>
        <w:spacing w:before="8" w:after="0" w:line="240" w:lineRule="auto"/>
        <w:rPr>
          <w:rFonts w:ascii="Times New Roman" w:hAnsi="Times New Roman" w:cs="Times New Roman"/>
          <w:kern w:val="0"/>
          <w:sz w:val="20"/>
          <w:szCs w:val="20"/>
        </w:rPr>
      </w:pPr>
    </w:p>
    <w:p w14:paraId="1447F5C8" w14:textId="08C74D20" w:rsidR="00AC2BA8" w:rsidRPr="0009500D" w:rsidRDefault="00AC2BA8" w:rsidP="00013630">
      <w:pPr>
        <w:tabs>
          <w:tab w:val="left" w:pos="3960"/>
          <w:tab w:val="left" w:pos="5660"/>
        </w:tabs>
        <w:spacing w:after="0" w:line="240" w:lineRule="auto"/>
        <w:jc w:val="center"/>
        <w:rPr>
          <w:rFonts w:ascii="Times New Roman" w:eastAsia="Times New Roman" w:hAnsi="Times New Roman" w:cs="Times New Roman"/>
          <w:b/>
          <w:bCs/>
          <w:kern w:val="0"/>
          <w:sz w:val="20"/>
          <w:szCs w:val="20"/>
        </w:rPr>
      </w:pPr>
      <w:r w:rsidRPr="0009500D">
        <w:rPr>
          <w:rFonts w:ascii="Times New Roman" w:eastAsia="Times New Roman" w:hAnsi="Times New Roman" w:cs="Times New Roman"/>
          <w:b/>
          <w:bCs/>
          <w:kern w:val="0"/>
          <w:sz w:val="20"/>
          <w:szCs w:val="20"/>
        </w:rPr>
        <w:t xml:space="preserve">CONTRACT  DE </w:t>
      </w:r>
      <w:r w:rsidR="00505480" w:rsidRPr="0009500D">
        <w:rPr>
          <w:rFonts w:ascii="Times New Roman" w:eastAsia="Times New Roman" w:hAnsi="Times New Roman" w:cs="Times New Roman"/>
          <w:b/>
          <w:bCs/>
          <w:kern w:val="0"/>
          <w:sz w:val="20"/>
          <w:szCs w:val="20"/>
        </w:rPr>
        <w:t xml:space="preserve"> SERVICII  </w:t>
      </w:r>
      <w:r w:rsidRPr="0009500D">
        <w:rPr>
          <w:rFonts w:ascii="Times New Roman" w:eastAsia="Times New Roman" w:hAnsi="Times New Roman" w:cs="Times New Roman"/>
          <w:b/>
          <w:bCs/>
          <w:kern w:val="0"/>
          <w:sz w:val="20"/>
          <w:szCs w:val="20"/>
        </w:rPr>
        <w:t>EXPLOATARE</w:t>
      </w:r>
      <w:r w:rsidR="0000087D" w:rsidRPr="0009500D">
        <w:rPr>
          <w:rFonts w:ascii="Times New Roman" w:eastAsia="Times New Roman" w:hAnsi="Times New Roman" w:cs="Times New Roman"/>
          <w:b/>
          <w:bCs/>
          <w:kern w:val="0"/>
          <w:sz w:val="20"/>
          <w:szCs w:val="20"/>
        </w:rPr>
        <w:t xml:space="preserve"> </w:t>
      </w:r>
      <w:r w:rsidR="00505480" w:rsidRPr="0009500D">
        <w:rPr>
          <w:rFonts w:ascii="Times New Roman" w:eastAsia="Times New Roman" w:hAnsi="Times New Roman" w:cs="Times New Roman"/>
          <w:b/>
          <w:bCs/>
          <w:kern w:val="0"/>
          <w:sz w:val="20"/>
          <w:szCs w:val="20"/>
        </w:rPr>
        <w:t xml:space="preserve"> </w:t>
      </w:r>
    </w:p>
    <w:p w14:paraId="27ACA891" w14:textId="04BCCD92" w:rsidR="002760E2" w:rsidRPr="0009500D" w:rsidRDefault="002760E2" w:rsidP="00013630">
      <w:pPr>
        <w:tabs>
          <w:tab w:val="left" w:pos="3960"/>
          <w:tab w:val="left" w:pos="5660"/>
        </w:tabs>
        <w:spacing w:after="0" w:line="240" w:lineRule="auto"/>
        <w:jc w:val="center"/>
        <w:rPr>
          <w:rFonts w:ascii="Times New Roman" w:eastAsia="Times New Roman" w:hAnsi="Times New Roman" w:cs="Times New Roman"/>
          <w:b/>
          <w:bCs/>
          <w:kern w:val="0"/>
          <w:sz w:val="20"/>
          <w:szCs w:val="20"/>
        </w:rPr>
      </w:pPr>
      <w:r w:rsidRPr="0009500D">
        <w:rPr>
          <w:rFonts w:ascii="Times New Roman" w:eastAsia="Times New Roman" w:hAnsi="Times New Roman" w:cs="Times New Roman"/>
          <w:b/>
          <w:bCs/>
          <w:kern w:val="0"/>
          <w:sz w:val="20"/>
          <w:szCs w:val="20"/>
        </w:rPr>
        <w:t>MASA  LEMNOAS</w:t>
      </w:r>
      <w:r w:rsidR="00934364">
        <w:rPr>
          <w:rFonts w:ascii="Times New Roman" w:eastAsia="Times New Roman" w:hAnsi="Times New Roman" w:cs="Times New Roman"/>
          <w:b/>
          <w:bCs/>
          <w:kern w:val="0"/>
          <w:sz w:val="20"/>
          <w:szCs w:val="20"/>
        </w:rPr>
        <w:t>A</w:t>
      </w:r>
    </w:p>
    <w:p w14:paraId="25CB81EB" w14:textId="77777777" w:rsidR="002760E2" w:rsidRPr="0009500D" w:rsidRDefault="002760E2" w:rsidP="00013630">
      <w:pPr>
        <w:tabs>
          <w:tab w:val="left" w:pos="3960"/>
          <w:tab w:val="left" w:pos="5660"/>
        </w:tabs>
        <w:spacing w:after="0" w:line="240" w:lineRule="auto"/>
        <w:jc w:val="center"/>
        <w:rPr>
          <w:rFonts w:ascii="Times New Roman" w:eastAsia="Times New Roman" w:hAnsi="Times New Roman" w:cs="Times New Roman"/>
          <w:b/>
          <w:bCs/>
          <w:kern w:val="0"/>
          <w:sz w:val="20"/>
          <w:szCs w:val="20"/>
        </w:rPr>
      </w:pPr>
      <w:r w:rsidRPr="0009500D">
        <w:rPr>
          <w:rFonts w:ascii="Times New Roman" w:eastAsia="Times New Roman" w:hAnsi="Times New Roman" w:cs="Times New Roman"/>
          <w:b/>
          <w:bCs/>
          <w:kern w:val="0"/>
          <w:sz w:val="20"/>
          <w:szCs w:val="20"/>
        </w:rPr>
        <w:t xml:space="preserve">NR. </w:t>
      </w:r>
      <w:r w:rsidRPr="0009500D">
        <w:rPr>
          <w:rFonts w:ascii="Times New Roman" w:eastAsia="Times New Roman" w:hAnsi="Times New Roman" w:cs="Times New Roman"/>
          <w:b/>
          <w:bCs/>
          <w:kern w:val="0"/>
          <w:sz w:val="20"/>
          <w:szCs w:val="20"/>
          <w:u w:val="single"/>
        </w:rPr>
        <w:t>________</w:t>
      </w:r>
      <w:r w:rsidRPr="0009500D">
        <w:rPr>
          <w:rFonts w:ascii="Times New Roman" w:eastAsia="Times New Roman" w:hAnsi="Times New Roman" w:cs="Times New Roman"/>
          <w:b/>
          <w:bCs/>
          <w:kern w:val="0"/>
          <w:sz w:val="20"/>
          <w:szCs w:val="20"/>
        </w:rPr>
        <w:t>/_____________</w:t>
      </w:r>
    </w:p>
    <w:p w14:paraId="0B43D38A" w14:textId="77777777" w:rsidR="00AC2BA8" w:rsidRPr="0009500D" w:rsidRDefault="00AC2BA8" w:rsidP="00013630">
      <w:pPr>
        <w:spacing w:after="0" w:line="240" w:lineRule="auto"/>
        <w:jc w:val="both"/>
        <w:rPr>
          <w:rFonts w:ascii="Arial Narrow" w:hAnsi="Arial Narrow"/>
          <w:kern w:val="0"/>
          <w:sz w:val="20"/>
          <w:szCs w:val="20"/>
        </w:rPr>
      </w:pPr>
    </w:p>
    <w:p w14:paraId="44170D54" w14:textId="77777777" w:rsidR="00AC2BA8" w:rsidRPr="0009500D" w:rsidRDefault="00AC2BA8" w:rsidP="00013630">
      <w:pPr>
        <w:spacing w:before="13" w:after="0" w:line="240" w:lineRule="auto"/>
        <w:jc w:val="both"/>
        <w:rPr>
          <w:rFonts w:ascii="Arial Narrow" w:hAnsi="Arial Narrow"/>
          <w:kern w:val="0"/>
          <w:sz w:val="20"/>
          <w:szCs w:val="20"/>
        </w:rPr>
      </w:pPr>
    </w:p>
    <w:p w14:paraId="43673232" w14:textId="77777777" w:rsidR="00AC2BA8" w:rsidRPr="0009500D" w:rsidRDefault="00AC2BA8" w:rsidP="00013630">
      <w:pPr>
        <w:spacing w:before="74"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i/>
          <w:kern w:val="0"/>
          <w:sz w:val="20"/>
          <w:szCs w:val="20"/>
        </w:rPr>
        <w:t>Preambul</w:t>
      </w:r>
    </w:p>
    <w:p w14:paraId="68FD8A78" w14:textId="77777777" w:rsidR="00AC2BA8" w:rsidRPr="0009500D" w:rsidRDefault="00AC2BA8" w:rsidP="00013630">
      <w:pPr>
        <w:spacing w:before="6" w:after="0" w:line="240" w:lineRule="auto"/>
        <w:ind w:left="103" w:right="48"/>
        <w:jc w:val="both"/>
        <w:rPr>
          <w:rFonts w:ascii="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In temeiul Legii nr. 98/2016 privind </w:t>
      </w:r>
      <w:r w:rsidR="00533B9C" w:rsidRPr="0009500D">
        <w:rPr>
          <w:rFonts w:ascii="Times New Roman" w:eastAsia="Times New Roman" w:hAnsi="Times New Roman" w:cs="Times New Roman"/>
          <w:kern w:val="0"/>
          <w:sz w:val="20"/>
          <w:szCs w:val="20"/>
        </w:rPr>
        <w:t>achizițiile</w:t>
      </w:r>
      <w:r w:rsidRPr="0009500D">
        <w:rPr>
          <w:rFonts w:ascii="Times New Roman" w:eastAsia="Times New Roman" w:hAnsi="Times New Roman" w:cs="Times New Roman"/>
          <w:kern w:val="0"/>
          <w:sz w:val="20"/>
          <w:szCs w:val="20"/>
        </w:rPr>
        <w:t xml:space="preserve"> publice și a HG nr 395/2016 pentru aprobarea normelor metodologice de aplicare a  prevederilor referitoare la atribuirea contractului de achiziție publică, s-a </w:t>
      </w:r>
      <w:proofErr w:type="spellStart"/>
      <w:r w:rsidRPr="0009500D">
        <w:rPr>
          <w:rFonts w:ascii="Times New Roman" w:eastAsia="Times New Roman" w:hAnsi="Times New Roman" w:cs="Times New Roman"/>
          <w:kern w:val="0"/>
          <w:sz w:val="20"/>
          <w:szCs w:val="20"/>
        </w:rPr>
        <w:t>incheiat</w:t>
      </w:r>
      <w:proofErr w:type="spellEnd"/>
      <w:r w:rsidRPr="0009500D">
        <w:rPr>
          <w:rFonts w:ascii="Times New Roman" w:eastAsia="Times New Roman" w:hAnsi="Times New Roman" w:cs="Times New Roman"/>
          <w:kern w:val="0"/>
          <w:sz w:val="20"/>
          <w:szCs w:val="20"/>
        </w:rPr>
        <w:t xml:space="preserve"> prezentul contract de prestări de servicii silvice de exploatare, </w:t>
      </w:r>
      <w:r w:rsidRPr="0009500D">
        <w:rPr>
          <w:rFonts w:ascii="Times New Roman" w:eastAsia="Times New Roman" w:hAnsi="Times New Roman" w:cs="Times New Roman"/>
          <w:b/>
          <w:bCs/>
          <w:kern w:val="0"/>
          <w:sz w:val="20"/>
          <w:szCs w:val="20"/>
        </w:rPr>
        <w:t>între</w:t>
      </w:r>
    </w:p>
    <w:p w14:paraId="61B6036B" w14:textId="77777777" w:rsidR="00AC2BA8" w:rsidRPr="0009500D" w:rsidRDefault="00FB2B65" w:rsidP="00013630">
      <w:pPr>
        <w:spacing w:before="11"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 xml:space="preserve">1. </w:t>
      </w:r>
      <w:proofErr w:type="spellStart"/>
      <w:r w:rsidRPr="0009500D">
        <w:rPr>
          <w:rFonts w:ascii="Times New Roman" w:hAnsi="Times New Roman" w:cs="Times New Roman"/>
          <w:b/>
          <w:kern w:val="0"/>
          <w:sz w:val="20"/>
          <w:szCs w:val="20"/>
        </w:rPr>
        <w:t>Părţile</w:t>
      </w:r>
      <w:proofErr w:type="spellEnd"/>
      <w:r w:rsidRPr="0009500D">
        <w:rPr>
          <w:rFonts w:ascii="Times New Roman" w:hAnsi="Times New Roman" w:cs="Times New Roman"/>
          <w:b/>
          <w:kern w:val="0"/>
          <w:sz w:val="20"/>
          <w:szCs w:val="20"/>
        </w:rPr>
        <w:t>:</w:t>
      </w:r>
    </w:p>
    <w:p w14:paraId="1EAE1A4E" w14:textId="18414D5A" w:rsidR="00AC2BA8" w:rsidRPr="0093714B" w:rsidRDefault="00AC2BA8" w:rsidP="00013630">
      <w:pPr>
        <w:spacing w:after="0" w:line="240" w:lineRule="auto"/>
        <w:ind w:left="103" w:right="48" w:firstLine="1402"/>
        <w:jc w:val="both"/>
        <w:rPr>
          <w:rFonts w:ascii="Times New Roman" w:eastAsia="Times New Roman" w:hAnsi="Times New Roman" w:cs="Times New Roman"/>
          <w:b/>
          <w:bCs/>
          <w:kern w:val="0"/>
          <w:sz w:val="20"/>
          <w:szCs w:val="20"/>
        </w:rPr>
      </w:pPr>
      <w:r w:rsidRPr="0093714B">
        <w:rPr>
          <w:rFonts w:ascii="Times New Roman" w:eastAsia="Times New Roman" w:hAnsi="Times New Roman" w:cs="Times New Roman"/>
          <w:b/>
          <w:bCs/>
          <w:kern w:val="0"/>
          <w:sz w:val="20"/>
          <w:szCs w:val="20"/>
        </w:rPr>
        <w:t xml:space="preserve">Regia </w:t>
      </w:r>
      <w:proofErr w:type="spellStart"/>
      <w:r w:rsidRPr="0093714B">
        <w:rPr>
          <w:rFonts w:ascii="Times New Roman" w:eastAsia="Times New Roman" w:hAnsi="Times New Roman" w:cs="Times New Roman"/>
          <w:b/>
          <w:bCs/>
          <w:kern w:val="0"/>
          <w:sz w:val="20"/>
          <w:szCs w:val="20"/>
        </w:rPr>
        <w:t>Nationala</w:t>
      </w:r>
      <w:proofErr w:type="spellEnd"/>
      <w:r w:rsidRPr="0093714B">
        <w:rPr>
          <w:rFonts w:ascii="Times New Roman" w:eastAsia="Times New Roman" w:hAnsi="Times New Roman" w:cs="Times New Roman"/>
          <w:b/>
          <w:bCs/>
          <w:kern w:val="0"/>
          <w:sz w:val="20"/>
          <w:szCs w:val="20"/>
        </w:rPr>
        <w:t xml:space="preserve">  a </w:t>
      </w:r>
      <w:proofErr w:type="spellStart"/>
      <w:r w:rsidRPr="0093714B">
        <w:rPr>
          <w:rFonts w:ascii="Times New Roman" w:eastAsia="Times New Roman" w:hAnsi="Times New Roman" w:cs="Times New Roman"/>
          <w:b/>
          <w:bCs/>
          <w:kern w:val="0"/>
          <w:sz w:val="20"/>
          <w:szCs w:val="20"/>
        </w:rPr>
        <w:t>Padurilor</w:t>
      </w:r>
      <w:proofErr w:type="spellEnd"/>
      <w:r w:rsidRPr="0093714B">
        <w:rPr>
          <w:rFonts w:ascii="Times New Roman" w:eastAsia="Times New Roman" w:hAnsi="Times New Roman" w:cs="Times New Roman"/>
          <w:b/>
          <w:bCs/>
          <w:kern w:val="0"/>
          <w:sz w:val="20"/>
          <w:szCs w:val="20"/>
        </w:rPr>
        <w:t xml:space="preserve">  - ROMSILVA  prin </w:t>
      </w:r>
      <w:r w:rsidRPr="0093714B">
        <w:rPr>
          <w:rFonts w:ascii="Times New Roman" w:eastAsia="Times New Roman" w:hAnsi="Times New Roman" w:cs="Times New Roman"/>
          <w:kern w:val="0"/>
          <w:sz w:val="20"/>
          <w:szCs w:val="20"/>
        </w:rPr>
        <w:t xml:space="preserve">DIRECŢIA   SILVICĂ </w:t>
      </w:r>
      <w:r w:rsidR="00012578" w:rsidRPr="0093714B">
        <w:rPr>
          <w:rFonts w:ascii="Times New Roman" w:eastAsia="Times New Roman" w:hAnsi="Times New Roman" w:cs="Times New Roman"/>
          <w:kern w:val="0"/>
          <w:sz w:val="20"/>
          <w:szCs w:val="20"/>
        </w:rPr>
        <w:t>GIURGIU</w:t>
      </w:r>
      <w:r w:rsidRPr="0093714B">
        <w:rPr>
          <w:rFonts w:ascii="Times New Roman" w:eastAsia="Times New Roman" w:hAnsi="Times New Roman" w:cs="Times New Roman"/>
          <w:kern w:val="0"/>
          <w:sz w:val="20"/>
          <w:szCs w:val="20"/>
        </w:rPr>
        <w:t xml:space="preserve">, cu sediul în </w:t>
      </w:r>
      <w:r w:rsidR="00012578" w:rsidRPr="0093714B">
        <w:rPr>
          <w:rFonts w:ascii="Times New Roman" w:hAnsi="Times New Roman" w:cs="Times New Roman"/>
          <w:sz w:val="20"/>
        </w:rPr>
        <w:t>Giurgiu</w:t>
      </w:r>
      <w:r w:rsidRPr="0093714B">
        <w:rPr>
          <w:rFonts w:ascii="Times New Roman" w:eastAsia="Times New Roman" w:hAnsi="Times New Roman" w:cs="Times New Roman"/>
          <w:kern w:val="0"/>
          <w:sz w:val="20"/>
          <w:szCs w:val="20"/>
        </w:rPr>
        <w:t>,</w:t>
      </w:r>
      <w:r w:rsidR="00EE4475" w:rsidRPr="0093714B">
        <w:rPr>
          <w:rFonts w:ascii="Times New Roman" w:eastAsia="Times New Roman" w:hAnsi="Times New Roman" w:cs="Times New Roman"/>
          <w:kern w:val="0"/>
          <w:sz w:val="20"/>
          <w:szCs w:val="20"/>
          <w:lang w:eastAsia="en-US"/>
        </w:rPr>
        <w:t xml:space="preserve"> Str. 1 Decembrie, Nr 12, Giurgiu, Jud Giurgiu, Nr </w:t>
      </w:r>
      <w:proofErr w:type="spellStart"/>
      <w:r w:rsidR="00EE4475" w:rsidRPr="0093714B">
        <w:rPr>
          <w:rFonts w:ascii="Times New Roman" w:eastAsia="Times New Roman" w:hAnsi="Times New Roman" w:cs="Times New Roman"/>
          <w:kern w:val="0"/>
          <w:sz w:val="20"/>
          <w:szCs w:val="20"/>
          <w:lang w:eastAsia="en-US"/>
        </w:rPr>
        <w:t>înreg</w:t>
      </w:r>
      <w:proofErr w:type="spellEnd"/>
      <w:r w:rsidR="00EE4475" w:rsidRPr="0093714B">
        <w:rPr>
          <w:rFonts w:ascii="Times New Roman" w:eastAsia="Times New Roman" w:hAnsi="Times New Roman" w:cs="Times New Roman"/>
          <w:kern w:val="0"/>
          <w:sz w:val="20"/>
          <w:szCs w:val="20"/>
          <w:lang w:eastAsia="en-US"/>
        </w:rPr>
        <w:t xml:space="preserve">. la Of Comerțului </w:t>
      </w:r>
      <w:r w:rsidR="002648CD">
        <w:rPr>
          <w:rFonts w:ascii="Times New Roman" w:eastAsia="Times New Roman" w:hAnsi="Times New Roman" w:cs="Times New Roman"/>
          <w:kern w:val="0"/>
          <w:sz w:val="20"/>
          <w:szCs w:val="20"/>
          <w:lang w:eastAsia="en-US"/>
        </w:rPr>
        <w:t>J1991000450407</w:t>
      </w:r>
      <w:r w:rsidR="00EE4475" w:rsidRPr="0093714B">
        <w:rPr>
          <w:rFonts w:ascii="Times New Roman" w:eastAsia="Times New Roman" w:hAnsi="Times New Roman" w:cs="Times New Roman"/>
          <w:kern w:val="0"/>
          <w:sz w:val="20"/>
          <w:szCs w:val="20"/>
          <w:lang w:eastAsia="en-US"/>
        </w:rPr>
        <w:t>,</w:t>
      </w:r>
      <w:r w:rsidR="002648CD">
        <w:rPr>
          <w:rFonts w:ascii="Times New Roman" w:eastAsia="Times New Roman" w:hAnsi="Times New Roman" w:cs="Times New Roman"/>
          <w:kern w:val="0"/>
          <w:sz w:val="20"/>
          <w:szCs w:val="20"/>
          <w:lang w:eastAsia="en-US"/>
        </w:rPr>
        <w:t xml:space="preserve"> </w:t>
      </w:r>
      <w:r w:rsidR="00EE4475" w:rsidRPr="0093714B">
        <w:rPr>
          <w:rFonts w:ascii="Times New Roman" w:eastAsia="Times New Roman" w:hAnsi="Times New Roman" w:cs="Times New Roman"/>
          <w:kern w:val="0"/>
          <w:sz w:val="20"/>
          <w:szCs w:val="20"/>
          <w:lang w:eastAsia="en-US"/>
        </w:rPr>
        <w:t xml:space="preserve">Cod fiscal 16278560, Cont la BRD Giurgiu RO63BRDE190SV03187991900, Cont  la Raiffeisen RO71RZBR0000060004937482, Cont trezorerie 506916278560 reprezentata de </w:t>
      </w:r>
      <w:r w:rsidR="00934364">
        <w:rPr>
          <w:rFonts w:ascii="Times New Roman" w:eastAsia="Times New Roman" w:hAnsi="Times New Roman" w:cs="Times New Roman"/>
          <w:kern w:val="0"/>
          <w:sz w:val="20"/>
          <w:szCs w:val="20"/>
          <w:lang w:eastAsia="en-US"/>
        </w:rPr>
        <w:t xml:space="preserve">Nedelea </w:t>
      </w:r>
      <w:proofErr w:type="spellStart"/>
      <w:r w:rsidR="00934364">
        <w:rPr>
          <w:rFonts w:ascii="Times New Roman" w:eastAsia="Times New Roman" w:hAnsi="Times New Roman" w:cs="Times New Roman"/>
          <w:kern w:val="0"/>
          <w:sz w:val="20"/>
          <w:szCs w:val="20"/>
          <w:lang w:eastAsia="en-US"/>
        </w:rPr>
        <w:t>Alexnadru</w:t>
      </w:r>
      <w:proofErr w:type="spellEnd"/>
      <w:r w:rsidR="00EE4475" w:rsidRPr="0093714B">
        <w:rPr>
          <w:rFonts w:ascii="Times New Roman" w:eastAsia="Times New Roman" w:hAnsi="Times New Roman" w:cs="Times New Roman"/>
          <w:kern w:val="0"/>
          <w:sz w:val="20"/>
          <w:szCs w:val="20"/>
          <w:lang w:eastAsia="en-US"/>
        </w:rPr>
        <w:t xml:space="preserve">, director si </w:t>
      </w:r>
      <w:r w:rsidR="00CB43D5">
        <w:rPr>
          <w:rFonts w:ascii="Times New Roman" w:eastAsia="Times New Roman" w:hAnsi="Times New Roman" w:cs="Times New Roman"/>
          <w:kern w:val="0"/>
          <w:sz w:val="20"/>
          <w:szCs w:val="20"/>
          <w:lang w:eastAsia="en-US"/>
        </w:rPr>
        <w:t>Lupu Daniela</w:t>
      </w:r>
      <w:r w:rsidR="00EE4475" w:rsidRPr="0093714B">
        <w:rPr>
          <w:rFonts w:ascii="Times New Roman" w:eastAsia="Times New Roman" w:hAnsi="Times New Roman" w:cs="Times New Roman"/>
          <w:kern w:val="0"/>
          <w:sz w:val="20"/>
          <w:szCs w:val="20"/>
          <w:lang w:eastAsia="en-US"/>
        </w:rPr>
        <w:t>, Director Economic</w:t>
      </w:r>
      <w:r w:rsidR="00EE4475" w:rsidRPr="0093714B">
        <w:rPr>
          <w:rFonts w:ascii="Times New Roman" w:eastAsia="Times New Roman" w:hAnsi="Times New Roman" w:cs="Times New Roman"/>
          <w:kern w:val="0"/>
          <w:sz w:val="20"/>
          <w:szCs w:val="20"/>
        </w:rPr>
        <w:t xml:space="preserve"> </w:t>
      </w:r>
      <w:r w:rsidRPr="0093714B">
        <w:rPr>
          <w:rFonts w:ascii="Times New Roman" w:eastAsia="Times New Roman" w:hAnsi="Times New Roman" w:cs="Times New Roman"/>
          <w:kern w:val="0"/>
          <w:sz w:val="20"/>
          <w:szCs w:val="20"/>
        </w:rPr>
        <w:t xml:space="preserve">, în calitate de </w:t>
      </w:r>
      <w:r w:rsidRPr="0093714B">
        <w:rPr>
          <w:rFonts w:ascii="Times New Roman" w:eastAsia="Times New Roman" w:hAnsi="Times New Roman" w:cs="Times New Roman"/>
          <w:b/>
          <w:bCs/>
          <w:kern w:val="0"/>
          <w:sz w:val="20"/>
          <w:szCs w:val="20"/>
        </w:rPr>
        <w:t>achizitor,</w:t>
      </w:r>
    </w:p>
    <w:p w14:paraId="1833F489" w14:textId="77777777" w:rsidR="00FB2B65" w:rsidRPr="0009500D" w:rsidRDefault="00FB2B65" w:rsidP="00013630">
      <w:pPr>
        <w:spacing w:after="0" w:line="240" w:lineRule="auto"/>
        <w:ind w:left="103" w:right="48" w:firstLine="60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si</w:t>
      </w:r>
    </w:p>
    <w:p w14:paraId="1C38E937" w14:textId="77777777" w:rsidR="00AC2BA8" w:rsidRPr="0009500D" w:rsidRDefault="00AC2BA8" w:rsidP="00013630">
      <w:pPr>
        <w:tabs>
          <w:tab w:val="left" w:pos="1680"/>
          <w:tab w:val="left" w:pos="3220"/>
          <w:tab w:val="left" w:pos="6820"/>
          <w:tab w:val="left" w:pos="8480"/>
          <w:tab w:val="left" w:pos="8900"/>
          <w:tab w:val="left" w:pos="9180"/>
          <w:tab w:val="left" w:pos="10120"/>
        </w:tabs>
        <w:spacing w:before="18" w:after="0" w:line="240" w:lineRule="auto"/>
        <w:ind w:left="103" w:right="53" w:firstLine="1402"/>
        <w:jc w:val="both"/>
        <w:rPr>
          <w:rFonts w:ascii="Times New Roman" w:eastAsia="Times New Roman" w:hAnsi="Times New Roman" w:cs="Times New Roman"/>
          <w:b/>
          <w:bCs/>
          <w:kern w:val="0"/>
          <w:sz w:val="20"/>
          <w:szCs w:val="20"/>
        </w:rPr>
      </w:pPr>
      <w:r w:rsidRPr="0009500D">
        <w:rPr>
          <w:rFonts w:ascii="Times New Roman" w:eastAsia="Times New Roman" w:hAnsi="Times New Roman" w:cs="Times New Roman"/>
          <w:b/>
          <w:bCs/>
          <w:kern w:val="0"/>
          <w:sz w:val="20"/>
          <w:szCs w:val="20"/>
        </w:rPr>
        <w:t xml:space="preserve">SC </w:t>
      </w:r>
      <w:r w:rsidR="002760E2" w:rsidRPr="0009500D">
        <w:rPr>
          <w:rFonts w:ascii="Times New Roman" w:eastAsia="Times New Roman" w:hAnsi="Times New Roman" w:cs="Times New Roman"/>
          <w:b/>
          <w:bCs/>
          <w:kern w:val="0"/>
          <w:sz w:val="20"/>
          <w:szCs w:val="20"/>
        </w:rPr>
        <w:t>_______________</w:t>
      </w:r>
      <w:r w:rsidRPr="0009500D">
        <w:rPr>
          <w:rFonts w:ascii="Times New Roman" w:eastAsia="Times New Roman" w:hAnsi="Times New Roman" w:cs="Times New Roman"/>
          <w:b/>
          <w:bCs/>
          <w:kern w:val="0"/>
          <w:sz w:val="20"/>
          <w:szCs w:val="20"/>
        </w:rPr>
        <w:t xml:space="preserve">SRL </w:t>
      </w:r>
      <w:r w:rsidRPr="0009500D">
        <w:rPr>
          <w:rFonts w:ascii="Times New Roman" w:eastAsia="Times New Roman" w:hAnsi="Times New Roman" w:cs="Times New Roman"/>
          <w:kern w:val="0"/>
          <w:sz w:val="20"/>
          <w:szCs w:val="20"/>
        </w:rPr>
        <w:t xml:space="preserve">cu sediul in localitatea </w:t>
      </w:r>
      <w:r w:rsidR="002760E2" w:rsidRPr="0009500D">
        <w:rPr>
          <w:rFonts w:ascii="Times New Roman" w:eastAsia="Times New Roman" w:hAnsi="Times New Roman" w:cs="Times New Roman"/>
          <w:kern w:val="0"/>
          <w:sz w:val="20"/>
          <w:szCs w:val="20"/>
        </w:rPr>
        <w:t>_______</w:t>
      </w:r>
      <w:r w:rsidRPr="0009500D">
        <w:rPr>
          <w:rFonts w:ascii="Times New Roman" w:eastAsia="Times New Roman" w:hAnsi="Times New Roman" w:cs="Times New Roman"/>
          <w:kern w:val="0"/>
          <w:sz w:val="20"/>
          <w:szCs w:val="20"/>
        </w:rPr>
        <w:t xml:space="preserve">, strada </w:t>
      </w:r>
      <w:r w:rsidR="002760E2" w:rsidRPr="0009500D">
        <w:rPr>
          <w:rFonts w:ascii="Times New Roman" w:eastAsia="Times New Roman" w:hAnsi="Times New Roman" w:cs="Times New Roman"/>
          <w:kern w:val="0"/>
          <w:sz w:val="20"/>
          <w:szCs w:val="20"/>
        </w:rPr>
        <w:t>_______</w:t>
      </w:r>
      <w:r w:rsidRPr="0009500D">
        <w:rPr>
          <w:rFonts w:ascii="Times New Roman" w:eastAsia="Times New Roman" w:hAnsi="Times New Roman" w:cs="Times New Roman"/>
          <w:kern w:val="0"/>
          <w:sz w:val="20"/>
          <w:szCs w:val="20"/>
        </w:rPr>
        <w:t>, nr.</w:t>
      </w:r>
      <w:r w:rsidR="002760E2" w:rsidRPr="0009500D">
        <w:rPr>
          <w:rFonts w:ascii="Times New Roman" w:eastAsia="Times New Roman" w:hAnsi="Times New Roman" w:cs="Times New Roman"/>
          <w:kern w:val="0"/>
          <w:sz w:val="20"/>
          <w:szCs w:val="20"/>
        </w:rPr>
        <w:t xml:space="preserve"> ______</w:t>
      </w:r>
      <w:r w:rsidRPr="0009500D">
        <w:rPr>
          <w:rFonts w:ascii="Times New Roman" w:eastAsia="Times New Roman" w:hAnsi="Times New Roman" w:cs="Times New Roman"/>
          <w:kern w:val="0"/>
          <w:sz w:val="20"/>
          <w:szCs w:val="20"/>
        </w:rPr>
        <w:t xml:space="preserve">, jud. </w:t>
      </w:r>
      <w:r w:rsidR="002760E2" w:rsidRPr="0009500D">
        <w:rPr>
          <w:rFonts w:ascii="Times New Roman" w:eastAsia="Times New Roman" w:hAnsi="Times New Roman" w:cs="Times New Roman"/>
          <w:kern w:val="0"/>
          <w:sz w:val="20"/>
          <w:szCs w:val="20"/>
        </w:rPr>
        <w:t>____</w:t>
      </w:r>
      <w:r w:rsidRPr="0009500D">
        <w:rPr>
          <w:rFonts w:ascii="Times New Roman" w:eastAsia="Times New Roman" w:hAnsi="Times New Roman" w:cs="Times New Roman"/>
          <w:kern w:val="0"/>
          <w:sz w:val="20"/>
          <w:szCs w:val="20"/>
        </w:rPr>
        <w:t xml:space="preserve">, tel. </w:t>
      </w:r>
      <w:r w:rsidR="002760E2" w:rsidRPr="0009500D">
        <w:rPr>
          <w:rFonts w:ascii="Times New Roman" w:eastAsia="Times New Roman" w:hAnsi="Times New Roman" w:cs="Times New Roman"/>
          <w:kern w:val="0"/>
          <w:sz w:val="20"/>
          <w:szCs w:val="20"/>
        </w:rPr>
        <w:t>______</w:t>
      </w:r>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inregistrata</w:t>
      </w:r>
      <w:proofErr w:type="spellEnd"/>
      <w:r w:rsidRPr="0009500D">
        <w:rPr>
          <w:rFonts w:ascii="Times New Roman" w:eastAsia="Times New Roman" w:hAnsi="Times New Roman" w:cs="Times New Roman"/>
          <w:kern w:val="0"/>
          <w:sz w:val="20"/>
          <w:szCs w:val="20"/>
        </w:rPr>
        <w:t xml:space="preserve">  la  registrul  </w:t>
      </w:r>
      <w:proofErr w:type="spellStart"/>
      <w:r w:rsidRPr="0009500D">
        <w:rPr>
          <w:rFonts w:ascii="Times New Roman" w:eastAsia="Times New Roman" w:hAnsi="Times New Roman" w:cs="Times New Roman"/>
          <w:kern w:val="0"/>
          <w:sz w:val="20"/>
          <w:szCs w:val="20"/>
        </w:rPr>
        <w:t>comertului</w:t>
      </w:r>
      <w:proofErr w:type="spellEnd"/>
      <w:r w:rsidRPr="0009500D">
        <w:rPr>
          <w:rFonts w:ascii="Times New Roman" w:eastAsia="Times New Roman" w:hAnsi="Times New Roman" w:cs="Times New Roman"/>
          <w:kern w:val="0"/>
          <w:sz w:val="20"/>
          <w:szCs w:val="20"/>
        </w:rPr>
        <w:t xml:space="preserve">  sub  nr. </w:t>
      </w:r>
      <w:r w:rsidR="002760E2" w:rsidRPr="0009500D">
        <w:rPr>
          <w:rFonts w:ascii="Times New Roman" w:eastAsia="Times New Roman" w:hAnsi="Times New Roman" w:cs="Times New Roman"/>
          <w:kern w:val="0"/>
          <w:sz w:val="20"/>
          <w:szCs w:val="20"/>
        </w:rPr>
        <w:t>_______</w:t>
      </w:r>
      <w:r w:rsidRPr="0009500D">
        <w:rPr>
          <w:rFonts w:ascii="Times New Roman" w:eastAsia="Times New Roman" w:hAnsi="Times New Roman" w:cs="Times New Roman"/>
          <w:kern w:val="0"/>
          <w:sz w:val="20"/>
          <w:szCs w:val="20"/>
        </w:rPr>
        <w:t xml:space="preserve">,  cod  fiscal </w:t>
      </w:r>
      <w:r w:rsidR="002760E2" w:rsidRPr="0009500D">
        <w:rPr>
          <w:rFonts w:ascii="Times New Roman" w:eastAsia="Times New Roman" w:hAnsi="Times New Roman" w:cs="Times New Roman"/>
          <w:kern w:val="0"/>
          <w:sz w:val="20"/>
          <w:szCs w:val="20"/>
        </w:rPr>
        <w:t>_____,</w:t>
      </w:r>
      <w:r w:rsidRPr="0009500D">
        <w:rPr>
          <w:rFonts w:ascii="Times New Roman" w:eastAsia="Times New Roman" w:hAnsi="Times New Roman" w:cs="Times New Roman"/>
          <w:kern w:val="0"/>
          <w:sz w:val="20"/>
          <w:szCs w:val="20"/>
        </w:rPr>
        <w:t xml:space="preserve"> cont  bancar _____________________________,  deschis  la  ____________________,  reprezentata  prin </w:t>
      </w:r>
      <w:r w:rsidR="002760E2" w:rsidRPr="0009500D">
        <w:rPr>
          <w:rFonts w:ascii="Times New Roman" w:eastAsia="Times New Roman" w:hAnsi="Times New Roman" w:cs="Times New Roman"/>
          <w:kern w:val="0"/>
          <w:sz w:val="20"/>
          <w:szCs w:val="20"/>
        </w:rPr>
        <w:t>________</w:t>
      </w:r>
      <w:r w:rsidRPr="0009500D">
        <w:rPr>
          <w:rFonts w:ascii="Times New Roman" w:eastAsia="Times New Roman" w:hAnsi="Times New Roman" w:cs="Times New Roman"/>
          <w:kern w:val="0"/>
          <w:sz w:val="20"/>
          <w:szCs w:val="20"/>
        </w:rPr>
        <w:t xml:space="preserve">,  având </w:t>
      </w:r>
      <w:proofErr w:type="spellStart"/>
      <w:r w:rsidRPr="0009500D">
        <w:rPr>
          <w:rFonts w:ascii="Times New Roman" w:eastAsia="Times New Roman" w:hAnsi="Times New Roman" w:cs="Times New Roman"/>
          <w:kern w:val="0"/>
          <w:sz w:val="20"/>
          <w:szCs w:val="20"/>
        </w:rPr>
        <w:t>funcţia</w:t>
      </w:r>
      <w:proofErr w:type="spellEnd"/>
      <w:r w:rsidRPr="0009500D">
        <w:rPr>
          <w:rFonts w:ascii="Times New Roman" w:eastAsia="Times New Roman" w:hAnsi="Times New Roman" w:cs="Times New Roman"/>
          <w:kern w:val="0"/>
          <w:sz w:val="20"/>
          <w:szCs w:val="20"/>
        </w:rPr>
        <w:t xml:space="preserve"> de </w:t>
      </w:r>
      <w:r w:rsidRPr="0009500D">
        <w:rPr>
          <w:rFonts w:ascii="Times New Roman" w:eastAsia="Times New Roman" w:hAnsi="Times New Roman" w:cs="Times New Roman"/>
          <w:kern w:val="0"/>
          <w:sz w:val="20"/>
          <w:szCs w:val="20"/>
          <w:u w:val="single"/>
        </w:rPr>
        <w:t xml:space="preserve"> </w:t>
      </w:r>
      <w:r w:rsidRPr="0009500D">
        <w:rPr>
          <w:rFonts w:ascii="Times New Roman" w:eastAsia="Times New Roman" w:hAnsi="Times New Roman" w:cs="Times New Roman"/>
          <w:kern w:val="0"/>
          <w:sz w:val="20"/>
          <w:szCs w:val="20"/>
          <w:u w:val="single"/>
        </w:rPr>
        <w:tab/>
      </w:r>
      <w:r w:rsidRPr="0009500D">
        <w:rPr>
          <w:rFonts w:ascii="Times New Roman" w:eastAsia="Times New Roman" w:hAnsi="Times New Roman" w:cs="Times New Roman"/>
          <w:kern w:val="0"/>
          <w:sz w:val="20"/>
          <w:szCs w:val="20"/>
        </w:rPr>
        <w:t xml:space="preserve">, in calitate de </w:t>
      </w:r>
      <w:r w:rsidRPr="0009500D">
        <w:rPr>
          <w:rFonts w:ascii="Times New Roman" w:eastAsia="Times New Roman" w:hAnsi="Times New Roman" w:cs="Times New Roman"/>
          <w:b/>
          <w:bCs/>
          <w:kern w:val="0"/>
          <w:sz w:val="20"/>
          <w:szCs w:val="20"/>
        </w:rPr>
        <w:t>prestator,</w:t>
      </w:r>
    </w:p>
    <w:p w14:paraId="4E57945C" w14:textId="77777777" w:rsidR="002760E2" w:rsidRPr="0009500D" w:rsidRDefault="002760E2" w:rsidP="00013630">
      <w:pPr>
        <w:tabs>
          <w:tab w:val="left" w:pos="1680"/>
          <w:tab w:val="left" w:pos="3220"/>
          <w:tab w:val="left" w:pos="6820"/>
          <w:tab w:val="left" w:pos="8480"/>
          <w:tab w:val="left" w:pos="8900"/>
          <w:tab w:val="left" w:pos="9180"/>
          <w:tab w:val="left" w:pos="10120"/>
        </w:tabs>
        <w:spacing w:before="18" w:after="0" w:line="240" w:lineRule="auto"/>
        <w:ind w:left="103" w:right="53" w:firstLine="1402"/>
        <w:jc w:val="both"/>
        <w:rPr>
          <w:rFonts w:ascii="Times New Roman" w:eastAsia="Times New Roman" w:hAnsi="Times New Roman" w:cs="Times New Roman"/>
          <w:kern w:val="0"/>
          <w:sz w:val="20"/>
          <w:szCs w:val="20"/>
        </w:rPr>
      </w:pPr>
    </w:p>
    <w:p w14:paraId="10E35BCD" w14:textId="77777777" w:rsidR="00AC2BA8" w:rsidRPr="0009500D" w:rsidRDefault="00605594" w:rsidP="00013630">
      <w:pPr>
        <w:spacing w:after="0" w:line="240" w:lineRule="auto"/>
        <w:ind w:right="-20"/>
        <w:jc w:val="both"/>
        <w:rPr>
          <w:rFonts w:ascii="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In  baza Comunicării Nr. ...............</w:t>
      </w:r>
      <w:r w:rsidR="002D20D3" w:rsidRPr="0009500D">
        <w:rPr>
          <w:rFonts w:ascii="Times New Roman" w:eastAsia="Times New Roman" w:hAnsi="Times New Roman" w:cs="Times New Roman"/>
          <w:kern w:val="0"/>
          <w:sz w:val="20"/>
          <w:szCs w:val="20"/>
        </w:rPr>
        <w:t xml:space="preserve">  din</w:t>
      </w:r>
      <w:r w:rsidR="00776735" w:rsidRPr="0009500D">
        <w:rPr>
          <w:rFonts w:ascii="Times New Roman" w:eastAsia="Times New Roman" w:hAnsi="Times New Roman" w:cs="Times New Roman"/>
          <w:kern w:val="0"/>
          <w:sz w:val="20"/>
          <w:szCs w:val="20"/>
        </w:rPr>
        <w:t xml:space="preserve">  </w:t>
      </w:r>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partile</w:t>
      </w:r>
      <w:proofErr w:type="spellEnd"/>
      <w:r w:rsidR="00AC2BA8" w:rsidRPr="0009500D">
        <w:rPr>
          <w:rFonts w:ascii="Times New Roman" w:eastAsia="Times New Roman" w:hAnsi="Times New Roman" w:cs="Times New Roman"/>
          <w:kern w:val="0"/>
          <w:sz w:val="20"/>
          <w:szCs w:val="20"/>
        </w:rPr>
        <w:t xml:space="preserve">  au  convenit  la  </w:t>
      </w:r>
      <w:proofErr w:type="spellStart"/>
      <w:r w:rsidR="00AC2BA8" w:rsidRPr="0009500D">
        <w:rPr>
          <w:rFonts w:ascii="Times New Roman" w:eastAsia="Times New Roman" w:hAnsi="Times New Roman" w:cs="Times New Roman"/>
          <w:kern w:val="0"/>
          <w:sz w:val="20"/>
          <w:szCs w:val="20"/>
        </w:rPr>
        <w:t>incheierea</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urmatorului</w:t>
      </w:r>
      <w:proofErr w:type="spellEnd"/>
      <w:r w:rsidR="00AC2BA8" w:rsidRPr="0009500D">
        <w:rPr>
          <w:rFonts w:ascii="Times New Roman" w:eastAsia="Times New Roman" w:hAnsi="Times New Roman" w:cs="Times New Roman"/>
          <w:kern w:val="0"/>
          <w:sz w:val="20"/>
          <w:szCs w:val="20"/>
        </w:rPr>
        <w:t xml:space="preserve"> contract.</w:t>
      </w:r>
    </w:p>
    <w:p w14:paraId="7D457ACC" w14:textId="77777777" w:rsidR="00AC2BA8" w:rsidRPr="0009500D" w:rsidRDefault="00AC2BA8" w:rsidP="00013630">
      <w:pPr>
        <w:spacing w:before="2" w:after="0" w:line="240" w:lineRule="auto"/>
        <w:jc w:val="both"/>
        <w:rPr>
          <w:rFonts w:ascii="Times New Roman" w:hAnsi="Times New Roman" w:cs="Times New Roman"/>
          <w:kern w:val="0"/>
          <w:sz w:val="20"/>
          <w:szCs w:val="20"/>
        </w:rPr>
      </w:pPr>
    </w:p>
    <w:p w14:paraId="6D84CE35" w14:textId="77777777" w:rsidR="00FB2B65" w:rsidRPr="0009500D" w:rsidRDefault="00FB2B65" w:rsidP="00013630">
      <w:pPr>
        <w:spacing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 xml:space="preserve">2. Definiții </w:t>
      </w:r>
    </w:p>
    <w:p w14:paraId="1AE7A8E3" w14:textId="77777777" w:rsidR="00FB2B65" w:rsidRPr="0009500D" w:rsidRDefault="00FB2B65" w:rsidP="00013630">
      <w:pPr>
        <w:spacing w:after="0" w:line="240" w:lineRule="auto"/>
        <w:ind w:left="-357" w:firstLine="720"/>
        <w:jc w:val="both"/>
        <w:rPr>
          <w:rFonts w:ascii="Times New Roman" w:hAnsi="Times New Roman" w:cs="Times New Roman"/>
          <w:kern w:val="0"/>
          <w:sz w:val="20"/>
          <w:szCs w:val="20"/>
        </w:rPr>
      </w:pPr>
      <w:r w:rsidRPr="0009500D">
        <w:rPr>
          <w:rFonts w:ascii="Times New Roman" w:hAnsi="Times New Roman" w:cs="Times New Roman"/>
          <w:kern w:val="0"/>
          <w:sz w:val="20"/>
          <w:szCs w:val="20"/>
        </w:rPr>
        <w:t>2.1 - În prezentul contract următorii termeni vor fi interpretați astfel:</w:t>
      </w:r>
    </w:p>
    <w:p w14:paraId="4446DA04" w14:textId="77777777" w:rsidR="00FB2B65" w:rsidRPr="0009500D" w:rsidRDefault="00FB2B65"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 xml:space="preserve">a. contract </w:t>
      </w:r>
      <w:r w:rsidRPr="0009500D">
        <w:rPr>
          <w:rFonts w:ascii="Times New Roman" w:hAnsi="Times New Roman" w:cs="Times New Roman"/>
          <w:kern w:val="0"/>
          <w:sz w:val="20"/>
          <w:szCs w:val="20"/>
        </w:rPr>
        <w:t xml:space="preserve">– reprezintă prezentul contract  și toate Anexele sale. </w:t>
      </w:r>
    </w:p>
    <w:p w14:paraId="6D26A537" w14:textId="77777777" w:rsidR="00FB2B65" w:rsidRPr="0009500D" w:rsidRDefault="00FB2B65"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 xml:space="preserve">b. achizitor și prestator </w:t>
      </w:r>
      <w:r w:rsidRPr="0009500D">
        <w:rPr>
          <w:rFonts w:ascii="Times New Roman" w:hAnsi="Times New Roman" w:cs="Times New Roman"/>
          <w:kern w:val="0"/>
          <w:sz w:val="20"/>
          <w:szCs w:val="20"/>
        </w:rPr>
        <w:t>- părțile contractante, așa cum sunt acestea numite în prezentul contract;</w:t>
      </w:r>
    </w:p>
    <w:p w14:paraId="7E9D200B" w14:textId="77777777" w:rsidR="00FB2B65" w:rsidRPr="0009500D" w:rsidRDefault="00FB2B65"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 xml:space="preserve">c. prețul contractului </w:t>
      </w:r>
      <w:r w:rsidRPr="0009500D">
        <w:rPr>
          <w:rFonts w:ascii="Times New Roman" w:hAnsi="Times New Roman" w:cs="Times New Roman"/>
          <w:kern w:val="0"/>
          <w:sz w:val="20"/>
          <w:szCs w:val="20"/>
        </w:rPr>
        <w:t>- prețul plătibil prestatorului de către achizitor, în baza contractului, pentru îndeplinirea integrală și corespunzătoare a tuturor obligațiilor asumate prin contract;</w:t>
      </w:r>
    </w:p>
    <w:p w14:paraId="6CE349F1" w14:textId="77777777" w:rsidR="00FB2B65" w:rsidRPr="0009500D" w:rsidRDefault="00FB2B65"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d. servicii</w:t>
      </w:r>
      <w:r w:rsidRPr="0009500D">
        <w:rPr>
          <w:rFonts w:ascii="Times New Roman" w:hAnsi="Times New Roman" w:cs="Times New Roman"/>
          <w:i/>
          <w:kern w:val="0"/>
          <w:sz w:val="20"/>
          <w:szCs w:val="20"/>
        </w:rPr>
        <w:t xml:space="preserve"> -</w:t>
      </w:r>
      <w:r w:rsidRPr="0009500D">
        <w:rPr>
          <w:rFonts w:ascii="Times New Roman" w:hAnsi="Times New Roman" w:cs="Times New Roman"/>
          <w:kern w:val="0"/>
          <w:sz w:val="20"/>
          <w:szCs w:val="20"/>
        </w:rPr>
        <w:t xml:space="preserve"> activități a căror prestare fac obiect al contractului; </w:t>
      </w:r>
    </w:p>
    <w:p w14:paraId="66989DCE" w14:textId="77777777" w:rsidR="00FB2B65" w:rsidRPr="0009500D" w:rsidRDefault="0017503B"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 xml:space="preserve">e. </w:t>
      </w:r>
      <w:r w:rsidR="00FB2B65" w:rsidRPr="0009500D">
        <w:rPr>
          <w:rFonts w:ascii="Times New Roman" w:hAnsi="Times New Roman" w:cs="Times New Roman"/>
          <w:b/>
          <w:i/>
          <w:kern w:val="0"/>
          <w:sz w:val="20"/>
          <w:szCs w:val="20"/>
        </w:rPr>
        <w:t>produse</w:t>
      </w:r>
      <w:r w:rsidR="00FB2B65" w:rsidRPr="0009500D">
        <w:rPr>
          <w:rFonts w:ascii="Times New Roman" w:hAnsi="Times New Roman" w:cs="Times New Roman"/>
          <w:kern w:val="0"/>
          <w:sz w:val="20"/>
          <w:szCs w:val="20"/>
        </w:rPr>
        <w:t xml:space="preserve"> - echipamentele, mașinile, utilajele, piesele de schimb și orice alte bunuri cuprinse în anexa / anexele la prezentul contract și pe care prestatorul are obligația de a le furniza aferent serviciilor prestate conform contractului;</w:t>
      </w:r>
    </w:p>
    <w:p w14:paraId="07EAE066" w14:textId="77777777" w:rsidR="00FB2B65" w:rsidRPr="0009500D" w:rsidRDefault="0017503B" w:rsidP="00013630">
      <w:pPr>
        <w:overflowPunct w:val="0"/>
        <w:autoSpaceDE w:val="0"/>
        <w:spacing w:after="0" w:line="240" w:lineRule="auto"/>
        <w:ind w:left="360"/>
        <w:jc w:val="both"/>
        <w:textAlignment w:val="baseline"/>
        <w:rPr>
          <w:rFonts w:ascii="Times New Roman" w:hAnsi="Times New Roman" w:cs="Times New Roman"/>
          <w:kern w:val="0"/>
          <w:sz w:val="20"/>
          <w:szCs w:val="20"/>
        </w:rPr>
      </w:pPr>
      <w:r w:rsidRPr="0009500D">
        <w:rPr>
          <w:rFonts w:ascii="Times New Roman" w:hAnsi="Times New Roman" w:cs="Times New Roman"/>
          <w:b/>
          <w:i/>
          <w:kern w:val="0"/>
          <w:sz w:val="20"/>
          <w:szCs w:val="20"/>
        </w:rPr>
        <w:t xml:space="preserve">f. </w:t>
      </w:r>
      <w:r w:rsidR="00FB2B65" w:rsidRPr="0009500D">
        <w:rPr>
          <w:rFonts w:ascii="Times New Roman" w:hAnsi="Times New Roman" w:cs="Times New Roman"/>
          <w:b/>
          <w:i/>
          <w:kern w:val="0"/>
          <w:sz w:val="20"/>
          <w:szCs w:val="20"/>
        </w:rPr>
        <w:t xml:space="preserve">forța majoră </w:t>
      </w:r>
      <w:r w:rsidR="00FB2B65" w:rsidRPr="0009500D">
        <w:rPr>
          <w:rFonts w:ascii="Times New Roman" w:hAnsi="Times New Roman" w:cs="Times New Roman"/>
          <w:kern w:val="0"/>
          <w:sz w:val="20"/>
          <w:szCs w:val="20"/>
        </w:rPr>
        <w:t xml:space="preserve">- un eveniment mai presus de controlul părților, care nu se datorează greșelii sau vinei acestora, care nu putea fi prevăzut la momentul încheierii contractului și care face imposibilă executarea și, respectiv, îndeplinirea contractului; sunt considerate asemenea evenimente: războaie, revoluții, incendii, inundații sau orice alte catastrofe naturale, restricții apărute ca urmare a unei carantine, embargou, enumerarea nefiind exhaustivă ci enunțiativă. </w:t>
      </w:r>
    </w:p>
    <w:p w14:paraId="58AF667F" w14:textId="77777777" w:rsidR="00FB2B65" w:rsidRPr="0009500D" w:rsidRDefault="00FB2B65" w:rsidP="00013630">
      <w:pPr>
        <w:tabs>
          <w:tab w:val="left" w:pos="-720"/>
        </w:tabs>
        <w:spacing w:after="0" w:line="240" w:lineRule="auto"/>
        <w:ind w:left="-360" w:firstLine="720"/>
        <w:jc w:val="both"/>
        <w:rPr>
          <w:rFonts w:ascii="Times New Roman" w:hAnsi="Times New Roman" w:cs="Times New Roman"/>
          <w:kern w:val="0"/>
          <w:sz w:val="20"/>
          <w:szCs w:val="20"/>
        </w:rPr>
      </w:pPr>
      <w:r w:rsidRPr="0009500D">
        <w:rPr>
          <w:rFonts w:ascii="Times New Roman" w:hAnsi="Times New Roman" w:cs="Times New Roman"/>
          <w:b/>
          <w:i/>
          <w:kern w:val="0"/>
          <w:sz w:val="20"/>
          <w:szCs w:val="20"/>
        </w:rPr>
        <w:t>g. zi</w:t>
      </w:r>
      <w:r w:rsidRPr="0009500D">
        <w:rPr>
          <w:rFonts w:ascii="Times New Roman" w:hAnsi="Times New Roman" w:cs="Times New Roman"/>
          <w:kern w:val="0"/>
          <w:sz w:val="20"/>
          <w:szCs w:val="20"/>
        </w:rPr>
        <w:t xml:space="preserve">- zi calendaristică; </w:t>
      </w:r>
      <w:r w:rsidRPr="0009500D">
        <w:rPr>
          <w:rFonts w:ascii="Times New Roman" w:hAnsi="Times New Roman" w:cs="Times New Roman"/>
          <w:i/>
          <w:kern w:val="0"/>
          <w:sz w:val="20"/>
          <w:szCs w:val="20"/>
        </w:rPr>
        <w:t>an</w:t>
      </w:r>
      <w:r w:rsidRPr="0009500D">
        <w:rPr>
          <w:rFonts w:ascii="Times New Roman" w:hAnsi="Times New Roman" w:cs="Times New Roman"/>
          <w:kern w:val="0"/>
          <w:sz w:val="20"/>
          <w:szCs w:val="20"/>
        </w:rPr>
        <w:t xml:space="preserve"> - 365 de zile.</w:t>
      </w:r>
    </w:p>
    <w:p w14:paraId="5BFBEDE0" w14:textId="77777777" w:rsidR="00AC2BA8" w:rsidRPr="0009500D" w:rsidRDefault="00AC2BA8" w:rsidP="00013630">
      <w:pPr>
        <w:spacing w:after="0" w:line="240" w:lineRule="auto"/>
        <w:jc w:val="both"/>
        <w:rPr>
          <w:rFonts w:ascii="Times New Roman" w:hAnsi="Times New Roman" w:cs="Times New Roman"/>
          <w:kern w:val="0"/>
          <w:sz w:val="20"/>
          <w:szCs w:val="20"/>
        </w:rPr>
      </w:pPr>
    </w:p>
    <w:p w14:paraId="6AE19F1C" w14:textId="77777777" w:rsidR="0017503B" w:rsidRPr="0009500D" w:rsidRDefault="0017503B" w:rsidP="00013630">
      <w:pPr>
        <w:spacing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3. Interpretare</w:t>
      </w:r>
    </w:p>
    <w:p w14:paraId="6CA1F539" w14:textId="77777777" w:rsidR="0017503B" w:rsidRPr="0009500D" w:rsidRDefault="0017503B" w:rsidP="00013630">
      <w:pPr>
        <w:spacing w:after="0" w:line="240" w:lineRule="auto"/>
        <w:ind w:left="142" w:firstLine="142"/>
        <w:jc w:val="both"/>
        <w:rPr>
          <w:rFonts w:ascii="Times New Roman" w:hAnsi="Times New Roman" w:cs="Times New Roman"/>
          <w:kern w:val="0"/>
          <w:sz w:val="20"/>
          <w:szCs w:val="20"/>
        </w:rPr>
      </w:pPr>
      <w:r w:rsidRPr="0009500D">
        <w:rPr>
          <w:rFonts w:ascii="Times New Roman" w:hAnsi="Times New Roman" w:cs="Times New Roman"/>
          <w:kern w:val="0"/>
          <w:sz w:val="20"/>
          <w:szCs w:val="20"/>
        </w:rPr>
        <w:t>3.1. În prezentul contract, cu excepția unei prevederi contrare cuvintele la forma singular vor include forma de plural și viceversa, acolo unde acest lucru este permis de context.</w:t>
      </w:r>
    </w:p>
    <w:p w14:paraId="1C4975E2" w14:textId="77777777" w:rsidR="0017503B" w:rsidRPr="0009500D" w:rsidRDefault="0017503B" w:rsidP="00013630">
      <w:pPr>
        <w:spacing w:after="0" w:line="240" w:lineRule="auto"/>
        <w:ind w:left="142" w:right="-20" w:firstLine="142"/>
        <w:jc w:val="both"/>
        <w:rPr>
          <w:rFonts w:ascii="Times New Roman" w:eastAsia="Times New Roman" w:hAnsi="Times New Roman" w:cs="Times New Roman"/>
          <w:b/>
          <w:bCs/>
          <w:kern w:val="0"/>
          <w:sz w:val="20"/>
          <w:szCs w:val="20"/>
        </w:rPr>
      </w:pPr>
      <w:r w:rsidRPr="0009500D">
        <w:rPr>
          <w:rFonts w:ascii="Times New Roman" w:hAnsi="Times New Roman" w:cs="Times New Roman"/>
          <w:kern w:val="0"/>
          <w:sz w:val="20"/>
          <w:szCs w:val="20"/>
        </w:rPr>
        <w:t xml:space="preserve">3.2. Termenul </w:t>
      </w:r>
      <w:r w:rsidRPr="0009500D">
        <w:rPr>
          <w:rFonts w:ascii="Times New Roman" w:hAnsi="Times New Roman" w:cs="Times New Roman"/>
          <w:b/>
          <w:i/>
          <w:kern w:val="0"/>
          <w:sz w:val="20"/>
          <w:szCs w:val="20"/>
        </w:rPr>
        <w:t xml:space="preserve">“zi” </w:t>
      </w:r>
      <w:r w:rsidRPr="0009500D">
        <w:rPr>
          <w:rFonts w:ascii="Times New Roman" w:hAnsi="Times New Roman" w:cs="Times New Roman"/>
          <w:kern w:val="0"/>
          <w:sz w:val="20"/>
          <w:szCs w:val="20"/>
        </w:rPr>
        <w:t xml:space="preserve">sau </w:t>
      </w:r>
      <w:r w:rsidRPr="0009500D">
        <w:rPr>
          <w:rFonts w:ascii="Times New Roman" w:hAnsi="Times New Roman" w:cs="Times New Roman"/>
          <w:b/>
          <w:i/>
          <w:kern w:val="0"/>
          <w:sz w:val="20"/>
          <w:szCs w:val="20"/>
        </w:rPr>
        <w:t>“zile</w:t>
      </w:r>
      <w:r w:rsidRPr="0009500D">
        <w:rPr>
          <w:rFonts w:ascii="Times New Roman" w:hAnsi="Times New Roman" w:cs="Times New Roman"/>
          <w:kern w:val="0"/>
          <w:sz w:val="20"/>
          <w:szCs w:val="20"/>
        </w:rPr>
        <w:t>” sau orice referire la zile reprezintă zile calendaristice dacă nu se specifică în mod diferit.</w:t>
      </w:r>
    </w:p>
    <w:p w14:paraId="493C216A" w14:textId="77777777" w:rsidR="0017503B" w:rsidRPr="0009500D" w:rsidRDefault="0017503B" w:rsidP="00013630">
      <w:pPr>
        <w:spacing w:after="0" w:line="240" w:lineRule="auto"/>
        <w:ind w:left="284" w:right="-20"/>
        <w:jc w:val="both"/>
        <w:rPr>
          <w:rFonts w:ascii="Times New Roman" w:eastAsia="Times New Roman" w:hAnsi="Times New Roman" w:cs="Times New Roman"/>
          <w:b/>
          <w:bCs/>
          <w:kern w:val="0"/>
          <w:sz w:val="20"/>
          <w:szCs w:val="20"/>
        </w:rPr>
      </w:pPr>
    </w:p>
    <w:p w14:paraId="22DAAFD5" w14:textId="77777777" w:rsidR="00AC2BA8" w:rsidRPr="0009500D" w:rsidRDefault="0017503B"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hAnsi="Times New Roman" w:cs="Times New Roman"/>
          <w:b/>
          <w:kern w:val="0"/>
          <w:sz w:val="20"/>
          <w:szCs w:val="20"/>
        </w:rPr>
        <w:t>4. Obiectul principal al contractului</w:t>
      </w:r>
    </w:p>
    <w:p w14:paraId="3A984D6E" w14:textId="6EC93647" w:rsidR="0000087D" w:rsidRPr="0009500D" w:rsidRDefault="00533B9C"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4</w:t>
      </w:r>
      <w:r w:rsidR="00AC2BA8" w:rsidRPr="0009500D">
        <w:rPr>
          <w:rFonts w:ascii="Times New Roman" w:eastAsia="Times New Roman" w:hAnsi="Times New Roman" w:cs="Times New Roman"/>
          <w:kern w:val="0"/>
          <w:sz w:val="20"/>
          <w:szCs w:val="20"/>
        </w:rPr>
        <w:t xml:space="preserve">.1. </w:t>
      </w:r>
      <w:r w:rsidR="0017503B" w:rsidRPr="0009500D">
        <w:rPr>
          <w:rFonts w:ascii="Times New Roman" w:hAnsi="Times New Roman" w:cs="Times New Roman"/>
          <w:kern w:val="0"/>
          <w:sz w:val="20"/>
          <w:szCs w:val="20"/>
        </w:rPr>
        <w:t>Prestatorul se obligă să presteze servicii conform cerințelor autorității contractante, respectiv să presteze</w:t>
      </w:r>
      <w:r w:rsidR="0017503B" w:rsidRPr="0009500D">
        <w:rPr>
          <w:rFonts w:ascii="Times New Roman" w:eastAsia="Times New Roman" w:hAnsi="Times New Roman" w:cs="Times New Roman"/>
          <w:kern w:val="0"/>
          <w:sz w:val="20"/>
          <w:szCs w:val="20"/>
        </w:rPr>
        <w:t xml:space="preserve"> </w:t>
      </w:r>
      <w:r w:rsidR="0000087D" w:rsidRPr="0009500D">
        <w:rPr>
          <w:rFonts w:ascii="Times New Roman" w:eastAsia="Times New Roman" w:hAnsi="Times New Roman" w:cs="Times New Roman"/>
          <w:b/>
          <w:kern w:val="0"/>
          <w:sz w:val="20"/>
          <w:szCs w:val="20"/>
        </w:rPr>
        <w:t>servicii</w:t>
      </w:r>
      <w:r w:rsidR="00AC2BA8" w:rsidRPr="0009500D">
        <w:rPr>
          <w:rFonts w:ascii="Times New Roman" w:eastAsia="Times New Roman" w:hAnsi="Times New Roman" w:cs="Times New Roman"/>
          <w:b/>
          <w:kern w:val="0"/>
          <w:sz w:val="20"/>
          <w:szCs w:val="20"/>
        </w:rPr>
        <w:t xml:space="preserve"> de exploatare a masei lemnoase pe picior</w:t>
      </w:r>
      <w:r w:rsidR="008C1AE7" w:rsidRPr="0009500D">
        <w:rPr>
          <w:rFonts w:ascii="Times New Roman" w:eastAsia="Times New Roman" w:hAnsi="Times New Roman" w:cs="Times New Roman"/>
          <w:b/>
          <w:kern w:val="0"/>
          <w:sz w:val="20"/>
          <w:szCs w:val="20"/>
        </w:rPr>
        <w:t xml:space="preserve">, </w:t>
      </w:r>
      <w:r w:rsidR="008F7E87" w:rsidRPr="0009500D">
        <w:rPr>
          <w:rFonts w:ascii="Times New Roman" w:eastAsia="Times New Roman" w:hAnsi="Times New Roman" w:cs="Times New Roman"/>
          <w:kern w:val="0"/>
          <w:sz w:val="20"/>
          <w:szCs w:val="20"/>
        </w:rPr>
        <w:t xml:space="preserve">la Ocolul Silvic __________________, </w:t>
      </w:r>
      <w:r w:rsidR="008C1AE7" w:rsidRPr="0009500D">
        <w:rPr>
          <w:rFonts w:ascii="Times New Roman" w:eastAsia="Times New Roman" w:hAnsi="Times New Roman" w:cs="Times New Roman"/>
          <w:kern w:val="0"/>
          <w:sz w:val="20"/>
          <w:szCs w:val="20"/>
        </w:rPr>
        <w:t xml:space="preserve">conform volumelor incluse caietul de sarcini al </w:t>
      </w:r>
      <w:proofErr w:type="spellStart"/>
      <w:r w:rsidR="008C1AE7" w:rsidRPr="0009500D">
        <w:rPr>
          <w:rFonts w:ascii="Times New Roman" w:eastAsia="Times New Roman" w:hAnsi="Times New Roman" w:cs="Times New Roman"/>
          <w:kern w:val="0"/>
          <w:sz w:val="20"/>
          <w:szCs w:val="20"/>
        </w:rPr>
        <w:t>licitatiei</w:t>
      </w:r>
      <w:proofErr w:type="spellEnd"/>
      <w:r w:rsidR="008C1AE7" w:rsidRPr="0009500D">
        <w:rPr>
          <w:rFonts w:ascii="Times New Roman" w:eastAsia="Times New Roman" w:hAnsi="Times New Roman" w:cs="Times New Roman"/>
          <w:kern w:val="0"/>
          <w:sz w:val="20"/>
          <w:szCs w:val="20"/>
        </w:rPr>
        <w:t xml:space="preserve">, </w:t>
      </w:r>
      <w:r w:rsidR="00AC2BA8" w:rsidRPr="0009500D">
        <w:rPr>
          <w:rFonts w:ascii="Times New Roman" w:eastAsia="Times New Roman" w:hAnsi="Times New Roman" w:cs="Times New Roman"/>
          <w:kern w:val="0"/>
          <w:sz w:val="20"/>
          <w:szCs w:val="20"/>
        </w:rPr>
        <w:t xml:space="preserve">din </w:t>
      </w:r>
      <w:proofErr w:type="spellStart"/>
      <w:r w:rsidR="00AC2BA8" w:rsidRPr="0009500D">
        <w:rPr>
          <w:rFonts w:ascii="Times New Roman" w:eastAsia="Times New Roman" w:hAnsi="Times New Roman" w:cs="Times New Roman"/>
          <w:kern w:val="0"/>
          <w:sz w:val="20"/>
          <w:szCs w:val="20"/>
        </w:rPr>
        <w:t>parti</w:t>
      </w:r>
      <w:r w:rsidR="0000087D" w:rsidRPr="0009500D">
        <w:rPr>
          <w:rFonts w:ascii="Times New Roman" w:eastAsia="Times New Roman" w:hAnsi="Times New Roman" w:cs="Times New Roman"/>
          <w:kern w:val="0"/>
          <w:sz w:val="20"/>
          <w:szCs w:val="20"/>
        </w:rPr>
        <w:t>zile</w:t>
      </w:r>
      <w:proofErr w:type="spellEnd"/>
      <w:r w:rsidR="0000087D" w:rsidRPr="0009500D">
        <w:rPr>
          <w:rFonts w:ascii="Times New Roman" w:eastAsia="Times New Roman" w:hAnsi="Times New Roman" w:cs="Times New Roman"/>
          <w:kern w:val="0"/>
          <w:sz w:val="20"/>
          <w:szCs w:val="20"/>
        </w:rPr>
        <w:t xml:space="preserve"> următoare: </w:t>
      </w:r>
    </w:p>
    <w:p w14:paraId="7FDF40A3" w14:textId="77777777" w:rsidR="007D0BAC" w:rsidRPr="0009500D" w:rsidRDefault="007D0BAC" w:rsidP="00013630">
      <w:pPr>
        <w:spacing w:after="0" w:line="240" w:lineRule="auto"/>
        <w:ind w:right="-20"/>
        <w:jc w:val="both"/>
        <w:rPr>
          <w:rFonts w:ascii="Times New Roman" w:eastAsia="Times New Roman" w:hAnsi="Times New Roman" w:cs="Times New Roman"/>
          <w:kern w:val="0"/>
          <w:sz w:val="20"/>
          <w:szCs w:val="20"/>
        </w:rPr>
      </w:pP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917"/>
        <w:gridCol w:w="939"/>
        <w:gridCol w:w="583"/>
        <w:gridCol w:w="528"/>
        <w:gridCol w:w="794"/>
        <w:gridCol w:w="1012"/>
        <w:gridCol w:w="1476"/>
      </w:tblGrid>
      <w:tr w:rsidR="00F31903" w:rsidRPr="0009500D" w14:paraId="284A3DD9" w14:textId="77777777" w:rsidTr="00F31903">
        <w:trPr>
          <w:jc w:val="center"/>
        </w:trPr>
        <w:tc>
          <w:tcPr>
            <w:tcW w:w="0" w:type="auto"/>
            <w:vMerge w:val="restart"/>
            <w:tcBorders>
              <w:top w:val="single" w:sz="12" w:space="0" w:color="auto"/>
              <w:left w:val="single" w:sz="12" w:space="0" w:color="auto"/>
            </w:tcBorders>
            <w:vAlign w:val="center"/>
          </w:tcPr>
          <w:p w14:paraId="32BF9897"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Lot</w:t>
            </w:r>
          </w:p>
        </w:tc>
        <w:tc>
          <w:tcPr>
            <w:tcW w:w="0" w:type="auto"/>
            <w:vMerge w:val="restart"/>
            <w:tcBorders>
              <w:top w:val="single" w:sz="12" w:space="0" w:color="auto"/>
              <w:left w:val="single" w:sz="12" w:space="0" w:color="auto"/>
            </w:tcBorders>
            <w:vAlign w:val="center"/>
          </w:tcPr>
          <w:p w14:paraId="7B4D9791"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Partida</w:t>
            </w:r>
          </w:p>
        </w:tc>
        <w:tc>
          <w:tcPr>
            <w:tcW w:w="0" w:type="auto"/>
            <w:vMerge w:val="restart"/>
            <w:tcBorders>
              <w:top w:val="single" w:sz="12" w:space="0" w:color="auto"/>
            </w:tcBorders>
            <w:vAlign w:val="center"/>
          </w:tcPr>
          <w:p w14:paraId="6ABC9726"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SUMAL</w:t>
            </w:r>
          </w:p>
        </w:tc>
        <w:tc>
          <w:tcPr>
            <w:tcW w:w="0" w:type="auto"/>
            <w:vMerge w:val="restart"/>
            <w:tcBorders>
              <w:top w:val="single" w:sz="12" w:space="0" w:color="auto"/>
            </w:tcBorders>
            <w:vAlign w:val="center"/>
          </w:tcPr>
          <w:p w14:paraId="5FFF8836"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U.P.</w:t>
            </w:r>
          </w:p>
        </w:tc>
        <w:tc>
          <w:tcPr>
            <w:tcW w:w="0" w:type="auto"/>
            <w:vMerge w:val="restart"/>
            <w:tcBorders>
              <w:top w:val="single" w:sz="12" w:space="0" w:color="auto"/>
              <w:right w:val="single" w:sz="12" w:space="0" w:color="auto"/>
            </w:tcBorders>
            <w:vAlign w:val="center"/>
          </w:tcPr>
          <w:p w14:paraId="69195FAC"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roofErr w:type="spellStart"/>
            <w:r w:rsidRPr="0009500D">
              <w:rPr>
                <w:rFonts w:ascii="Times New Roman" w:eastAsia="Times New Roman" w:hAnsi="Times New Roman" w:cs="Times New Roman"/>
                <w:b/>
                <w:kern w:val="0"/>
                <w:sz w:val="20"/>
                <w:szCs w:val="20"/>
              </w:rPr>
              <w:t>u.a</w:t>
            </w:r>
            <w:proofErr w:type="spellEnd"/>
            <w:r w:rsidRPr="0009500D">
              <w:rPr>
                <w:rFonts w:ascii="Times New Roman" w:eastAsia="Times New Roman" w:hAnsi="Times New Roman" w:cs="Times New Roman"/>
                <w:b/>
                <w:kern w:val="0"/>
                <w:sz w:val="20"/>
                <w:szCs w:val="20"/>
              </w:rPr>
              <w:t>.</w:t>
            </w:r>
          </w:p>
        </w:tc>
        <w:tc>
          <w:tcPr>
            <w:tcW w:w="0" w:type="auto"/>
            <w:gridSpan w:val="3"/>
            <w:tcBorders>
              <w:top w:val="single" w:sz="12" w:space="0" w:color="auto"/>
              <w:left w:val="single" w:sz="12" w:space="0" w:color="auto"/>
              <w:right w:val="single" w:sz="12" w:space="0" w:color="auto"/>
            </w:tcBorders>
            <w:vAlign w:val="center"/>
          </w:tcPr>
          <w:p w14:paraId="0D784472"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roofErr w:type="spellStart"/>
            <w:r w:rsidRPr="0009500D">
              <w:rPr>
                <w:rFonts w:ascii="Times New Roman" w:eastAsia="Times New Roman" w:hAnsi="Times New Roman" w:cs="Times New Roman"/>
                <w:b/>
                <w:kern w:val="0"/>
                <w:sz w:val="20"/>
                <w:szCs w:val="20"/>
              </w:rPr>
              <w:t>A.Servicii</w:t>
            </w:r>
            <w:proofErr w:type="spellEnd"/>
            <w:r w:rsidRPr="0009500D">
              <w:rPr>
                <w:rFonts w:ascii="Times New Roman" w:eastAsia="Times New Roman" w:hAnsi="Times New Roman" w:cs="Times New Roman"/>
                <w:b/>
                <w:kern w:val="0"/>
                <w:sz w:val="20"/>
                <w:szCs w:val="20"/>
              </w:rPr>
              <w:t xml:space="preserve"> de exploatare</w:t>
            </w:r>
          </w:p>
        </w:tc>
      </w:tr>
      <w:tr w:rsidR="00F31903" w:rsidRPr="0009500D" w14:paraId="270B1A95" w14:textId="77777777" w:rsidTr="00F31903">
        <w:trPr>
          <w:jc w:val="center"/>
        </w:trPr>
        <w:tc>
          <w:tcPr>
            <w:tcW w:w="0" w:type="auto"/>
            <w:vMerge/>
            <w:tcBorders>
              <w:left w:val="single" w:sz="12" w:space="0" w:color="auto"/>
              <w:bottom w:val="single" w:sz="12" w:space="0" w:color="auto"/>
            </w:tcBorders>
          </w:tcPr>
          <w:p w14:paraId="433363B5"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tc>
        <w:tc>
          <w:tcPr>
            <w:tcW w:w="0" w:type="auto"/>
            <w:vMerge/>
            <w:tcBorders>
              <w:left w:val="single" w:sz="12" w:space="0" w:color="auto"/>
              <w:bottom w:val="single" w:sz="12" w:space="0" w:color="auto"/>
            </w:tcBorders>
            <w:vAlign w:val="center"/>
          </w:tcPr>
          <w:p w14:paraId="2584E13C"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tc>
        <w:tc>
          <w:tcPr>
            <w:tcW w:w="0" w:type="auto"/>
            <w:vMerge/>
            <w:tcBorders>
              <w:bottom w:val="single" w:sz="12" w:space="0" w:color="auto"/>
            </w:tcBorders>
            <w:vAlign w:val="center"/>
          </w:tcPr>
          <w:p w14:paraId="75C18366"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tc>
        <w:tc>
          <w:tcPr>
            <w:tcW w:w="0" w:type="auto"/>
            <w:vMerge/>
            <w:tcBorders>
              <w:bottom w:val="single" w:sz="12" w:space="0" w:color="auto"/>
            </w:tcBorders>
            <w:vAlign w:val="center"/>
          </w:tcPr>
          <w:p w14:paraId="1BDAE0A2"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tc>
        <w:tc>
          <w:tcPr>
            <w:tcW w:w="0" w:type="auto"/>
            <w:vMerge/>
            <w:tcBorders>
              <w:bottom w:val="single" w:sz="12" w:space="0" w:color="auto"/>
              <w:right w:val="single" w:sz="12" w:space="0" w:color="auto"/>
            </w:tcBorders>
            <w:vAlign w:val="center"/>
          </w:tcPr>
          <w:p w14:paraId="36E87501"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tc>
        <w:tc>
          <w:tcPr>
            <w:tcW w:w="0" w:type="auto"/>
            <w:tcBorders>
              <w:left w:val="single" w:sz="12" w:space="0" w:color="auto"/>
              <w:bottom w:val="single" w:sz="12" w:space="0" w:color="auto"/>
            </w:tcBorders>
            <w:vAlign w:val="center"/>
          </w:tcPr>
          <w:p w14:paraId="0EDD6C27"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Volum</w:t>
            </w:r>
          </w:p>
          <w:p w14:paraId="5F8ABDE7"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p w14:paraId="68A4276C"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p w14:paraId="7C8958A3"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(mc)</w:t>
            </w:r>
          </w:p>
        </w:tc>
        <w:tc>
          <w:tcPr>
            <w:tcW w:w="0" w:type="auto"/>
            <w:tcBorders>
              <w:bottom w:val="single" w:sz="12" w:space="0" w:color="auto"/>
            </w:tcBorders>
            <w:vAlign w:val="center"/>
          </w:tcPr>
          <w:p w14:paraId="3C1A4F77"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roofErr w:type="spellStart"/>
            <w:r w:rsidRPr="0009500D">
              <w:rPr>
                <w:rFonts w:ascii="Times New Roman" w:eastAsia="Times New Roman" w:hAnsi="Times New Roman" w:cs="Times New Roman"/>
                <w:b/>
                <w:kern w:val="0"/>
                <w:sz w:val="20"/>
                <w:szCs w:val="20"/>
              </w:rPr>
              <w:t>Preţ</w:t>
            </w:r>
            <w:proofErr w:type="spellEnd"/>
            <w:r w:rsidRPr="0009500D">
              <w:rPr>
                <w:rFonts w:ascii="Times New Roman" w:eastAsia="Times New Roman" w:hAnsi="Times New Roman" w:cs="Times New Roman"/>
                <w:b/>
                <w:kern w:val="0"/>
                <w:sz w:val="20"/>
                <w:szCs w:val="20"/>
              </w:rPr>
              <w:t xml:space="preserve"> unitar</w:t>
            </w:r>
          </w:p>
          <w:p w14:paraId="58675196"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p w14:paraId="0EB1BAAA"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(lei/mc)</w:t>
            </w:r>
          </w:p>
        </w:tc>
        <w:tc>
          <w:tcPr>
            <w:tcW w:w="0" w:type="auto"/>
            <w:tcBorders>
              <w:bottom w:val="single" w:sz="12" w:space="0" w:color="auto"/>
              <w:right w:val="single" w:sz="12" w:space="0" w:color="auto"/>
            </w:tcBorders>
            <w:vAlign w:val="center"/>
          </w:tcPr>
          <w:p w14:paraId="5352D70F"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Valoare exploatare</w:t>
            </w:r>
          </w:p>
          <w:p w14:paraId="2C114958"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p>
          <w:p w14:paraId="2E378837" w14:textId="77777777" w:rsidR="00F31903" w:rsidRPr="0009500D" w:rsidRDefault="00F31903" w:rsidP="00013630">
            <w:pPr>
              <w:spacing w:after="0" w:line="240" w:lineRule="auto"/>
              <w:ind w:right="-20"/>
              <w:jc w:val="center"/>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(lei)</w:t>
            </w:r>
          </w:p>
        </w:tc>
      </w:tr>
      <w:tr w:rsidR="00F31903" w:rsidRPr="0009500D" w14:paraId="3F65E2F6" w14:textId="77777777" w:rsidTr="00F31903">
        <w:trPr>
          <w:jc w:val="center"/>
        </w:trPr>
        <w:tc>
          <w:tcPr>
            <w:tcW w:w="0" w:type="auto"/>
            <w:tcBorders>
              <w:top w:val="single" w:sz="12" w:space="0" w:color="auto"/>
              <w:left w:val="single" w:sz="12" w:space="0" w:color="auto"/>
            </w:tcBorders>
          </w:tcPr>
          <w:p w14:paraId="7007982C"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left w:val="single" w:sz="12" w:space="0" w:color="auto"/>
            </w:tcBorders>
          </w:tcPr>
          <w:p w14:paraId="6E65CC37"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tcBorders>
          </w:tcPr>
          <w:p w14:paraId="52583A1D"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tcBorders>
          </w:tcPr>
          <w:p w14:paraId="1DBA462D"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right w:val="single" w:sz="12" w:space="0" w:color="auto"/>
            </w:tcBorders>
          </w:tcPr>
          <w:p w14:paraId="0E22E572"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left w:val="single" w:sz="12" w:space="0" w:color="auto"/>
            </w:tcBorders>
          </w:tcPr>
          <w:p w14:paraId="6BC9099F"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tcBorders>
          </w:tcPr>
          <w:p w14:paraId="1A831658"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top w:val="single" w:sz="12" w:space="0" w:color="auto"/>
              <w:right w:val="single" w:sz="12" w:space="0" w:color="auto"/>
            </w:tcBorders>
          </w:tcPr>
          <w:p w14:paraId="31FCF1EE"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r>
      <w:tr w:rsidR="00F31903" w:rsidRPr="0009500D" w14:paraId="4B8C9278" w14:textId="77777777" w:rsidTr="00F31903">
        <w:trPr>
          <w:jc w:val="center"/>
        </w:trPr>
        <w:tc>
          <w:tcPr>
            <w:tcW w:w="0" w:type="auto"/>
            <w:tcBorders>
              <w:left w:val="single" w:sz="12" w:space="0" w:color="auto"/>
            </w:tcBorders>
          </w:tcPr>
          <w:p w14:paraId="42C0CE82"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79BF3494"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37510C6D"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3B567269"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7E70048D"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2A6B9055"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7B8CD123"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644017C2"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r>
      <w:tr w:rsidR="00F31903" w:rsidRPr="0009500D" w14:paraId="3615F8C1" w14:textId="77777777" w:rsidTr="00F31903">
        <w:trPr>
          <w:jc w:val="center"/>
        </w:trPr>
        <w:tc>
          <w:tcPr>
            <w:tcW w:w="0" w:type="auto"/>
            <w:tcBorders>
              <w:left w:val="single" w:sz="12" w:space="0" w:color="auto"/>
            </w:tcBorders>
          </w:tcPr>
          <w:p w14:paraId="6ADBDE75"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0FF218AE"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55A98D85"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64A71E00"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7A36DB69"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258C3D30"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10141F99"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6F0CFD28"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r>
      <w:tr w:rsidR="00F31903" w:rsidRPr="0009500D" w14:paraId="099816BD" w14:textId="77777777" w:rsidTr="00F31903">
        <w:trPr>
          <w:jc w:val="center"/>
        </w:trPr>
        <w:tc>
          <w:tcPr>
            <w:tcW w:w="0" w:type="auto"/>
            <w:tcBorders>
              <w:left w:val="single" w:sz="12" w:space="0" w:color="auto"/>
            </w:tcBorders>
          </w:tcPr>
          <w:p w14:paraId="03F4C8D4"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60C90FC8"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1C6F504A"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7567D82F"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2BDD70D9"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tcBorders>
          </w:tcPr>
          <w:p w14:paraId="693EEC5A"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Pr>
          <w:p w14:paraId="2DFE2964"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right w:val="single" w:sz="12" w:space="0" w:color="auto"/>
            </w:tcBorders>
          </w:tcPr>
          <w:p w14:paraId="0A869C00"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r>
      <w:tr w:rsidR="00F31903" w:rsidRPr="0009500D" w14:paraId="1AFE51E6" w14:textId="77777777" w:rsidTr="00F31903">
        <w:trPr>
          <w:jc w:val="center"/>
        </w:trPr>
        <w:tc>
          <w:tcPr>
            <w:tcW w:w="0" w:type="auto"/>
            <w:tcBorders>
              <w:left w:val="single" w:sz="12" w:space="0" w:color="auto"/>
              <w:bottom w:val="single" w:sz="12" w:space="0" w:color="auto"/>
            </w:tcBorders>
          </w:tcPr>
          <w:p w14:paraId="2AACFF31"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bottom w:val="single" w:sz="12" w:space="0" w:color="auto"/>
            </w:tcBorders>
          </w:tcPr>
          <w:p w14:paraId="49C6CCEC" w14:textId="77777777" w:rsidR="00F31903" w:rsidRPr="0009500D" w:rsidRDefault="00F31903" w:rsidP="00013630">
            <w:pPr>
              <w:spacing w:after="0" w:line="240" w:lineRule="auto"/>
              <w:ind w:right="-20"/>
              <w:jc w:val="both"/>
              <w:rPr>
                <w:rFonts w:ascii="Times New Roman" w:eastAsia="Times New Roman" w:hAnsi="Times New Roman" w:cs="Times New Roman"/>
                <w:b/>
                <w:kern w:val="0"/>
                <w:sz w:val="20"/>
                <w:szCs w:val="20"/>
              </w:rPr>
            </w:pPr>
            <w:r w:rsidRPr="0009500D">
              <w:rPr>
                <w:rFonts w:ascii="Times New Roman" w:eastAsia="Times New Roman" w:hAnsi="Times New Roman" w:cs="Times New Roman"/>
                <w:b/>
                <w:kern w:val="0"/>
                <w:sz w:val="20"/>
                <w:szCs w:val="20"/>
              </w:rPr>
              <w:t>TOTAL</w:t>
            </w:r>
          </w:p>
        </w:tc>
        <w:tc>
          <w:tcPr>
            <w:tcW w:w="0" w:type="auto"/>
            <w:tcBorders>
              <w:bottom w:val="single" w:sz="12" w:space="0" w:color="auto"/>
            </w:tcBorders>
          </w:tcPr>
          <w:p w14:paraId="6AB05691"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bottom w:val="single" w:sz="12" w:space="0" w:color="auto"/>
            </w:tcBorders>
          </w:tcPr>
          <w:p w14:paraId="09F5FAE8"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bottom w:val="single" w:sz="12" w:space="0" w:color="auto"/>
              <w:right w:val="single" w:sz="12" w:space="0" w:color="auto"/>
            </w:tcBorders>
          </w:tcPr>
          <w:p w14:paraId="3CA73DEB"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left w:val="single" w:sz="12" w:space="0" w:color="auto"/>
              <w:bottom w:val="single" w:sz="12" w:space="0" w:color="auto"/>
            </w:tcBorders>
          </w:tcPr>
          <w:p w14:paraId="76FF3D94"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bottom w:val="single" w:sz="12" w:space="0" w:color="auto"/>
            </w:tcBorders>
          </w:tcPr>
          <w:p w14:paraId="38EA5578"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c>
          <w:tcPr>
            <w:tcW w:w="0" w:type="auto"/>
            <w:tcBorders>
              <w:bottom w:val="single" w:sz="12" w:space="0" w:color="auto"/>
              <w:right w:val="single" w:sz="12" w:space="0" w:color="auto"/>
            </w:tcBorders>
          </w:tcPr>
          <w:p w14:paraId="10DDBC6E" w14:textId="77777777" w:rsidR="00F31903" w:rsidRPr="0009500D" w:rsidRDefault="00F31903" w:rsidP="00013630">
            <w:pPr>
              <w:spacing w:after="0" w:line="240" w:lineRule="auto"/>
              <w:ind w:right="-20"/>
              <w:jc w:val="both"/>
              <w:rPr>
                <w:rFonts w:ascii="Times New Roman" w:eastAsia="Times New Roman" w:hAnsi="Times New Roman" w:cs="Times New Roman"/>
                <w:kern w:val="0"/>
                <w:sz w:val="20"/>
                <w:szCs w:val="20"/>
              </w:rPr>
            </w:pPr>
          </w:p>
        </w:tc>
      </w:tr>
    </w:tbl>
    <w:p w14:paraId="2998A166" w14:textId="77777777" w:rsidR="0000087D" w:rsidRPr="0009500D" w:rsidRDefault="0000087D" w:rsidP="00013630">
      <w:pPr>
        <w:spacing w:after="0" w:line="240" w:lineRule="auto"/>
        <w:ind w:right="-20"/>
        <w:jc w:val="both"/>
        <w:rPr>
          <w:rFonts w:ascii="Times New Roman" w:eastAsia="Times New Roman" w:hAnsi="Times New Roman" w:cs="Times New Roman"/>
          <w:kern w:val="0"/>
          <w:sz w:val="20"/>
          <w:szCs w:val="20"/>
        </w:rPr>
      </w:pPr>
    </w:p>
    <w:p w14:paraId="5F748C69" w14:textId="77777777" w:rsidR="00AC2BA8" w:rsidRPr="0009500D" w:rsidRDefault="00533B9C"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4</w:t>
      </w:r>
      <w:r w:rsidR="006B212C" w:rsidRPr="0009500D">
        <w:rPr>
          <w:rFonts w:ascii="Times New Roman" w:eastAsia="Times New Roman" w:hAnsi="Times New Roman" w:cs="Times New Roman"/>
          <w:kern w:val="0"/>
          <w:sz w:val="20"/>
          <w:szCs w:val="20"/>
        </w:rPr>
        <w:t>.2. Serviciile de exploatare a masei lemnoase constau în</w:t>
      </w:r>
      <w:r w:rsidR="00AC2BA8" w:rsidRPr="0009500D">
        <w:rPr>
          <w:rFonts w:ascii="Times New Roman" w:eastAsia="Times New Roman" w:hAnsi="Times New Roman" w:cs="Times New Roman"/>
          <w:kern w:val="0"/>
          <w:sz w:val="20"/>
          <w:szCs w:val="20"/>
        </w:rPr>
        <w:t xml:space="preserve"> urm</w:t>
      </w:r>
      <w:r w:rsidR="006B212C" w:rsidRPr="0009500D">
        <w:rPr>
          <w:rFonts w:ascii="Times New Roman" w:eastAsia="Times New Roman" w:hAnsi="Times New Roman" w:cs="Times New Roman"/>
          <w:kern w:val="0"/>
          <w:sz w:val="20"/>
          <w:szCs w:val="20"/>
        </w:rPr>
        <w:t>ă</w:t>
      </w:r>
      <w:r w:rsidR="00AC2BA8" w:rsidRPr="0009500D">
        <w:rPr>
          <w:rFonts w:ascii="Times New Roman" w:eastAsia="Times New Roman" w:hAnsi="Times New Roman" w:cs="Times New Roman"/>
          <w:kern w:val="0"/>
          <w:sz w:val="20"/>
          <w:szCs w:val="20"/>
        </w:rPr>
        <w:t xml:space="preserve">toarele </w:t>
      </w:r>
      <w:proofErr w:type="spellStart"/>
      <w:r w:rsidR="00AC2BA8" w:rsidRPr="0009500D">
        <w:rPr>
          <w:rFonts w:ascii="Times New Roman" w:eastAsia="Times New Roman" w:hAnsi="Times New Roman" w:cs="Times New Roman"/>
          <w:kern w:val="0"/>
          <w:sz w:val="20"/>
          <w:szCs w:val="20"/>
        </w:rPr>
        <w:t>operatiuni</w:t>
      </w:r>
      <w:proofErr w:type="spellEnd"/>
      <w:r w:rsidR="00AC2BA8" w:rsidRPr="0009500D">
        <w:rPr>
          <w:rFonts w:ascii="Times New Roman" w:eastAsia="Times New Roman" w:hAnsi="Times New Roman" w:cs="Times New Roman"/>
          <w:kern w:val="0"/>
          <w:sz w:val="20"/>
          <w:szCs w:val="20"/>
        </w:rPr>
        <w:t>:</w:t>
      </w:r>
    </w:p>
    <w:p w14:paraId="153B877E" w14:textId="77777777" w:rsidR="00AC2BA8" w:rsidRPr="0009500D" w:rsidRDefault="00AC2BA8" w:rsidP="00013630">
      <w:pPr>
        <w:spacing w:after="0" w:line="240" w:lineRule="auto"/>
        <w:ind w:left="567"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doborât, </w:t>
      </w:r>
      <w:proofErr w:type="spellStart"/>
      <w:r w:rsidRPr="0009500D">
        <w:rPr>
          <w:rFonts w:ascii="Times New Roman" w:eastAsia="Times New Roman" w:hAnsi="Times New Roman" w:cs="Times New Roman"/>
          <w:kern w:val="0"/>
          <w:sz w:val="20"/>
          <w:szCs w:val="20"/>
        </w:rPr>
        <w:t>secţionat</w:t>
      </w:r>
      <w:proofErr w:type="spellEnd"/>
      <w:r w:rsidRPr="0009500D">
        <w:rPr>
          <w:rFonts w:ascii="Times New Roman" w:eastAsia="Times New Roman" w:hAnsi="Times New Roman" w:cs="Times New Roman"/>
          <w:kern w:val="0"/>
          <w:sz w:val="20"/>
          <w:szCs w:val="20"/>
        </w:rPr>
        <w:t>, adunat, scos apropiat în platforma primară;</w:t>
      </w:r>
    </w:p>
    <w:p w14:paraId="27C99D1B" w14:textId="77777777" w:rsidR="00AC2BA8" w:rsidRPr="0009500D" w:rsidRDefault="00AC2BA8" w:rsidP="00013630">
      <w:pPr>
        <w:spacing w:before="10" w:after="0" w:line="240" w:lineRule="auto"/>
        <w:ind w:left="567"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curatirea</w:t>
      </w:r>
      <w:proofErr w:type="spellEnd"/>
      <w:r w:rsidRPr="0009500D">
        <w:rPr>
          <w:rFonts w:ascii="Times New Roman" w:eastAsia="Times New Roman" w:hAnsi="Times New Roman" w:cs="Times New Roman"/>
          <w:kern w:val="0"/>
          <w:sz w:val="20"/>
          <w:szCs w:val="20"/>
        </w:rPr>
        <w:t xml:space="preserve"> parchetelor (daca este cazul), conform OM 1540/2011 cu </w:t>
      </w:r>
      <w:proofErr w:type="spellStart"/>
      <w:r w:rsidRPr="0009500D">
        <w:rPr>
          <w:rFonts w:ascii="Times New Roman" w:eastAsia="Times New Roman" w:hAnsi="Times New Roman" w:cs="Times New Roman"/>
          <w:kern w:val="0"/>
          <w:sz w:val="20"/>
          <w:szCs w:val="20"/>
        </w:rPr>
        <w:t>modificarile</w:t>
      </w:r>
      <w:proofErr w:type="spellEnd"/>
      <w:r w:rsidRPr="0009500D">
        <w:rPr>
          <w:rFonts w:ascii="Times New Roman" w:eastAsia="Times New Roman" w:hAnsi="Times New Roman" w:cs="Times New Roman"/>
          <w:kern w:val="0"/>
          <w:sz w:val="20"/>
          <w:szCs w:val="20"/>
        </w:rPr>
        <w:t xml:space="preserve"> si </w:t>
      </w:r>
      <w:proofErr w:type="spellStart"/>
      <w:r w:rsidRPr="0009500D">
        <w:rPr>
          <w:rFonts w:ascii="Times New Roman" w:eastAsia="Times New Roman" w:hAnsi="Times New Roman" w:cs="Times New Roman"/>
          <w:kern w:val="0"/>
          <w:sz w:val="20"/>
          <w:szCs w:val="20"/>
        </w:rPr>
        <w:t>completarile</w:t>
      </w:r>
      <w:proofErr w:type="spellEnd"/>
      <w:r w:rsidRPr="0009500D">
        <w:rPr>
          <w:rFonts w:ascii="Times New Roman" w:eastAsia="Times New Roman" w:hAnsi="Times New Roman" w:cs="Times New Roman"/>
          <w:kern w:val="0"/>
          <w:sz w:val="20"/>
          <w:szCs w:val="20"/>
        </w:rPr>
        <w:t xml:space="preserve"> ulterioare;</w:t>
      </w:r>
    </w:p>
    <w:p w14:paraId="7C9CCE5A" w14:textId="77777777" w:rsidR="00AC2BA8" w:rsidRPr="0009500D" w:rsidRDefault="00AC2BA8" w:rsidP="00013630">
      <w:pPr>
        <w:spacing w:before="10" w:after="0" w:line="240" w:lineRule="auto"/>
        <w:ind w:left="567"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fasonarea în steri a lemnului de foc conform devizelor de exploatare a parchetelor;</w:t>
      </w:r>
    </w:p>
    <w:p w14:paraId="26A53FB8" w14:textId="4F616F71" w:rsidR="00AC2BA8" w:rsidRPr="00CE58FD" w:rsidRDefault="00A128B2" w:rsidP="00013630">
      <w:pPr>
        <w:spacing w:before="10" w:after="0" w:line="240" w:lineRule="auto"/>
        <w:ind w:left="567"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lastRenderedPageBreak/>
        <w:t xml:space="preserve">- </w:t>
      </w:r>
      <w:r w:rsidR="00AC2BA8" w:rsidRPr="0009500D">
        <w:rPr>
          <w:rFonts w:ascii="Times New Roman" w:eastAsia="Times New Roman" w:hAnsi="Times New Roman" w:cs="Times New Roman"/>
          <w:kern w:val="0"/>
          <w:sz w:val="20"/>
          <w:szCs w:val="20"/>
        </w:rPr>
        <w:t xml:space="preserve">sortarea masei lemnoase în platforma primară pe tasoane conform </w:t>
      </w:r>
      <w:proofErr w:type="spellStart"/>
      <w:r w:rsidR="00AC2BA8" w:rsidRPr="0009500D">
        <w:rPr>
          <w:rFonts w:ascii="Times New Roman" w:eastAsia="Times New Roman" w:hAnsi="Times New Roman" w:cs="Times New Roman"/>
          <w:kern w:val="0"/>
          <w:sz w:val="20"/>
          <w:szCs w:val="20"/>
        </w:rPr>
        <w:t>specificaţiilor</w:t>
      </w:r>
      <w:proofErr w:type="spellEnd"/>
      <w:r w:rsidR="00AC2BA8" w:rsidRPr="0009500D">
        <w:rPr>
          <w:rFonts w:ascii="Times New Roman" w:eastAsia="Times New Roman" w:hAnsi="Times New Roman" w:cs="Times New Roman"/>
          <w:kern w:val="0"/>
          <w:sz w:val="20"/>
          <w:szCs w:val="20"/>
        </w:rPr>
        <w:t xml:space="preserve"> achizitorului </w:t>
      </w:r>
      <w:proofErr w:type="spellStart"/>
      <w:r w:rsidR="00AC2BA8" w:rsidRPr="0009500D">
        <w:rPr>
          <w:rFonts w:ascii="Times New Roman" w:eastAsia="Times New Roman" w:hAnsi="Times New Roman" w:cs="Times New Roman"/>
          <w:kern w:val="0"/>
          <w:sz w:val="20"/>
          <w:szCs w:val="20"/>
        </w:rPr>
        <w:t>şi</w:t>
      </w:r>
      <w:proofErr w:type="spellEnd"/>
      <w:r w:rsidR="00AC2BA8" w:rsidRPr="0009500D">
        <w:rPr>
          <w:rFonts w:ascii="Times New Roman" w:eastAsia="Times New Roman" w:hAnsi="Times New Roman" w:cs="Times New Roman"/>
          <w:kern w:val="0"/>
          <w:sz w:val="20"/>
          <w:szCs w:val="20"/>
        </w:rPr>
        <w:t xml:space="preserve"> a standardelor în vigoare.</w:t>
      </w:r>
      <w:r w:rsidR="00CE58FD" w:rsidRPr="00CE58FD">
        <w:rPr>
          <w:rStyle w:val="DefaultParagraphFont1"/>
          <w:rFonts w:ascii="Times New Roman" w:hAnsi="Times New Roman" w:cs="Times New Roman"/>
          <w:b/>
          <w:bCs/>
          <w:color w:val="000000"/>
          <w:sz w:val="24"/>
          <w:szCs w:val="24"/>
          <w:u w:val="single"/>
        </w:rPr>
        <w:t xml:space="preserve"> </w:t>
      </w:r>
      <w:r w:rsidR="00CE58FD" w:rsidRPr="00CE58FD">
        <w:rPr>
          <w:rStyle w:val="Bodytext12"/>
          <w:rFonts w:ascii="Times New Roman" w:hAnsi="Times New Roman" w:cs="Times New Roman"/>
          <w:b w:val="0"/>
          <w:bCs w:val="0"/>
          <w:color w:val="000000"/>
          <w:sz w:val="20"/>
          <w:szCs w:val="20"/>
          <w:u w:val="single"/>
        </w:rPr>
        <w:t xml:space="preserve">Lemnul de lucru rotund se va sorta de prestator în lemn de lucru pentru furnir, gater, lemn de </w:t>
      </w:r>
      <w:proofErr w:type="spellStart"/>
      <w:r w:rsidR="00CE58FD" w:rsidRPr="00CE58FD">
        <w:rPr>
          <w:rStyle w:val="Bodytext12"/>
          <w:rFonts w:ascii="Times New Roman" w:hAnsi="Times New Roman" w:cs="Times New Roman"/>
          <w:b w:val="0"/>
          <w:bCs w:val="0"/>
          <w:color w:val="000000"/>
          <w:sz w:val="20"/>
          <w:szCs w:val="20"/>
          <w:u w:val="single"/>
        </w:rPr>
        <w:t>constructii</w:t>
      </w:r>
      <w:proofErr w:type="spellEnd"/>
      <w:r w:rsidR="00CE58FD" w:rsidRPr="00CE58FD">
        <w:rPr>
          <w:rStyle w:val="Bodytext12"/>
          <w:rFonts w:ascii="Times New Roman" w:hAnsi="Times New Roman" w:cs="Times New Roman"/>
          <w:b w:val="0"/>
          <w:bCs w:val="0"/>
          <w:color w:val="000000"/>
          <w:sz w:val="20"/>
          <w:szCs w:val="20"/>
          <w:u w:val="single"/>
        </w:rPr>
        <w:t>/celuloză, etc, conform specificațiilor date de ocolul silvic și Catalogul sortimentelor de lemn fasonat valorificate de RNP-Romsilva</w:t>
      </w:r>
    </w:p>
    <w:p w14:paraId="6BFC8B41" w14:textId="2DB88B8C" w:rsidR="00A128B2" w:rsidRDefault="00AA3CEB" w:rsidP="00013630">
      <w:pPr>
        <w:spacing w:after="0" w:line="240" w:lineRule="auto"/>
        <w:ind w:right="-20"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4.</w:t>
      </w:r>
      <w:r w:rsidR="00F31903">
        <w:rPr>
          <w:rFonts w:ascii="Times New Roman" w:hAnsi="Times New Roman" w:cs="Times New Roman"/>
          <w:kern w:val="0"/>
          <w:sz w:val="20"/>
          <w:szCs w:val="20"/>
        </w:rPr>
        <w:t>3</w:t>
      </w:r>
      <w:r w:rsidRPr="0009500D">
        <w:rPr>
          <w:rFonts w:ascii="Times New Roman" w:hAnsi="Times New Roman" w:cs="Times New Roman"/>
          <w:kern w:val="0"/>
          <w:sz w:val="20"/>
          <w:szCs w:val="20"/>
        </w:rPr>
        <w:t>. – Achizitorul se obligă să plătească prețul convenit în prezentul contract pentru serviciile prestate.</w:t>
      </w:r>
    </w:p>
    <w:p w14:paraId="4B56743A" w14:textId="5300E7A2" w:rsidR="00D4370A" w:rsidRPr="00AE2DD0" w:rsidRDefault="00D4370A" w:rsidP="00D4370A">
      <w:pPr>
        <w:pStyle w:val="Frspaiere"/>
        <w:ind w:left="142" w:firstLine="142"/>
        <w:rPr>
          <w:sz w:val="20"/>
          <w:szCs w:val="20"/>
          <w:lang w:val="es-ES"/>
        </w:rPr>
      </w:pPr>
      <w:r w:rsidRPr="00AE2DD0">
        <w:rPr>
          <w:rFonts w:ascii="Times New Roman" w:hAnsi="Times New Roman" w:cs="Times New Roman"/>
          <w:kern w:val="0"/>
          <w:sz w:val="20"/>
          <w:szCs w:val="20"/>
          <w:lang w:val="es-ES"/>
        </w:rPr>
        <w:t>4.</w:t>
      </w:r>
      <w:r w:rsidR="00F31903" w:rsidRPr="00AE2DD0">
        <w:rPr>
          <w:rFonts w:ascii="Times New Roman" w:hAnsi="Times New Roman" w:cs="Times New Roman"/>
          <w:kern w:val="0"/>
          <w:sz w:val="20"/>
          <w:szCs w:val="20"/>
          <w:lang w:val="es-ES"/>
        </w:rPr>
        <w:t>4</w:t>
      </w:r>
      <w:r w:rsidRPr="00AE2DD0">
        <w:rPr>
          <w:rFonts w:ascii="Times New Roman" w:hAnsi="Times New Roman" w:cs="Times New Roman"/>
          <w:kern w:val="0"/>
          <w:sz w:val="20"/>
          <w:szCs w:val="20"/>
          <w:lang w:val="es-ES"/>
        </w:rPr>
        <w:t xml:space="preserve">. </w:t>
      </w:r>
      <w:r w:rsidRPr="00D4370A">
        <w:rPr>
          <w:noProof/>
          <w:sz w:val="20"/>
          <w:szCs w:val="20"/>
        </w:rPr>
        <mc:AlternateContent>
          <mc:Choice Requires="wpi">
            <w:drawing>
              <wp:anchor distT="0" distB="0" distL="114300" distR="114300" simplePos="0" relativeHeight="251659264" behindDoc="0" locked="0" layoutInCell="1" allowOverlap="1" wp14:anchorId="2B432F79" wp14:editId="4B810069">
                <wp:simplePos x="0" y="0"/>
                <wp:positionH relativeFrom="column">
                  <wp:posOffset>8753475</wp:posOffset>
                </wp:positionH>
                <wp:positionV relativeFrom="paragraph">
                  <wp:posOffset>318770</wp:posOffset>
                </wp:positionV>
                <wp:extent cx="18415" cy="18415"/>
                <wp:effectExtent l="57150" t="61595" r="57785" b="53340"/>
                <wp:wrapNone/>
                <wp:docPr id="1"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spect="1" noEditPoints="1" noChangeArrowheads="1" noChangeShapeType="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w14:anchorId="5C4E8AE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653pt;margin-top:-11.15pt;width:72.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">
                <v:imagedata r:id="rId8" o:title=""/>
                <o:lock v:ext="edit" rotation="t" verticies="t" shapetype="t"/>
              </v:shape>
            </w:pict>
          </mc:Fallback>
        </mc:AlternateContent>
      </w:r>
      <w:r w:rsidRPr="00AE2DD0">
        <w:rPr>
          <w:rStyle w:val="Bodytext2"/>
          <w:rFonts w:eastAsia="Arial Unicode MS"/>
          <w:sz w:val="20"/>
          <w:szCs w:val="20"/>
          <w:lang w:val="es-ES"/>
        </w:rPr>
        <w:t>Obiectul si valoarea contractului prevăzută la punctul 4.1. din contract, se completează , cu masa lemnoasa si valoarea serviciilor de exploatări forestiere a masei lemnoase aferenta eventualelor prejudicii de exploatare si/sau a produselor accidentale aparate pe suprafaţa partizii/partizilor si constituite din arbori afectaţi de factori biotici sau abiotici a căror recoltare nu poate fi amanata, precum si cu masa lemnoasa aferenta cailor si instalaţiilor de scos - apropiat aprobate legal a fi realizate, conform actelor adiţionale incheiate la contract .</w:t>
      </w:r>
    </w:p>
    <w:p w14:paraId="3E7FA80F" w14:textId="77777777" w:rsidR="00A51D70" w:rsidRPr="0009500D" w:rsidRDefault="00A51D70" w:rsidP="00013630">
      <w:pPr>
        <w:spacing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5. Prețul contractului</w:t>
      </w:r>
    </w:p>
    <w:p w14:paraId="425F2183" w14:textId="77777777" w:rsidR="00DB1E10" w:rsidRPr="0009500D" w:rsidRDefault="00A51D70" w:rsidP="00013630">
      <w:pPr>
        <w:spacing w:after="0" w:line="240" w:lineRule="auto"/>
        <w:ind w:right="-20"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 xml:space="preserve">5.1 Prețul contractului, respectiv prețul serviciilor prestate este de </w:t>
      </w:r>
      <w:r w:rsidRPr="0009500D">
        <w:rPr>
          <w:rFonts w:ascii="Times New Roman" w:hAnsi="Times New Roman" w:cs="Times New Roman"/>
          <w:b/>
          <w:kern w:val="0"/>
          <w:sz w:val="20"/>
          <w:szCs w:val="20"/>
        </w:rPr>
        <w:t>______</w:t>
      </w:r>
      <w:r w:rsidR="00AA3CEB" w:rsidRPr="0009500D">
        <w:rPr>
          <w:rFonts w:ascii="Times New Roman" w:hAnsi="Times New Roman" w:cs="Times New Roman"/>
          <w:b/>
          <w:kern w:val="0"/>
          <w:sz w:val="20"/>
          <w:szCs w:val="20"/>
        </w:rPr>
        <w:t>_____</w:t>
      </w:r>
      <w:r w:rsidRPr="0009500D">
        <w:rPr>
          <w:rFonts w:ascii="Times New Roman" w:hAnsi="Times New Roman" w:cs="Times New Roman"/>
          <w:b/>
          <w:kern w:val="0"/>
          <w:sz w:val="20"/>
          <w:szCs w:val="20"/>
        </w:rPr>
        <w:t>____ lei,</w:t>
      </w:r>
      <w:r w:rsidRPr="0009500D">
        <w:rPr>
          <w:rFonts w:ascii="Times New Roman" w:hAnsi="Times New Roman" w:cs="Times New Roman"/>
          <w:kern w:val="0"/>
          <w:sz w:val="20"/>
          <w:szCs w:val="20"/>
        </w:rPr>
        <w:t xml:space="preserve"> </w:t>
      </w:r>
      <w:r w:rsidRPr="0009500D">
        <w:rPr>
          <w:rFonts w:ascii="Times New Roman" w:hAnsi="Times New Roman" w:cs="Times New Roman"/>
          <w:b/>
          <w:kern w:val="0"/>
          <w:sz w:val="20"/>
          <w:szCs w:val="20"/>
        </w:rPr>
        <w:t>la care se adaugă TVA în valoare de ________</w:t>
      </w:r>
      <w:r w:rsidR="00AA3CEB" w:rsidRPr="0009500D">
        <w:rPr>
          <w:rFonts w:ascii="Times New Roman" w:hAnsi="Times New Roman" w:cs="Times New Roman"/>
          <w:b/>
          <w:kern w:val="0"/>
          <w:sz w:val="20"/>
          <w:szCs w:val="20"/>
        </w:rPr>
        <w:t>___</w:t>
      </w:r>
      <w:r w:rsidRPr="0009500D">
        <w:rPr>
          <w:rFonts w:ascii="Times New Roman" w:hAnsi="Times New Roman" w:cs="Times New Roman"/>
          <w:b/>
          <w:kern w:val="0"/>
          <w:sz w:val="20"/>
          <w:szCs w:val="20"/>
        </w:rPr>
        <w:t>___ lei</w:t>
      </w:r>
      <w:r w:rsidR="00411B1E" w:rsidRPr="0009500D">
        <w:rPr>
          <w:rFonts w:ascii="Times New Roman" w:eastAsia="Times New Roman" w:hAnsi="Times New Roman" w:cs="Times New Roman"/>
          <w:kern w:val="0"/>
          <w:sz w:val="20"/>
          <w:szCs w:val="20"/>
        </w:rPr>
        <w:t>.</w:t>
      </w:r>
      <w:r w:rsidR="00AA3CEB" w:rsidRPr="0009500D">
        <w:rPr>
          <w:rFonts w:ascii="Times New Roman" w:hAnsi="Times New Roman" w:cs="Times New Roman"/>
          <w:b/>
          <w:kern w:val="0"/>
          <w:sz w:val="20"/>
          <w:szCs w:val="20"/>
        </w:rPr>
        <w:t xml:space="preserve"> </w:t>
      </w:r>
      <w:r w:rsidR="00DB1E10" w:rsidRPr="0009500D">
        <w:rPr>
          <w:rFonts w:ascii="Times New Roman" w:hAnsi="Times New Roman" w:cs="Times New Roman"/>
          <w:kern w:val="0"/>
          <w:sz w:val="20"/>
          <w:szCs w:val="20"/>
        </w:rPr>
        <w:t xml:space="preserve">Facturarea se realizează pe </w:t>
      </w:r>
      <w:r w:rsidR="00AA3CEB" w:rsidRPr="0009500D">
        <w:rPr>
          <w:rFonts w:ascii="Times New Roman" w:hAnsi="Times New Roman" w:cs="Times New Roman"/>
          <w:kern w:val="0"/>
          <w:sz w:val="20"/>
          <w:szCs w:val="20"/>
        </w:rPr>
        <w:t xml:space="preserve">baza </w:t>
      </w:r>
      <w:proofErr w:type="spellStart"/>
      <w:r w:rsidR="00AA3CEB" w:rsidRPr="0009500D">
        <w:rPr>
          <w:rFonts w:ascii="Times New Roman" w:hAnsi="Times New Roman" w:cs="Times New Roman"/>
          <w:kern w:val="0"/>
          <w:sz w:val="20"/>
          <w:szCs w:val="20"/>
        </w:rPr>
        <w:t>cantităţilor</w:t>
      </w:r>
      <w:proofErr w:type="spellEnd"/>
      <w:r w:rsidR="00AA3CEB" w:rsidRPr="0009500D">
        <w:rPr>
          <w:rFonts w:ascii="Times New Roman" w:hAnsi="Times New Roman" w:cs="Times New Roman"/>
          <w:kern w:val="0"/>
          <w:sz w:val="20"/>
          <w:szCs w:val="20"/>
        </w:rPr>
        <w:t xml:space="preserve"> </w:t>
      </w:r>
      <w:r w:rsidR="00DB1E10" w:rsidRPr="0009500D">
        <w:rPr>
          <w:rFonts w:ascii="Times New Roman" w:hAnsi="Times New Roman" w:cs="Times New Roman"/>
          <w:kern w:val="0"/>
          <w:sz w:val="20"/>
          <w:szCs w:val="20"/>
        </w:rPr>
        <w:t>confirmat</w:t>
      </w:r>
      <w:r w:rsidR="00AA3CEB" w:rsidRPr="0009500D">
        <w:rPr>
          <w:rFonts w:ascii="Times New Roman" w:hAnsi="Times New Roman" w:cs="Times New Roman"/>
          <w:kern w:val="0"/>
          <w:sz w:val="20"/>
          <w:szCs w:val="20"/>
        </w:rPr>
        <w:t>e</w:t>
      </w:r>
      <w:r w:rsidR="00DB1E10" w:rsidRPr="0009500D">
        <w:rPr>
          <w:rFonts w:ascii="Times New Roman" w:hAnsi="Times New Roman" w:cs="Times New Roman"/>
          <w:kern w:val="0"/>
          <w:sz w:val="20"/>
          <w:szCs w:val="20"/>
        </w:rPr>
        <w:t xml:space="preserve"> de către ocolul silvic.</w:t>
      </w:r>
    </w:p>
    <w:p w14:paraId="5695852A" w14:textId="0A21E726" w:rsidR="00AA3CEB" w:rsidRPr="0009500D" w:rsidRDefault="00AA3CEB"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5.2. Facturarea se va realiza </w:t>
      </w:r>
      <w:r w:rsidR="004C756F" w:rsidRPr="0009500D">
        <w:rPr>
          <w:rFonts w:ascii="Times New Roman" w:eastAsia="Times New Roman" w:hAnsi="Times New Roman" w:cs="Times New Roman"/>
          <w:kern w:val="0"/>
          <w:sz w:val="20"/>
          <w:szCs w:val="20"/>
        </w:rPr>
        <w:t xml:space="preserve">prin înscrierea distinctă a </w:t>
      </w:r>
      <w:r w:rsidRPr="0009500D">
        <w:rPr>
          <w:rFonts w:ascii="Times New Roman" w:eastAsia="Times New Roman" w:hAnsi="Times New Roman" w:cs="Times New Roman"/>
          <w:kern w:val="0"/>
          <w:sz w:val="20"/>
          <w:szCs w:val="20"/>
        </w:rPr>
        <w:t>serviciil</w:t>
      </w:r>
      <w:r w:rsidR="004C756F" w:rsidRPr="0009500D">
        <w:rPr>
          <w:rFonts w:ascii="Times New Roman" w:eastAsia="Times New Roman" w:hAnsi="Times New Roman" w:cs="Times New Roman"/>
          <w:kern w:val="0"/>
          <w:sz w:val="20"/>
          <w:szCs w:val="20"/>
        </w:rPr>
        <w:t>or</w:t>
      </w:r>
      <w:r w:rsidRPr="0009500D">
        <w:rPr>
          <w:rFonts w:ascii="Times New Roman" w:eastAsia="Times New Roman" w:hAnsi="Times New Roman" w:cs="Times New Roman"/>
          <w:kern w:val="0"/>
          <w:sz w:val="20"/>
          <w:szCs w:val="20"/>
        </w:rPr>
        <w:t xml:space="preserve"> de exploatare a masei lemnoase</w:t>
      </w:r>
      <w:r w:rsidR="00411B1E" w:rsidRPr="0009500D">
        <w:rPr>
          <w:rFonts w:ascii="Times New Roman" w:eastAsia="Times New Roman" w:hAnsi="Times New Roman" w:cs="Times New Roman"/>
          <w:kern w:val="0"/>
          <w:sz w:val="20"/>
          <w:szCs w:val="20"/>
        </w:rPr>
        <w:t xml:space="preserve">. Facturarea serviciilor se face potrivit </w:t>
      </w:r>
      <w:proofErr w:type="spellStart"/>
      <w:r w:rsidR="00411B1E" w:rsidRPr="0009500D">
        <w:rPr>
          <w:rFonts w:ascii="Times New Roman" w:eastAsia="Times New Roman" w:hAnsi="Times New Roman" w:cs="Times New Roman"/>
          <w:kern w:val="0"/>
          <w:sz w:val="20"/>
          <w:szCs w:val="20"/>
        </w:rPr>
        <w:t>preţurilor</w:t>
      </w:r>
      <w:proofErr w:type="spellEnd"/>
      <w:r w:rsidR="00411B1E" w:rsidRPr="0009500D">
        <w:rPr>
          <w:rFonts w:ascii="Times New Roman" w:eastAsia="Times New Roman" w:hAnsi="Times New Roman" w:cs="Times New Roman"/>
          <w:kern w:val="0"/>
          <w:sz w:val="20"/>
          <w:szCs w:val="20"/>
        </w:rPr>
        <w:t xml:space="preserve"> unitare </w:t>
      </w:r>
      <w:proofErr w:type="spellStart"/>
      <w:r w:rsidR="00411B1E" w:rsidRPr="0009500D">
        <w:rPr>
          <w:rFonts w:ascii="Times New Roman" w:eastAsia="Times New Roman" w:hAnsi="Times New Roman" w:cs="Times New Roman"/>
          <w:kern w:val="0"/>
          <w:sz w:val="20"/>
          <w:szCs w:val="20"/>
        </w:rPr>
        <w:t>prevazute</w:t>
      </w:r>
      <w:proofErr w:type="spellEnd"/>
      <w:r w:rsidR="00411B1E" w:rsidRPr="0009500D">
        <w:rPr>
          <w:rFonts w:ascii="Times New Roman" w:eastAsia="Times New Roman" w:hAnsi="Times New Roman" w:cs="Times New Roman"/>
          <w:kern w:val="0"/>
          <w:sz w:val="20"/>
          <w:szCs w:val="20"/>
        </w:rPr>
        <w:t xml:space="preserve"> la punctul </w:t>
      </w:r>
      <w:r w:rsidR="000B0CA9" w:rsidRPr="0009500D">
        <w:rPr>
          <w:rFonts w:ascii="Times New Roman" w:eastAsia="Times New Roman" w:hAnsi="Times New Roman" w:cs="Times New Roman"/>
          <w:kern w:val="0"/>
          <w:sz w:val="20"/>
          <w:szCs w:val="20"/>
        </w:rPr>
        <w:t>4</w:t>
      </w:r>
      <w:r w:rsidR="00411B1E" w:rsidRPr="0009500D">
        <w:rPr>
          <w:rFonts w:ascii="Times New Roman" w:eastAsia="Times New Roman" w:hAnsi="Times New Roman" w:cs="Times New Roman"/>
          <w:kern w:val="0"/>
          <w:sz w:val="20"/>
          <w:szCs w:val="20"/>
        </w:rPr>
        <w:t>.1 din prezentul contract</w:t>
      </w:r>
      <w:r w:rsidR="00AF57F0" w:rsidRPr="0009500D">
        <w:rPr>
          <w:rFonts w:ascii="Times New Roman" w:eastAsia="Times New Roman" w:hAnsi="Times New Roman" w:cs="Times New Roman"/>
          <w:kern w:val="0"/>
          <w:sz w:val="20"/>
          <w:szCs w:val="20"/>
        </w:rPr>
        <w:t>, pe baza</w:t>
      </w:r>
      <w:r w:rsidR="00AF57F0" w:rsidRPr="0093714B">
        <w:rPr>
          <w:rFonts w:ascii="Times New Roman" w:eastAsia="Times New Roman" w:hAnsi="Times New Roman" w:cs="Times New Roman"/>
          <w:kern w:val="0"/>
          <w:sz w:val="20"/>
          <w:szCs w:val="20"/>
        </w:rPr>
        <w:t xml:space="preserve"> </w:t>
      </w:r>
      <w:proofErr w:type="spellStart"/>
      <w:r w:rsidR="00AF57F0" w:rsidRPr="0093714B">
        <w:rPr>
          <w:rFonts w:ascii="Times New Roman" w:eastAsia="Times New Roman" w:hAnsi="Times New Roman" w:cs="Times New Roman"/>
          <w:kern w:val="0"/>
          <w:sz w:val="20"/>
          <w:szCs w:val="20"/>
        </w:rPr>
        <w:t>cantit</w:t>
      </w:r>
      <w:r w:rsidR="0093714B" w:rsidRPr="0093714B">
        <w:rPr>
          <w:rFonts w:ascii="Times New Roman" w:eastAsia="Times New Roman" w:hAnsi="Times New Roman" w:cs="Times New Roman"/>
          <w:kern w:val="0"/>
          <w:sz w:val="20"/>
          <w:szCs w:val="20"/>
        </w:rPr>
        <w:t>ă</w:t>
      </w:r>
      <w:r w:rsidR="00AF57F0" w:rsidRPr="0093714B">
        <w:rPr>
          <w:rFonts w:ascii="Times New Roman" w:eastAsia="Times New Roman" w:hAnsi="Times New Roman" w:cs="Times New Roman"/>
          <w:kern w:val="0"/>
          <w:sz w:val="20"/>
          <w:szCs w:val="20"/>
        </w:rPr>
        <w:t>tilor</w:t>
      </w:r>
      <w:proofErr w:type="spellEnd"/>
      <w:r w:rsidR="00AF57F0" w:rsidRPr="0093714B">
        <w:rPr>
          <w:rFonts w:ascii="Times New Roman" w:eastAsia="Times New Roman" w:hAnsi="Times New Roman" w:cs="Times New Roman"/>
          <w:kern w:val="0"/>
          <w:sz w:val="20"/>
          <w:szCs w:val="20"/>
        </w:rPr>
        <w:t xml:space="preserve"> </w:t>
      </w:r>
      <w:proofErr w:type="spellStart"/>
      <w:r w:rsidR="00AF57F0" w:rsidRPr="0009500D">
        <w:rPr>
          <w:rFonts w:ascii="Times New Roman" w:eastAsia="Times New Roman" w:hAnsi="Times New Roman" w:cs="Times New Roman"/>
          <w:kern w:val="0"/>
          <w:sz w:val="20"/>
          <w:szCs w:val="20"/>
        </w:rPr>
        <w:t>receptionate</w:t>
      </w:r>
      <w:proofErr w:type="spellEnd"/>
      <w:r w:rsidR="00AF57F0" w:rsidRPr="0009500D">
        <w:rPr>
          <w:rFonts w:ascii="Times New Roman" w:eastAsia="Times New Roman" w:hAnsi="Times New Roman" w:cs="Times New Roman"/>
          <w:kern w:val="0"/>
          <w:sz w:val="20"/>
          <w:szCs w:val="20"/>
        </w:rPr>
        <w:t xml:space="preserve"> anterior de către ocolul silvic </w:t>
      </w:r>
      <w:proofErr w:type="spellStart"/>
      <w:r w:rsidR="00AF57F0" w:rsidRPr="0009500D">
        <w:rPr>
          <w:rFonts w:ascii="Times New Roman" w:eastAsia="Times New Roman" w:hAnsi="Times New Roman" w:cs="Times New Roman"/>
          <w:kern w:val="0"/>
          <w:sz w:val="20"/>
          <w:szCs w:val="20"/>
        </w:rPr>
        <w:t>şi</w:t>
      </w:r>
      <w:proofErr w:type="spellEnd"/>
      <w:r w:rsidR="00AF57F0" w:rsidRPr="0009500D">
        <w:rPr>
          <w:rFonts w:ascii="Times New Roman" w:eastAsia="Times New Roman" w:hAnsi="Times New Roman" w:cs="Times New Roman"/>
          <w:kern w:val="0"/>
          <w:sz w:val="20"/>
          <w:szCs w:val="20"/>
        </w:rPr>
        <w:t xml:space="preserve"> prestator.</w:t>
      </w:r>
    </w:p>
    <w:p w14:paraId="41228FA6" w14:textId="77777777" w:rsidR="00056625" w:rsidRPr="0009500D" w:rsidRDefault="00056625"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5.3. Plata se va face în termen de 30 zile de la data </w:t>
      </w:r>
      <w:proofErr w:type="spellStart"/>
      <w:r w:rsidRPr="0009500D">
        <w:rPr>
          <w:rFonts w:ascii="Times New Roman" w:eastAsia="Times New Roman" w:hAnsi="Times New Roman" w:cs="Times New Roman"/>
          <w:kern w:val="0"/>
          <w:sz w:val="20"/>
          <w:szCs w:val="20"/>
        </w:rPr>
        <w:t>facturarii</w:t>
      </w:r>
      <w:proofErr w:type="spellEnd"/>
      <w:r w:rsidRPr="0009500D">
        <w:rPr>
          <w:rFonts w:ascii="Times New Roman" w:eastAsia="Times New Roman" w:hAnsi="Times New Roman" w:cs="Times New Roman"/>
          <w:kern w:val="0"/>
          <w:sz w:val="20"/>
          <w:szCs w:val="20"/>
        </w:rPr>
        <w:t>.</w:t>
      </w:r>
    </w:p>
    <w:p w14:paraId="65EDA2A7" w14:textId="77777777" w:rsidR="00AF57F0" w:rsidRPr="0009500D" w:rsidRDefault="00AF57F0" w:rsidP="00013630">
      <w:pPr>
        <w:spacing w:before="30" w:after="0" w:line="240" w:lineRule="auto"/>
        <w:ind w:left="284" w:right="-20"/>
        <w:jc w:val="both"/>
        <w:rPr>
          <w:rFonts w:ascii="Times New Roman" w:eastAsia="Times New Roman" w:hAnsi="Times New Roman" w:cs="Times New Roman"/>
          <w:b/>
          <w:bCs/>
          <w:kern w:val="0"/>
          <w:sz w:val="20"/>
          <w:szCs w:val="20"/>
        </w:rPr>
      </w:pPr>
    </w:p>
    <w:p w14:paraId="6885C837" w14:textId="77777777" w:rsidR="00AF57F0" w:rsidRPr="0009500D" w:rsidRDefault="00AF57F0" w:rsidP="00D4370A">
      <w:pPr>
        <w:spacing w:after="0" w:line="240" w:lineRule="auto"/>
        <w:ind w:firstLine="284"/>
        <w:jc w:val="both"/>
        <w:rPr>
          <w:rFonts w:ascii="Times New Roman" w:hAnsi="Times New Roman" w:cs="Times New Roman"/>
          <w:b/>
          <w:i/>
          <w:kern w:val="0"/>
          <w:sz w:val="20"/>
          <w:szCs w:val="20"/>
        </w:rPr>
      </w:pPr>
      <w:r w:rsidRPr="0009500D">
        <w:rPr>
          <w:rFonts w:ascii="Times New Roman" w:hAnsi="Times New Roman" w:cs="Times New Roman"/>
          <w:b/>
          <w:kern w:val="0"/>
          <w:sz w:val="20"/>
          <w:szCs w:val="20"/>
        </w:rPr>
        <w:t>6. Durata contractului</w:t>
      </w:r>
    </w:p>
    <w:p w14:paraId="6F5EE73B" w14:textId="039B3AE8" w:rsidR="00B27915" w:rsidRPr="0009500D" w:rsidRDefault="00B27915" w:rsidP="00013630">
      <w:pPr>
        <w:spacing w:before="5" w:after="0" w:line="240" w:lineRule="auto"/>
        <w:ind w:right="-20"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6.1. </w:t>
      </w:r>
      <w:r w:rsidR="00D8642E" w:rsidRPr="005C2D38">
        <w:rPr>
          <w:rFonts w:ascii="Times New Roman" w:hAnsi="Times New Roman" w:cs="Times New Roman"/>
          <w:kern w:val="0"/>
          <w:sz w:val="20"/>
          <w:szCs w:val="20"/>
        </w:rPr>
        <w:t xml:space="preserve">Contractul este valabil până la reprimirea parchetelor </w:t>
      </w:r>
      <w:proofErr w:type="spellStart"/>
      <w:r w:rsidR="00D8642E" w:rsidRPr="005C2D38">
        <w:rPr>
          <w:rFonts w:ascii="Times New Roman" w:hAnsi="Times New Roman" w:cs="Times New Roman"/>
          <w:kern w:val="0"/>
          <w:sz w:val="20"/>
          <w:szCs w:val="20"/>
        </w:rPr>
        <w:t>partizilor</w:t>
      </w:r>
      <w:proofErr w:type="spellEnd"/>
      <w:r w:rsidR="00D8642E" w:rsidRPr="005C2D38">
        <w:rPr>
          <w:rFonts w:ascii="Times New Roman" w:hAnsi="Times New Roman" w:cs="Times New Roman"/>
          <w:kern w:val="0"/>
          <w:sz w:val="20"/>
          <w:szCs w:val="20"/>
        </w:rPr>
        <w:t xml:space="preserve"> consemnate la art. 4.1 în cazul serviciilor de exploatare</w:t>
      </w:r>
      <w:r w:rsidR="005C2D38" w:rsidRPr="005C2D38">
        <w:rPr>
          <w:rFonts w:ascii="Times New Roman" w:hAnsi="Times New Roman" w:cs="Times New Roman"/>
          <w:kern w:val="0"/>
          <w:sz w:val="20"/>
          <w:szCs w:val="20"/>
        </w:rPr>
        <w:t>.</w:t>
      </w:r>
    </w:p>
    <w:p w14:paraId="26D9A8F0" w14:textId="77777777" w:rsidR="00AC2BA8" w:rsidRPr="0009500D" w:rsidRDefault="00CD4ADA" w:rsidP="00013630">
      <w:pPr>
        <w:spacing w:before="5"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6</w:t>
      </w:r>
      <w:r w:rsidR="00AC2BA8" w:rsidRPr="0009500D">
        <w:rPr>
          <w:rFonts w:ascii="Times New Roman" w:eastAsia="Times New Roman" w:hAnsi="Times New Roman" w:cs="Times New Roman"/>
          <w:kern w:val="0"/>
          <w:sz w:val="20"/>
          <w:szCs w:val="20"/>
        </w:rPr>
        <w:t>.</w:t>
      </w:r>
      <w:r w:rsidR="00D8642E" w:rsidRPr="0009500D">
        <w:rPr>
          <w:rFonts w:ascii="Times New Roman" w:eastAsia="Times New Roman" w:hAnsi="Times New Roman" w:cs="Times New Roman"/>
          <w:kern w:val="0"/>
          <w:sz w:val="20"/>
          <w:szCs w:val="20"/>
        </w:rPr>
        <w:t>2</w:t>
      </w:r>
      <w:r w:rsidR="00AC2BA8" w:rsidRPr="0009500D">
        <w:rPr>
          <w:rFonts w:ascii="Times New Roman" w:eastAsia="Times New Roman" w:hAnsi="Times New Roman" w:cs="Times New Roman"/>
          <w:kern w:val="0"/>
          <w:sz w:val="20"/>
          <w:szCs w:val="20"/>
        </w:rPr>
        <w:t xml:space="preserve">.Pentru </w:t>
      </w:r>
      <w:proofErr w:type="spellStart"/>
      <w:r w:rsidR="00A128B2" w:rsidRPr="0009500D">
        <w:rPr>
          <w:rFonts w:ascii="Times New Roman" w:eastAsia="Times New Roman" w:hAnsi="Times New Roman" w:cs="Times New Roman"/>
          <w:kern w:val="0"/>
          <w:sz w:val="20"/>
          <w:szCs w:val="20"/>
        </w:rPr>
        <w:t>servicile</w:t>
      </w:r>
      <w:proofErr w:type="spellEnd"/>
      <w:r w:rsidR="00A128B2" w:rsidRPr="0009500D">
        <w:rPr>
          <w:rFonts w:ascii="Times New Roman" w:eastAsia="Times New Roman" w:hAnsi="Times New Roman" w:cs="Times New Roman"/>
          <w:kern w:val="0"/>
          <w:sz w:val="20"/>
          <w:szCs w:val="20"/>
        </w:rPr>
        <w:t xml:space="preserve"> de exploatare a masei lemnoase </w:t>
      </w:r>
      <w:proofErr w:type="spellStart"/>
      <w:r w:rsidR="00AC2BA8" w:rsidRPr="0009500D">
        <w:rPr>
          <w:rFonts w:ascii="Times New Roman" w:eastAsia="Times New Roman" w:hAnsi="Times New Roman" w:cs="Times New Roman"/>
          <w:kern w:val="0"/>
          <w:sz w:val="20"/>
          <w:szCs w:val="20"/>
        </w:rPr>
        <w:t>prevazute</w:t>
      </w:r>
      <w:proofErr w:type="spellEnd"/>
      <w:r w:rsidR="00AC2BA8" w:rsidRPr="0009500D">
        <w:rPr>
          <w:rFonts w:ascii="Times New Roman" w:eastAsia="Times New Roman" w:hAnsi="Times New Roman" w:cs="Times New Roman"/>
          <w:kern w:val="0"/>
          <w:sz w:val="20"/>
          <w:szCs w:val="20"/>
        </w:rPr>
        <w:t xml:space="preserve"> la art.</w:t>
      </w:r>
      <w:r w:rsidR="00D8642E" w:rsidRPr="0009500D">
        <w:rPr>
          <w:rFonts w:ascii="Times New Roman" w:eastAsia="Times New Roman" w:hAnsi="Times New Roman" w:cs="Times New Roman"/>
          <w:kern w:val="0"/>
          <w:sz w:val="20"/>
          <w:szCs w:val="20"/>
        </w:rPr>
        <w:t>4</w:t>
      </w:r>
      <w:r w:rsidR="00AC2BA8" w:rsidRPr="0009500D">
        <w:rPr>
          <w:rFonts w:ascii="Times New Roman" w:eastAsia="Times New Roman" w:hAnsi="Times New Roman" w:cs="Times New Roman"/>
          <w:kern w:val="0"/>
          <w:sz w:val="20"/>
          <w:szCs w:val="20"/>
        </w:rPr>
        <w:t xml:space="preserve">.1., termenul de </w:t>
      </w:r>
      <w:r w:rsidR="009419CC" w:rsidRPr="0009500D">
        <w:rPr>
          <w:rFonts w:ascii="Times New Roman" w:eastAsia="Times New Roman" w:hAnsi="Times New Roman" w:cs="Times New Roman"/>
          <w:kern w:val="0"/>
          <w:sz w:val="20"/>
          <w:szCs w:val="20"/>
        </w:rPr>
        <w:t>finalizare</w:t>
      </w:r>
      <w:r w:rsidR="00AC2BA8" w:rsidRPr="0009500D">
        <w:rPr>
          <w:rFonts w:ascii="Times New Roman" w:eastAsia="Times New Roman" w:hAnsi="Times New Roman" w:cs="Times New Roman"/>
          <w:kern w:val="0"/>
          <w:sz w:val="20"/>
          <w:szCs w:val="20"/>
        </w:rPr>
        <w:t xml:space="preserve"> este cel stabilit prin </w:t>
      </w:r>
      <w:proofErr w:type="spellStart"/>
      <w:r w:rsidR="00AC2BA8" w:rsidRPr="0009500D">
        <w:rPr>
          <w:rFonts w:ascii="Times New Roman" w:eastAsia="Times New Roman" w:hAnsi="Times New Roman" w:cs="Times New Roman"/>
          <w:kern w:val="0"/>
          <w:sz w:val="20"/>
          <w:szCs w:val="20"/>
        </w:rPr>
        <w:t>autorizaţia</w:t>
      </w:r>
      <w:proofErr w:type="spellEnd"/>
      <w:r w:rsidR="00AC2BA8" w:rsidRPr="0009500D">
        <w:rPr>
          <w:rFonts w:ascii="Times New Roman" w:eastAsia="Times New Roman" w:hAnsi="Times New Roman" w:cs="Times New Roman"/>
          <w:kern w:val="0"/>
          <w:sz w:val="20"/>
          <w:szCs w:val="20"/>
        </w:rPr>
        <w:t xml:space="preserve"> eliberată de Ocolul Silvic _____________</w:t>
      </w:r>
      <w:r w:rsidR="00A128B2" w:rsidRPr="0009500D">
        <w:rPr>
          <w:rFonts w:ascii="Times New Roman" w:eastAsia="Times New Roman" w:hAnsi="Times New Roman" w:cs="Times New Roman"/>
          <w:kern w:val="0"/>
          <w:sz w:val="20"/>
          <w:szCs w:val="20"/>
        </w:rPr>
        <w:t xml:space="preserve"> </w:t>
      </w:r>
      <w:proofErr w:type="spellStart"/>
      <w:r w:rsidR="00A128B2" w:rsidRPr="0009500D">
        <w:rPr>
          <w:rFonts w:ascii="Times New Roman" w:eastAsia="Times New Roman" w:hAnsi="Times New Roman" w:cs="Times New Roman"/>
          <w:kern w:val="0"/>
          <w:sz w:val="20"/>
          <w:szCs w:val="20"/>
        </w:rPr>
        <w:t>ş</w:t>
      </w:r>
      <w:r w:rsidR="00AC2BA8" w:rsidRPr="0009500D">
        <w:rPr>
          <w:rFonts w:ascii="Times New Roman" w:eastAsia="Times New Roman" w:hAnsi="Times New Roman" w:cs="Times New Roman"/>
          <w:kern w:val="0"/>
          <w:sz w:val="20"/>
          <w:szCs w:val="20"/>
        </w:rPr>
        <w:t>i</w:t>
      </w:r>
      <w:proofErr w:type="spellEnd"/>
      <w:r w:rsidR="00AC2BA8" w:rsidRPr="0009500D">
        <w:rPr>
          <w:rFonts w:ascii="Times New Roman" w:eastAsia="Times New Roman" w:hAnsi="Times New Roman" w:cs="Times New Roman"/>
          <w:kern w:val="0"/>
          <w:sz w:val="20"/>
          <w:szCs w:val="20"/>
        </w:rPr>
        <w:t xml:space="preserve"> graficul de </w:t>
      </w:r>
      <w:proofErr w:type="spellStart"/>
      <w:r w:rsidR="00AC2BA8" w:rsidRPr="0009500D">
        <w:rPr>
          <w:rFonts w:ascii="Times New Roman" w:eastAsia="Times New Roman" w:hAnsi="Times New Roman" w:cs="Times New Roman"/>
          <w:kern w:val="0"/>
          <w:sz w:val="20"/>
          <w:szCs w:val="20"/>
        </w:rPr>
        <w:t>eşalonare</w:t>
      </w:r>
      <w:proofErr w:type="spellEnd"/>
      <w:r w:rsidR="00AC2BA8" w:rsidRPr="0009500D">
        <w:rPr>
          <w:rFonts w:ascii="Times New Roman" w:eastAsia="Times New Roman" w:hAnsi="Times New Roman" w:cs="Times New Roman"/>
          <w:kern w:val="0"/>
          <w:sz w:val="20"/>
          <w:szCs w:val="20"/>
        </w:rPr>
        <w:t xml:space="preserve"> din anexa nr.1 la prezentul contract, p</w:t>
      </w:r>
      <w:r w:rsidR="00A128B2" w:rsidRPr="0009500D">
        <w:rPr>
          <w:rFonts w:ascii="Times New Roman" w:eastAsia="Times New Roman" w:hAnsi="Times New Roman" w:cs="Times New Roman"/>
          <w:kern w:val="0"/>
          <w:sz w:val="20"/>
          <w:szCs w:val="20"/>
        </w:rPr>
        <w:t>a</w:t>
      </w:r>
      <w:r w:rsidR="00AC2BA8" w:rsidRPr="0009500D">
        <w:rPr>
          <w:rFonts w:ascii="Times New Roman" w:eastAsia="Times New Roman" w:hAnsi="Times New Roman" w:cs="Times New Roman"/>
          <w:kern w:val="0"/>
          <w:sz w:val="20"/>
          <w:szCs w:val="20"/>
        </w:rPr>
        <w:t>r</w:t>
      </w:r>
      <w:r w:rsidR="00A128B2" w:rsidRPr="0009500D">
        <w:rPr>
          <w:rFonts w:ascii="Times New Roman" w:eastAsia="Times New Roman" w:hAnsi="Times New Roman" w:cs="Times New Roman"/>
          <w:kern w:val="0"/>
          <w:sz w:val="20"/>
          <w:szCs w:val="20"/>
        </w:rPr>
        <w:t>te</w:t>
      </w:r>
      <w:r w:rsidR="00AC2BA8" w:rsidRPr="0009500D">
        <w:rPr>
          <w:rFonts w:ascii="Times New Roman" w:eastAsia="Times New Roman" w:hAnsi="Times New Roman" w:cs="Times New Roman"/>
          <w:kern w:val="0"/>
          <w:sz w:val="20"/>
          <w:szCs w:val="20"/>
        </w:rPr>
        <w:t xml:space="preserve"> integrat</w:t>
      </w:r>
      <w:r w:rsidR="00A128B2" w:rsidRPr="0009500D">
        <w:rPr>
          <w:rFonts w:ascii="Times New Roman" w:eastAsia="Times New Roman" w:hAnsi="Times New Roman" w:cs="Times New Roman"/>
          <w:kern w:val="0"/>
          <w:sz w:val="20"/>
          <w:szCs w:val="20"/>
        </w:rPr>
        <w:t>ă</w:t>
      </w:r>
      <w:r w:rsidR="00AC2BA8" w:rsidRPr="0009500D">
        <w:rPr>
          <w:rFonts w:ascii="Times New Roman" w:eastAsia="Times New Roman" w:hAnsi="Times New Roman" w:cs="Times New Roman"/>
          <w:kern w:val="0"/>
          <w:sz w:val="20"/>
          <w:szCs w:val="20"/>
        </w:rPr>
        <w:t xml:space="preserve"> a contractului.</w:t>
      </w:r>
    </w:p>
    <w:p w14:paraId="41C5D55B" w14:textId="10613F61" w:rsidR="00CD4ADA" w:rsidRPr="0009500D" w:rsidRDefault="00CD4ADA" w:rsidP="00013630">
      <w:pPr>
        <w:spacing w:before="5" w:after="0" w:line="240" w:lineRule="auto"/>
        <w:ind w:right="-20"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6.</w:t>
      </w:r>
      <w:r w:rsidR="005C2D38">
        <w:rPr>
          <w:rFonts w:ascii="Times New Roman" w:hAnsi="Times New Roman" w:cs="Times New Roman"/>
          <w:kern w:val="0"/>
          <w:sz w:val="20"/>
          <w:szCs w:val="20"/>
        </w:rPr>
        <w:t>3</w:t>
      </w:r>
      <w:r w:rsidRPr="0009500D">
        <w:rPr>
          <w:rFonts w:ascii="Times New Roman" w:hAnsi="Times New Roman" w:cs="Times New Roman"/>
          <w:kern w:val="0"/>
          <w:sz w:val="20"/>
          <w:szCs w:val="20"/>
        </w:rPr>
        <w:t xml:space="preserve">. Modificarea termenelor de prestare a </w:t>
      </w:r>
      <w:proofErr w:type="spellStart"/>
      <w:r w:rsidRPr="0009500D">
        <w:rPr>
          <w:rFonts w:ascii="Times New Roman" w:hAnsi="Times New Roman" w:cs="Times New Roman"/>
          <w:kern w:val="0"/>
          <w:sz w:val="20"/>
          <w:szCs w:val="20"/>
        </w:rPr>
        <w:t>servicilor</w:t>
      </w:r>
      <w:proofErr w:type="spellEnd"/>
      <w:r w:rsidRPr="0009500D">
        <w:rPr>
          <w:rFonts w:ascii="Times New Roman" w:hAnsi="Times New Roman" w:cs="Times New Roman"/>
          <w:kern w:val="0"/>
          <w:sz w:val="20"/>
          <w:szCs w:val="20"/>
        </w:rPr>
        <w:t xml:space="preserve"> de exploatare a masei lemnoase se poate realiza prin act </w:t>
      </w:r>
      <w:proofErr w:type="spellStart"/>
      <w:r w:rsidRPr="0009500D">
        <w:rPr>
          <w:rFonts w:ascii="Times New Roman" w:hAnsi="Times New Roman" w:cs="Times New Roman"/>
          <w:kern w:val="0"/>
          <w:sz w:val="20"/>
          <w:szCs w:val="20"/>
        </w:rPr>
        <w:t>adiţional</w:t>
      </w:r>
      <w:proofErr w:type="spellEnd"/>
      <w:r w:rsidRPr="0009500D">
        <w:rPr>
          <w:rFonts w:ascii="Times New Roman" w:hAnsi="Times New Roman" w:cs="Times New Roman"/>
          <w:kern w:val="0"/>
          <w:sz w:val="20"/>
          <w:szCs w:val="20"/>
        </w:rPr>
        <w:t xml:space="preserve">, semnat de ambele </w:t>
      </w:r>
      <w:proofErr w:type="spellStart"/>
      <w:r w:rsidRPr="0009500D">
        <w:rPr>
          <w:rFonts w:ascii="Times New Roman" w:hAnsi="Times New Roman" w:cs="Times New Roman"/>
          <w:kern w:val="0"/>
          <w:sz w:val="20"/>
          <w:szCs w:val="20"/>
        </w:rPr>
        <w:t>părţi</w:t>
      </w:r>
      <w:proofErr w:type="spellEnd"/>
      <w:r w:rsidR="00D722BE" w:rsidRPr="0009500D">
        <w:rPr>
          <w:rFonts w:ascii="Times New Roman" w:hAnsi="Times New Roman" w:cs="Times New Roman"/>
          <w:kern w:val="0"/>
          <w:sz w:val="20"/>
          <w:szCs w:val="20"/>
        </w:rPr>
        <w:t xml:space="preserve">, potrivit prevederilor </w:t>
      </w:r>
      <w:proofErr w:type="spellStart"/>
      <w:r w:rsidR="00D722BE" w:rsidRPr="0009500D">
        <w:rPr>
          <w:rFonts w:ascii="Times New Roman" w:hAnsi="Times New Roman" w:cs="Times New Roman"/>
          <w:kern w:val="0"/>
          <w:sz w:val="20"/>
          <w:szCs w:val="20"/>
        </w:rPr>
        <w:t>documentaţiei</w:t>
      </w:r>
      <w:proofErr w:type="spellEnd"/>
      <w:r w:rsidR="00D722BE" w:rsidRPr="0009500D">
        <w:rPr>
          <w:rFonts w:ascii="Times New Roman" w:hAnsi="Times New Roman" w:cs="Times New Roman"/>
          <w:kern w:val="0"/>
          <w:sz w:val="20"/>
          <w:szCs w:val="20"/>
        </w:rPr>
        <w:t xml:space="preserve"> de atribuire </w:t>
      </w:r>
      <w:proofErr w:type="spellStart"/>
      <w:r w:rsidR="00D722BE" w:rsidRPr="0009500D">
        <w:rPr>
          <w:rFonts w:ascii="Times New Roman" w:hAnsi="Times New Roman" w:cs="Times New Roman"/>
          <w:kern w:val="0"/>
          <w:sz w:val="20"/>
          <w:szCs w:val="20"/>
        </w:rPr>
        <w:t>şi</w:t>
      </w:r>
      <w:proofErr w:type="spellEnd"/>
      <w:r w:rsidR="00D722BE" w:rsidRPr="0009500D">
        <w:rPr>
          <w:rFonts w:ascii="Times New Roman" w:hAnsi="Times New Roman" w:cs="Times New Roman"/>
          <w:kern w:val="0"/>
          <w:sz w:val="20"/>
          <w:szCs w:val="20"/>
        </w:rPr>
        <w:t xml:space="preserve"> a O</w:t>
      </w:r>
      <w:r w:rsidR="00BC3A03" w:rsidRPr="0009500D">
        <w:rPr>
          <w:rFonts w:ascii="Times New Roman" w:hAnsi="Times New Roman" w:cs="Times New Roman"/>
          <w:kern w:val="0"/>
          <w:sz w:val="20"/>
          <w:szCs w:val="20"/>
        </w:rPr>
        <w:t xml:space="preserve">rdinului </w:t>
      </w:r>
      <w:r w:rsidR="00D722BE" w:rsidRPr="0009500D">
        <w:rPr>
          <w:rFonts w:ascii="Times New Roman" w:hAnsi="Times New Roman" w:cs="Times New Roman"/>
          <w:kern w:val="0"/>
          <w:sz w:val="20"/>
          <w:szCs w:val="20"/>
        </w:rPr>
        <w:t>M.A.P nr. 1540/2011</w:t>
      </w:r>
      <w:r w:rsidR="00C85EF6" w:rsidRPr="0009500D">
        <w:rPr>
          <w:rFonts w:ascii="Times New Roman" w:hAnsi="Times New Roman" w:cs="Times New Roman"/>
          <w:kern w:val="0"/>
          <w:sz w:val="20"/>
          <w:szCs w:val="20"/>
        </w:rPr>
        <w:t xml:space="preserve"> cu modificările și completările ulterioare</w:t>
      </w:r>
      <w:r w:rsidR="00D722BE" w:rsidRPr="0009500D">
        <w:rPr>
          <w:rFonts w:ascii="Times New Roman" w:hAnsi="Times New Roman" w:cs="Times New Roman"/>
          <w:kern w:val="0"/>
          <w:sz w:val="20"/>
          <w:szCs w:val="20"/>
        </w:rPr>
        <w:t>.</w:t>
      </w:r>
    </w:p>
    <w:p w14:paraId="5D96EB3C" w14:textId="77777777" w:rsidR="00AC2BA8" w:rsidRPr="0009500D" w:rsidRDefault="00AC2BA8" w:rsidP="00013630">
      <w:pPr>
        <w:spacing w:before="17" w:after="0" w:line="240" w:lineRule="auto"/>
        <w:jc w:val="both"/>
        <w:rPr>
          <w:rFonts w:ascii="Times New Roman" w:hAnsi="Times New Roman" w:cs="Times New Roman"/>
          <w:kern w:val="0"/>
          <w:sz w:val="20"/>
          <w:szCs w:val="20"/>
        </w:rPr>
      </w:pPr>
    </w:p>
    <w:p w14:paraId="01CB3B36" w14:textId="77777777" w:rsidR="00CD4ADA" w:rsidRPr="0009500D" w:rsidRDefault="00CD4ADA" w:rsidP="00013630">
      <w:pPr>
        <w:spacing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 xml:space="preserve">7. Executarea contractului </w:t>
      </w:r>
    </w:p>
    <w:p w14:paraId="6CAB34FF" w14:textId="77777777" w:rsidR="00CD4ADA" w:rsidRPr="0009500D" w:rsidRDefault="00CD4ADA"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7.1 – Executarea contractului începe la</w:t>
      </w:r>
      <w:r w:rsidR="00D80840" w:rsidRPr="0009500D">
        <w:rPr>
          <w:rFonts w:ascii="Times New Roman" w:hAnsi="Times New Roman" w:cs="Times New Roman"/>
          <w:kern w:val="0"/>
          <w:sz w:val="20"/>
          <w:szCs w:val="20"/>
        </w:rPr>
        <w:t xml:space="preserve"> </w:t>
      </w:r>
      <w:r w:rsidRPr="0009500D">
        <w:rPr>
          <w:rFonts w:ascii="Times New Roman" w:hAnsi="Times New Roman" w:cs="Times New Roman"/>
          <w:kern w:val="0"/>
          <w:sz w:val="20"/>
          <w:szCs w:val="20"/>
        </w:rPr>
        <w:t>data semnării acestuia de către ambele părți.</w:t>
      </w:r>
    </w:p>
    <w:p w14:paraId="7F1D052F" w14:textId="77777777" w:rsidR="00D80840" w:rsidRPr="0009500D" w:rsidRDefault="00D80840"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 xml:space="preserve">7.2. – Exploatarea masei lemnoase se va face după emiterea de către ocolul silvic a </w:t>
      </w:r>
      <w:proofErr w:type="spellStart"/>
      <w:r w:rsidRPr="0009500D">
        <w:rPr>
          <w:rFonts w:ascii="Times New Roman" w:hAnsi="Times New Roman" w:cs="Times New Roman"/>
          <w:kern w:val="0"/>
          <w:sz w:val="20"/>
          <w:szCs w:val="20"/>
        </w:rPr>
        <w:t>autorizaţiei</w:t>
      </w:r>
      <w:proofErr w:type="spellEnd"/>
      <w:r w:rsidRPr="0009500D">
        <w:rPr>
          <w:rFonts w:ascii="Times New Roman" w:hAnsi="Times New Roman" w:cs="Times New Roman"/>
          <w:kern w:val="0"/>
          <w:sz w:val="20"/>
          <w:szCs w:val="20"/>
        </w:rPr>
        <w:t xml:space="preserve"> de exploatare pentru partida/</w:t>
      </w:r>
      <w:proofErr w:type="spellStart"/>
      <w:r w:rsidRPr="0009500D">
        <w:rPr>
          <w:rFonts w:ascii="Times New Roman" w:hAnsi="Times New Roman" w:cs="Times New Roman"/>
          <w:kern w:val="0"/>
          <w:sz w:val="20"/>
          <w:szCs w:val="20"/>
        </w:rPr>
        <w:t>partizile</w:t>
      </w:r>
      <w:proofErr w:type="spellEnd"/>
      <w:r w:rsidRPr="0009500D">
        <w:rPr>
          <w:rFonts w:ascii="Times New Roman" w:hAnsi="Times New Roman" w:cs="Times New Roman"/>
          <w:kern w:val="0"/>
          <w:sz w:val="20"/>
          <w:szCs w:val="20"/>
        </w:rPr>
        <w:t xml:space="preserve"> care fac obiectul contractului si predarea spre exploatare a parchetului/parchetelor.</w:t>
      </w:r>
    </w:p>
    <w:p w14:paraId="75C77FED" w14:textId="77777777" w:rsidR="00D80840" w:rsidRPr="0009500D" w:rsidRDefault="00D80840" w:rsidP="00013630">
      <w:pPr>
        <w:spacing w:after="0" w:line="240" w:lineRule="auto"/>
        <w:ind w:firstLine="284"/>
        <w:jc w:val="both"/>
        <w:rPr>
          <w:rFonts w:ascii="Times New Roman" w:hAnsi="Times New Roman" w:cs="Times New Roman"/>
          <w:kern w:val="0"/>
          <w:sz w:val="20"/>
          <w:szCs w:val="20"/>
        </w:rPr>
      </w:pPr>
    </w:p>
    <w:p w14:paraId="018397F2" w14:textId="73E6A986" w:rsidR="00AC2BA8" w:rsidRPr="0009500D" w:rsidRDefault="00404216"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8</w:t>
      </w:r>
      <w:r w:rsidR="00AC2BA8" w:rsidRPr="0009500D">
        <w:rPr>
          <w:rFonts w:ascii="Times New Roman" w:eastAsia="Times New Roman" w:hAnsi="Times New Roman" w:cs="Times New Roman"/>
          <w:b/>
          <w:bCs/>
          <w:kern w:val="0"/>
          <w:sz w:val="20"/>
          <w:szCs w:val="20"/>
        </w:rPr>
        <w:t xml:space="preserve">. </w:t>
      </w:r>
      <w:proofErr w:type="spellStart"/>
      <w:r w:rsidR="00AC2BA8" w:rsidRPr="0009500D">
        <w:rPr>
          <w:rFonts w:ascii="Times New Roman" w:eastAsia="Times New Roman" w:hAnsi="Times New Roman" w:cs="Times New Roman"/>
          <w:b/>
          <w:bCs/>
          <w:kern w:val="0"/>
          <w:sz w:val="20"/>
          <w:szCs w:val="20"/>
        </w:rPr>
        <w:t>Garantia</w:t>
      </w:r>
      <w:proofErr w:type="spellEnd"/>
      <w:r w:rsidR="00AC2BA8" w:rsidRPr="0009500D">
        <w:rPr>
          <w:rFonts w:ascii="Times New Roman" w:eastAsia="Times New Roman" w:hAnsi="Times New Roman" w:cs="Times New Roman"/>
          <w:b/>
          <w:bCs/>
          <w:kern w:val="0"/>
          <w:sz w:val="20"/>
          <w:szCs w:val="20"/>
        </w:rPr>
        <w:t xml:space="preserve"> de buna </w:t>
      </w:r>
      <w:proofErr w:type="spellStart"/>
      <w:r w:rsidR="00AC2BA8" w:rsidRPr="0009500D">
        <w:rPr>
          <w:rFonts w:ascii="Times New Roman" w:eastAsia="Times New Roman" w:hAnsi="Times New Roman" w:cs="Times New Roman"/>
          <w:b/>
          <w:bCs/>
          <w:kern w:val="0"/>
          <w:sz w:val="20"/>
          <w:szCs w:val="20"/>
        </w:rPr>
        <w:t>executie</w:t>
      </w:r>
      <w:proofErr w:type="spellEnd"/>
      <w:r w:rsidR="00AC2BA8" w:rsidRPr="0009500D">
        <w:rPr>
          <w:rFonts w:ascii="Times New Roman" w:eastAsia="Times New Roman" w:hAnsi="Times New Roman" w:cs="Times New Roman"/>
          <w:b/>
          <w:bCs/>
          <w:kern w:val="0"/>
          <w:sz w:val="20"/>
          <w:szCs w:val="20"/>
        </w:rPr>
        <w:t xml:space="preserve"> a </w:t>
      </w:r>
      <w:r w:rsidR="00A36F9B" w:rsidRPr="0009500D">
        <w:rPr>
          <w:rFonts w:ascii="Times New Roman" w:eastAsia="Times New Roman" w:hAnsi="Times New Roman" w:cs="Times New Roman"/>
          <w:b/>
          <w:bCs/>
          <w:kern w:val="0"/>
          <w:sz w:val="20"/>
          <w:szCs w:val="20"/>
        </w:rPr>
        <w:t>serviciilor</w:t>
      </w:r>
      <w:r w:rsidR="00AC2BA8" w:rsidRPr="0009500D">
        <w:rPr>
          <w:rFonts w:ascii="Times New Roman" w:eastAsia="Times New Roman" w:hAnsi="Times New Roman" w:cs="Times New Roman"/>
          <w:b/>
          <w:bCs/>
          <w:kern w:val="0"/>
          <w:sz w:val="20"/>
          <w:szCs w:val="20"/>
        </w:rPr>
        <w:t xml:space="preserve"> de exploatare forestiera</w:t>
      </w:r>
    </w:p>
    <w:p w14:paraId="3068C14F" w14:textId="77777777" w:rsidR="00A36F9B" w:rsidRPr="00E05E95" w:rsidRDefault="00404216" w:rsidP="00013630">
      <w:pPr>
        <w:tabs>
          <w:tab w:val="left" w:pos="9740"/>
        </w:tabs>
        <w:spacing w:before="10" w:after="0" w:line="240" w:lineRule="auto"/>
        <w:ind w:right="-20" w:firstLine="284"/>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8</w:t>
      </w:r>
      <w:r w:rsidR="00AC2BA8" w:rsidRPr="00E05E95">
        <w:rPr>
          <w:rFonts w:ascii="Times New Roman" w:eastAsia="Times New Roman" w:hAnsi="Times New Roman" w:cs="Times New Roman"/>
          <w:kern w:val="0"/>
          <w:sz w:val="20"/>
          <w:szCs w:val="20"/>
        </w:rPr>
        <w:t xml:space="preserve">.1 Prestatorul se obligă să constituie </w:t>
      </w:r>
      <w:proofErr w:type="spellStart"/>
      <w:r w:rsidR="00AC2BA8" w:rsidRPr="00E05E95">
        <w:rPr>
          <w:rFonts w:ascii="Times New Roman" w:eastAsia="Times New Roman" w:hAnsi="Times New Roman" w:cs="Times New Roman"/>
          <w:kern w:val="0"/>
          <w:sz w:val="20"/>
          <w:szCs w:val="20"/>
        </w:rPr>
        <w:t>garanţia</w:t>
      </w:r>
      <w:proofErr w:type="spellEnd"/>
      <w:r w:rsidR="00AC2BA8" w:rsidRPr="00E05E95">
        <w:rPr>
          <w:rFonts w:ascii="Times New Roman" w:eastAsia="Times New Roman" w:hAnsi="Times New Roman" w:cs="Times New Roman"/>
          <w:kern w:val="0"/>
          <w:sz w:val="20"/>
          <w:szCs w:val="20"/>
        </w:rPr>
        <w:t xml:space="preserve"> de bună </w:t>
      </w:r>
      <w:proofErr w:type="spellStart"/>
      <w:r w:rsidR="00AC2BA8" w:rsidRPr="00E05E95">
        <w:rPr>
          <w:rFonts w:ascii="Times New Roman" w:eastAsia="Times New Roman" w:hAnsi="Times New Roman" w:cs="Times New Roman"/>
          <w:kern w:val="0"/>
          <w:sz w:val="20"/>
          <w:szCs w:val="20"/>
        </w:rPr>
        <w:t>execuţie</w:t>
      </w:r>
      <w:proofErr w:type="spellEnd"/>
      <w:r w:rsidR="00AC2BA8" w:rsidRPr="00E05E95">
        <w:rPr>
          <w:rFonts w:ascii="Times New Roman" w:eastAsia="Times New Roman" w:hAnsi="Times New Roman" w:cs="Times New Roman"/>
          <w:kern w:val="0"/>
          <w:sz w:val="20"/>
          <w:szCs w:val="20"/>
        </w:rPr>
        <w:t xml:space="preserve"> a contractului în valoare  de  </w:t>
      </w:r>
      <w:r w:rsidR="00A36F9B" w:rsidRPr="00E05E95">
        <w:rPr>
          <w:rFonts w:ascii="Times New Roman" w:eastAsia="Times New Roman" w:hAnsi="Times New Roman" w:cs="Times New Roman"/>
          <w:kern w:val="0"/>
          <w:sz w:val="20"/>
          <w:szCs w:val="20"/>
        </w:rPr>
        <w:t>______</w:t>
      </w:r>
      <w:r w:rsidRPr="00E05E95">
        <w:rPr>
          <w:rFonts w:ascii="Times New Roman" w:eastAsia="Times New Roman" w:hAnsi="Times New Roman" w:cs="Times New Roman"/>
          <w:kern w:val="0"/>
          <w:sz w:val="20"/>
          <w:szCs w:val="20"/>
        </w:rPr>
        <w:t>___</w:t>
      </w:r>
      <w:r w:rsidR="00A36F9B" w:rsidRPr="00E05E95">
        <w:rPr>
          <w:rFonts w:ascii="Times New Roman" w:eastAsia="Times New Roman" w:hAnsi="Times New Roman" w:cs="Times New Roman"/>
          <w:kern w:val="0"/>
          <w:sz w:val="20"/>
          <w:szCs w:val="20"/>
        </w:rPr>
        <w:t>____</w:t>
      </w:r>
      <w:r w:rsidR="00AC2BA8" w:rsidRPr="00E05E95">
        <w:rPr>
          <w:rFonts w:ascii="Times New Roman" w:eastAsia="Times New Roman" w:hAnsi="Times New Roman" w:cs="Times New Roman"/>
          <w:bCs/>
          <w:kern w:val="0"/>
          <w:sz w:val="20"/>
          <w:szCs w:val="20"/>
        </w:rPr>
        <w:t>lei</w:t>
      </w:r>
      <w:r w:rsidR="00AC2BA8" w:rsidRPr="00E05E95">
        <w:rPr>
          <w:rFonts w:ascii="Times New Roman" w:eastAsia="Times New Roman" w:hAnsi="Times New Roman" w:cs="Times New Roman"/>
          <w:b/>
          <w:bCs/>
          <w:kern w:val="0"/>
          <w:sz w:val="20"/>
          <w:szCs w:val="20"/>
        </w:rPr>
        <w:t xml:space="preserve"> </w:t>
      </w:r>
      <w:r w:rsidR="00AC2BA8" w:rsidRPr="00E05E95">
        <w:rPr>
          <w:rFonts w:ascii="Times New Roman" w:eastAsia="Times New Roman" w:hAnsi="Times New Roman" w:cs="Times New Roman"/>
          <w:kern w:val="0"/>
          <w:sz w:val="20"/>
          <w:szCs w:val="20"/>
        </w:rPr>
        <w:t xml:space="preserve">(reprezentând </w:t>
      </w:r>
      <w:proofErr w:type="spellStart"/>
      <w:r w:rsidR="00AC2BA8" w:rsidRPr="00E05E95">
        <w:rPr>
          <w:rFonts w:ascii="Times New Roman" w:eastAsia="Times New Roman" w:hAnsi="Times New Roman" w:cs="Times New Roman"/>
          <w:kern w:val="0"/>
          <w:sz w:val="20"/>
          <w:szCs w:val="20"/>
        </w:rPr>
        <w:t>şi</w:t>
      </w:r>
      <w:proofErr w:type="spellEnd"/>
      <w:r w:rsidR="00AC2BA8" w:rsidRPr="00E05E95">
        <w:rPr>
          <w:rFonts w:ascii="Times New Roman" w:eastAsia="Times New Roman" w:hAnsi="Times New Roman" w:cs="Times New Roman"/>
          <w:kern w:val="0"/>
          <w:sz w:val="20"/>
          <w:szCs w:val="20"/>
        </w:rPr>
        <w:t xml:space="preserve"> </w:t>
      </w:r>
      <w:proofErr w:type="spellStart"/>
      <w:r w:rsidR="00AC2BA8" w:rsidRPr="00E05E95">
        <w:rPr>
          <w:rFonts w:ascii="Times New Roman" w:eastAsia="Times New Roman" w:hAnsi="Times New Roman" w:cs="Times New Roman"/>
          <w:kern w:val="0"/>
          <w:sz w:val="20"/>
          <w:szCs w:val="20"/>
        </w:rPr>
        <w:t>cauţiunea</w:t>
      </w:r>
      <w:proofErr w:type="spellEnd"/>
      <w:r w:rsidR="00AC2BA8" w:rsidRPr="00E05E95">
        <w:rPr>
          <w:rFonts w:ascii="Times New Roman" w:eastAsia="Times New Roman" w:hAnsi="Times New Roman" w:cs="Times New Roman"/>
          <w:kern w:val="0"/>
          <w:sz w:val="20"/>
          <w:szCs w:val="20"/>
        </w:rPr>
        <w:t xml:space="preserve"> contractului, în cuantum 5 % din valoarea contractului </w:t>
      </w:r>
      <w:proofErr w:type="spellStart"/>
      <w:r w:rsidR="00AC2BA8" w:rsidRPr="00E05E95">
        <w:rPr>
          <w:rFonts w:ascii="Times New Roman" w:eastAsia="Times New Roman" w:hAnsi="Times New Roman" w:cs="Times New Roman"/>
          <w:kern w:val="0"/>
          <w:sz w:val="20"/>
          <w:szCs w:val="20"/>
        </w:rPr>
        <w:t>fara</w:t>
      </w:r>
      <w:proofErr w:type="spellEnd"/>
      <w:r w:rsidR="00AC2BA8" w:rsidRPr="00E05E95">
        <w:rPr>
          <w:rFonts w:ascii="Times New Roman" w:eastAsia="Times New Roman" w:hAnsi="Times New Roman" w:cs="Times New Roman"/>
          <w:kern w:val="0"/>
          <w:sz w:val="20"/>
          <w:szCs w:val="20"/>
        </w:rPr>
        <w:t xml:space="preserve"> T.V.A.), pentru toata durata de prestare a contractului sub forma:</w:t>
      </w:r>
    </w:p>
    <w:p w14:paraId="3DCCB57D" w14:textId="77777777" w:rsidR="00AC2BA8" w:rsidRPr="00E05E95" w:rsidRDefault="00AC2BA8" w:rsidP="00013630">
      <w:pPr>
        <w:tabs>
          <w:tab w:val="left" w:pos="9740"/>
        </w:tabs>
        <w:spacing w:before="10" w:after="0" w:line="240" w:lineRule="auto"/>
        <w:ind w:left="426" w:right="-20"/>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 xml:space="preserve">- instrument  de garantare  emis în </w:t>
      </w:r>
      <w:proofErr w:type="spellStart"/>
      <w:r w:rsidRPr="00E05E95">
        <w:rPr>
          <w:rFonts w:ascii="Times New Roman" w:eastAsia="Times New Roman" w:hAnsi="Times New Roman" w:cs="Times New Roman"/>
          <w:kern w:val="0"/>
          <w:sz w:val="20"/>
          <w:szCs w:val="20"/>
        </w:rPr>
        <w:t>condi</w:t>
      </w:r>
      <w:r w:rsidRPr="00E05E95">
        <w:rPr>
          <w:rFonts w:ascii="Times New Roman" w:eastAsia="Palatino Linotype" w:hAnsi="Times New Roman" w:cs="Times New Roman"/>
          <w:kern w:val="0"/>
          <w:sz w:val="20"/>
          <w:szCs w:val="20"/>
        </w:rPr>
        <w:t>ţ</w:t>
      </w:r>
      <w:r w:rsidRPr="00E05E95">
        <w:rPr>
          <w:rFonts w:ascii="Times New Roman" w:eastAsia="Times New Roman" w:hAnsi="Times New Roman" w:cs="Times New Roman"/>
          <w:kern w:val="0"/>
          <w:sz w:val="20"/>
          <w:szCs w:val="20"/>
        </w:rPr>
        <w:t>iile</w:t>
      </w:r>
      <w:proofErr w:type="spellEnd"/>
      <w:r w:rsidRPr="00E05E95">
        <w:rPr>
          <w:rFonts w:ascii="Times New Roman" w:eastAsia="Times New Roman" w:hAnsi="Times New Roman" w:cs="Times New Roman"/>
          <w:kern w:val="0"/>
          <w:sz w:val="20"/>
          <w:szCs w:val="20"/>
        </w:rPr>
        <w:t xml:space="preserve"> legii de o societate  bancar</w:t>
      </w:r>
      <w:r w:rsidRPr="00E05E95">
        <w:rPr>
          <w:rFonts w:ascii="Times New Roman" w:eastAsia="Palatino Linotype" w:hAnsi="Times New Roman" w:cs="Times New Roman"/>
          <w:kern w:val="0"/>
          <w:sz w:val="20"/>
          <w:szCs w:val="20"/>
        </w:rPr>
        <w:t>ă</w:t>
      </w:r>
      <w:r w:rsidRPr="00E05E95">
        <w:rPr>
          <w:rFonts w:ascii="Times New Roman" w:eastAsia="Times New Roman" w:hAnsi="Times New Roman" w:cs="Times New Roman"/>
          <w:kern w:val="0"/>
          <w:sz w:val="20"/>
          <w:szCs w:val="20"/>
        </w:rPr>
        <w:t xml:space="preserve"> sau de o societate de asigur</w:t>
      </w:r>
      <w:r w:rsidRPr="00E05E95">
        <w:rPr>
          <w:rFonts w:ascii="Times New Roman" w:eastAsia="Palatino Linotype" w:hAnsi="Times New Roman" w:cs="Times New Roman"/>
          <w:kern w:val="0"/>
          <w:sz w:val="20"/>
          <w:szCs w:val="20"/>
        </w:rPr>
        <w:t>ă</w:t>
      </w:r>
      <w:r w:rsidRPr="00E05E95">
        <w:rPr>
          <w:rFonts w:ascii="Times New Roman" w:eastAsia="Times New Roman" w:hAnsi="Times New Roman" w:cs="Times New Roman"/>
          <w:kern w:val="0"/>
          <w:sz w:val="20"/>
          <w:szCs w:val="20"/>
        </w:rPr>
        <w:t>ri în termen de 5 zile de la semnarea prezentului contract.</w:t>
      </w:r>
    </w:p>
    <w:p w14:paraId="715B4DD1" w14:textId="77777777" w:rsidR="00AC2BA8" w:rsidRPr="00E05E95" w:rsidRDefault="00AC2BA8" w:rsidP="00013630">
      <w:pPr>
        <w:tabs>
          <w:tab w:val="left" w:pos="640"/>
        </w:tabs>
        <w:spacing w:before="5" w:after="0" w:line="240" w:lineRule="auto"/>
        <w:ind w:left="426" w:right="115"/>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 xml:space="preserve">- sau în cazul în care valoarea garanției de bună execuție este mai mică de 5000 lei, constituirea acesteia se poate face prin depunerea la </w:t>
      </w:r>
      <w:proofErr w:type="spellStart"/>
      <w:r w:rsidRPr="00E05E95">
        <w:rPr>
          <w:rFonts w:ascii="Times New Roman" w:eastAsia="Times New Roman" w:hAnsi="Times New Roman" w:cs="Times New Roman"/>
          <w:kern w:val="0"/>
          <w:sz w:val="20"/>
          <w:szCs w:val="20"/>
        </w:rPr>
        <w:t>caserie</w:t>
      </w:r>
      <w:proofErr w:type="spellEnd"/>
      <w:r w:rsidRPr="00E05E95">
        <w:rPr>
          <w:rFonts w:ascii="Times New Roman" w:eastAsia="Times New Roman" w:hAnsi="Times New Roman" w:cs="Times New Roman"/>
          <w:kern w:val="0"/>
          <w:sz w:val="20"/>
          <w:szCs w:val="20"/>
        </w:rPr>
        <w:t xml:space="preserve"> a sumelor în numerar, în termen de 5 zile de la semnarea prezentului contract.</w:t>
      </w:r>
    </w:p>
    <w:p w14:paraId="56C54582" w14:textId="77777777" w:rsidR="00AC2BA8" w:rsidRPr="00E05E95" w:rsidRDefault="00AC2BA8" w:rsidP="00013630">
      <w:pPr>
        <w:tabs>
          <w:tab w:val="left" w:pos="640"/>
        </w:tabs>
        <w:spacing w:before="5" w:after="0" w:line="240" w:lineRule="auto"/>
        <w:ind w:left="426" w:right="115"/>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 virament în contul ocolului silvic</w:t>
      </w:r>
      <w:r w:rsidR="00404216" w:rsidRPr="00E05E95">
        <w:rPr>
          <w:rFonts w:ascii="Times New Roman" w:eastAsia="Times New Roman" w:hAnsi="Times New Roman" w:cs="Times New Roman"/>
          <w:kern w:val="0"/>
          <w:sz w:val="20"/>
          <w:szCs w:val="20"/>
        </w:rPr>
        <w:t xml:space="preserve"> </w:t>
      </w:r>
      <w:r w:rsidRPr="00E05E95">
        <w:rPr>
          <w:rFonts w:ascii="Times New Roman" w:eastAsia="Times New Roman" w:hAnsi="Times New Roman" w:cs="Times New Roman"/>
          <w:kern w:val="0"/>
          <w:sz w:val="20"/>
          <w:szCs w:val="20"/>
        </w:rPr>
        <w:t>_____________.</w:t>
      </w:r>
    </w:p>
    <w:p w14:paraId="69086C5B" w14:textId="77777777" w:rsidR="00AC2BA8" w:rsidRPr="00E05E95" w:rsidRDefault="00404216" w:rsidP="00013630">
      <w:pPr>
        <w:spacing w:after="0" w:line="240" w:lineRule="auto"/>
        <w:ind w:right="53" w:firstLine="284"/>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8</w:t>
      </w:r>
      <w:r w:rsidR="00AC2BA8" w:rsidRPr="00E05E95">
        <w:rPr>
          <w:rFonts w:ascii="Times New Roman" w:eastAsia="Times New Roman" w:hAnsi="Times New Roman" w:cs="Times New Roman"/>
          <w:kern w:val="0"/>
          <w:sz w:val="20"/>
          <w:szCs w:val="20"/>
        </w:rPr>
        <w:t xml:space="preserve">.2. (1) În </w:t>
      </w:r>
      <w:proofErr w:type="spellStart"/>
      <w:r w:rsidR="00AC2BA8" w:rsidRPr="00E05E95">
        <w:rPr>
          <w:rFonts w:ascii="Times New Roman" w:eastAsia="Times New Roman" w:hAnsi="Times New Roman" w:cs="Times New Roman"/>
          <w:kern w:val="0"/>
          <w:sz w:val="20"/>
          <w:szCs w:val="20"/>
        </w:rPr>
        <w:t>situaţia</w:t>
      </w:r>
      <w:proofErr w:type="spellEnd"/>
      <w:r w:rsidR="00AC2BA8" w:rsidRPr="00E05E95">
        <w:rPr>
          <w:rFonts w:ascii="Times New Roman" w:eastAsia="Times New Roman" w:hAnsi="Times New Roman" w:cs="Times New Roman"/>
          <w:kern w:val="0"/>
          <w:sz w:val="20"/>
          <w:szCs w:val="20"/>
        </w:rPr>
        <w:t xml:space="preserve"> în care </w:t>
      </w:r>
      <w:proofErr w:type="spellStart"/>
      <w:r w:rsidR="00AC2BA8" w:rsidRPr="00E05E95">
        <w:rPr>
          <w:rFonts w:ascii="Times New Roman" w:eastAsia="Times New Roman" w:hAnsi="Times New Roman" w:cs="Times New Roman"/>
          <w:kern w:val="0"/>
          <w:sz w:val="20"/>
          <w:szCs w:val="20"/>
        </w:rPr>
        <w:t>părţile</w:t>
      </w:r>
      <w:proofErr w:type="spellEnd"/>
      <w:r w:rsidR="00AC2BA8" w:rsidRPr="00E05E95">
        <w:rPr>
          <w:rFonts w:ascii="Times New Roman" w:eastAsia="Times New Roman" w:hAnsi="Times New Roman" w:cs="Times New Roman"/>
          <w:kern w:val="0"/>
          <w:sz w:val="20"/>
          <w:szCs w:val="20"/>
        </w:rPr>
        <w:t xml:space="preserve"> convin prelungirea termenului de prestare a serviciilor contractate, precum </w:t>
      </w:r>
      <w:proofErr w:type="spellStart"/>
      <w:r w:rsidR="00AC2BA8" w:rsidRPr="00E05E95">
        <w:rPr>
          <w:rFonts w:ascii="Times New Roman" w:eastAsia="Times New Roman" w:hAnsi="Times New Roman" w:cs="Times New Roman"/>
          <w:kern w:val="0"/>
          <w:sz w:val="20"/>
          <w:szCs w:val="20"/>
        </w:rPr>
        <w:t>şi</w:t>
      </w:r>
      <w:proofErr w:type="spellEnd"/>
      <w:r w:rsidR="00AC2BA8" w:rsidRPr="00E05E95">
        <w:rPr>
          <w:rFonts w:ascii="Times New Roman" w:eastAsia="Times New Roman" w:hAnsi="Times New Roman" w:cs="Times New Roman"/>
          <w:kern w:val="0"/>
          <w:sz w:val="20"/>
          <w:szCs w:val="20"/>
        </w:rPr>
        <w:t xml:space="preserve"> pentru orice motiv (inclusiv </w:t>
      </w:r>
      <w:proofErr w:type="spellStart"/>
      <w:r w:rsidR="00AC2BA8" w:rsidRPr="00E05E95">
        <w:rPr>
          <w:rFonts w:ascii="Times New Roman" w:eastAsia="Times New Roman" w:hAnsi="Times New Roman" w:cs="Times New Roman"/>
          <w:kern w:val="0"/>
          <w:sz w:val="20"/>
          <w:szCs w:val="20"/>
        </w:rPr>
        <w:t>forţa</w:t>
      </w:r>
      <w:proofErr w:type="spellEnd"/>
      <w:r w:rsidR="00AC2BA8" w:rsidRPr="00E05E95">
        <w:rPr>
          <w:rFonts w:ascii="Times New Roman" w:eastAsia="Times New Roman" w:hAnsi="Times New Roman" w:cs="Times New Roman"/>
          <w:kern w:val="0"/>
          <w:sz w:val="20"/>
          <w:szCs w:val="20"/>
        </w:rPr>
        <w:t xml:space="preserve"> majoră)  prestatorul  are </w:t>
      </w:r>
      <w:proofErr w:type="spellStart"/>
      <w:r w:rsidR="00AC2BA8" w:rsidRPr="00E05E95">
        <w:rPr>
          <w:rFonts w:ascii="Times New Roman" w:eastAsia="Times New Roman" w:hAnsi="Times New Roman" w:cs="Times New Roman"/>
          <w:kern w:val="0"/>
          <w:sz w:val="20"/>
          <w:szCs w:val="20"/>
        </w:rPr>
        <w:t>obligaţia</w:t>
      </w:r>
      <w:proofErr w:type="spellEnd"/>
      <w:r w:rsidR="00AC2BA8" w:rsidRPr="00E05E95">
        <w:rPr>
          <w:rFonts w:ascii="Times New Roman" w:eastAsia="Times New Roman" w:hAnsi="Times New Roman" w:cs="Times New Roman"/>
          <w:kern w:val="0"/>
          <w:sz w:val="20"/>
          <w:szCs w:val="20"/>
        </w:rPr>
        <w:t xml:space="preserve"> de a prelungi  valabilitatea  </w:t>
      </w:r>
      <w:proofErr w:type="spellStart"/>
      <w:r w:rsidR="00AC2BA8" w:rsidRPr="00E05E95">
        <w:rPr>
          <w:rFonts w:ascii="Times New Roman" w:eastAsia="Times New Roman" w:hAnsi="Times New Roman" w:cs="Times New Roman"/>
          <w:kern w:val="0"/>
          <w:sz w:val="20"/>
          <w:szCs w:val="20"/>
        </w:rPr>
        <w:t>garanţiei</w:t>
      </w:r>
      <w:proofErr w:type="spellEnd"/>
      <w:r w:rsidR="00AC2BA8" w:rsidRPr="00E05E95">
        <w:rPr>
          <w:rFonts w:ascii="Times New Roman" w:eastAsia="Times New Roman" w:hAnsi="Times New Roman" w:cs="Times New Roman"/>
          <w:kern w:val="0"/>
          <w:sz w:val="20"/>
          <w:szCs w:val="20"/>
        </w:rPr>
        <w:t xml:space="preserve">  de bună </w:t>
      </w:r>
      <w:proofErr w:type="spellStart"/>
      <w:r w:rsidR="00AC2BA8" w:rsidRPr="00E05E95">
        <w:rPr>
          <w:rFonts w:ascii="Times New Roman" w:eastAsia="Times New Roman" w:hAnsi="Times New Roman" w:cs="Times New Roman"/>
          <w:kern w:val="0"/>
          <w:sz w:val="20"/>
          <w:szCs w:val="20"/>
        </w:rPr>
        <w:t>execuţie</w:t>
      </w:r>
      <w:proofErr w:type="spellEnd"/>
      <w:r w:rsidR="00AC2BA8" w:rsidRPr="00E05E95">
        <w:rPr>
          <w:rFonts w:ascii="Times New Roman" w:eastAsia="Times New Roman" w:hAnsi="Times New Roman" w:cs="Times New Roman"/>
          <w:kern w:val="0"/>
          <w:sz w:val="20"/>
          <w:szCs w:val="20"/>
        </w:rPr>
        <w:t xml:space="preserve">, cu durata corespunzătoare prelungirii termenului de </w:t>
      </w:r>
      <w:proofErr w:type="spellStart"/>
      <w:r w:rsidR="00AC2BA8" w:rsidRPr="00E05E95">
        <w:rPr>
          <w:rFonts w:ascii="Times New Roman" w:eastAsia="Times New Roman" w:hAnsi="Times New Roman" w:cs="Times New Roman"/>
          <w:kern w:val="0"/>
          <w:sz w:val="20"/>
          <w:szCs w:val="20"/>
        </w:rPr>
        <w:t>execuţie</w:t>
      </w:r>
      <w:proofErr w:type="spellEnd"/>
      <w:r w:rsidR="00AC2BA8" w:rsidRPr="00E05E95">
        <w:rPr>
          <w:rFonts w:ascii="Times New Roman" w:eastAsia="Times New Roman" w:hAnsi="Times New Roman" w:cs="Times New Roman"/>
          <w:kern w:val="0"/>
          <w:sz w:val="20"/>
          <w:szCs w:val="20"/>
        </w:rPr>
        <w:t xml:space="preserve">, în maxim 5 zile de la data semnării de către </w:t>
      </w:r>
      <w:proofErr w:type="spellStart"/>
      <w:r w:rsidR="00AC2BA8" w:rsidRPr="00E05E95">
        <w:rPr>
          <w:rFonts w:ascii="Times New Roman" w:eastAsia="Times New Roman" w:hAnsi="Times New Roman" w:cs="Times New Roman"/>
          <w:kern w:val="0"/>
          <w:sz w:val="20"/>
          <w:szCs w:val="20"/>
        </w:rPr>
        <w:t>părţi</w:t>
      </w:r>
      <w:proofErr w:type="spellEnd"/>
      <w:r w:rsidR="00AC2BA8" w:rsidRPr="00E05E95">
        <w:rPr>
          <w:rFonts w:ascii="Times New Roman" w:eastAsia="Times New Roman" w:hAnsi="Times New Roman" w:cs="Times New Roman"/>
          <w:kern w:val="0"/>
          <w:sz w:val="20"/>
          <w:szCs w:val="20"/>
        </w:rPr>
        <w:t xml:space="preserve"> a actului </w:t>
      </w:r>
      <w:proofErr w:type="spellStart"/>
      <w:r w:rsidR="00AC2BA8" w:rsidRPr="00E05E95">
        <w:rPr>
          <w:rFonts w:ascii="Times New Roman" w:eastAsia="Times New Roman" w:hAnsi="Times New Roman" w:cs="Times New Roman"/>
          <w:kern w:val="0"/>
          <w:sz w:val="20"/>
          <w:szCs w:val="20"/>
        </w:rPr>
        <w:t>adiţional</w:t>
      </w:r>
      <w:proofErr w:type="spellEnd"/>
      <w:r w:rsidR="00AC2BA8" w:rsidRPr="00E05E95">
        <w:rPr>
          <w:rFonts w:ascii="Times New Roman" w:eastAsia="Times New Roman" w:hAnsi="Times New Roman" w:cs="Times New Roman"/>
          <w:kern w:val="0"/>
          <w:sz w:val="20"/>
          <w:szCs w:val="20"/>
        </w:rPr>
        <w:t xml:space="preserve"> de prelungire.</w:t>
      </w:r>
    </w:p>
    <w:p w14:paraId="0331E0FD" w14:textId="77777777" w:rsidR="00AC2BA8" w:rsidRPr="00E05E95" w:rsidRDefault="00AC2BA8" w:rsidP="00013630">
      <w:pPr>
        <w:spacing w:after="0" w:line="240" w:lineRule="auto"/>
        <w:ind w:right="53" w:firstLine="426"/>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 xml:space="preserve">(2) În cazul prelungirii termenului de </w:t>
      </w:r>
      <w:proofErr w:type="spellStart"/>
      <w:r w:rsidRPr="00E05E95">
        <w:rPr>
          <w:rFonts w:ascii="Times New Roman" w:eastAsia="Times New Roman" w:hAnsi="Times New Roman" w:cs="Times New Roman"/>
          <w:kern w:val="0"/>
          <w:sz w:val="20"/>
          <w:szCs w:val="20"/>
        </w:rPr>
        <w:t>execuţie</w:t>
      </w:r>
      <w:proofErr w:type="spellEnd"/>
      <w:r w:rsidRPr="00E05E95">
        <w:rPr>
          <w:rFonts w:ascii="Times New Roman" w:eastAsia="Times New Roman" w:hAnsi="Times New Roman" w:cs="Times New Roman"/>
          <w:kern w:val="0"/>
          <w:sz w:val="20"/>
          <w:szCs w:val="20"/>
        </w:rPr>
        <w:t xml:space="preserve">, prelungirea </w:t>
      </w:r>
      <w:proofErr w:type="spellStart"/>
      <w:r w:rsidRPr="00E05E95">
        <w:rPr>
          <w:rFonts w:ascii="Times New Roman" w:eastAsia="Times New Roman" w:hAnsi="Times New Roman" w:cs="Times New Roman"/>
          <w:kern w:val="0"/>
          <w:sz w:val="20"/>
          <w:szCs w:val="20"/>
        </w:rPr>
        <w:t>valabilităţii</w:t>
      </w:r>
      <w:proofErr w:type="spellEnd"/>
      <w:r w:rsidRPr="00E05E95">
        <w:rPr>
          <w:rFonts w:ascii="Times New Roman" w:eastAsia="Times New Roman" w:hAnsi="Times New Roman" w:cs="Times New Roman"/>
          <w:kern w:val="0"/>
          <w:sz w:val="20"/>
          <w:szCs w:val="20"/>
        </w:rPr>
        <w:t xml:space="preserve"> </w:t>
      </w:r>
      <w:proofErr w:type="spellStart"/>
      <w:r w:rsidRPr="00E05E95">
        <w:rPr>
          <w:rFonts w:ascii="Times New Roman" w:eastAsia="Times New Roman" w:hAnsi="Times New Roman" w:cs="Times New Roman"/>
          <w:kern w:val="0"/>
          <w:sz w:val="20"/>
          <w:szCs w:val="20"/>
        </w:rPr>
        <w:t>garanţiei</w:t>
      </w:r>
      <w:proofErr w:type="spellEnd"/>
      <w:r w:rsidRPr="00E05E95">
        <w:rPr>
          <w:rFonts w:ascii="Times New Roman" w:eastAsia="Times New Roman" w:hAnsi="Times New Roman" w:cs="Times New Roman"/>
          <w:kern w:val="0"/>
          <w:sz w:val="20"/>
          <w:szCs w:val="20"/>
        </w:rPr>
        <w:t xml:space="preserve"> de bună </w:t>
      </w:r>
      <w:proofErr w:type="spellStart"/>
      <w:r w:rsidRPr="00E05E95">
        <w:rPr>
          <w:rFonts w:ascii="Times New Roman" w:eastAsia="Times New Roman" w:hAnsi="Times New Roman" w:cs="Times New Roman"/>
          <w:kern w:val="0"/>
          <w:sz w:val="20"/>
          <w:szCs w:val="20"/>
        </w:rPr>
        <w:t>execuţie</w:t>
      </w:r>
      <w:proofErr w:type="spellEnd"/>
      <w:r w:rsidRPr="00E05E95">
        <w:rPr>
          <w:rFonts w:ascii="Times New Roman" w:eastAsia="Times New Roman" w:hAnsi="Times New Roman" w:cs="Times New Roman"/>
          <w:kern w:val="0"/>
          <w:sz w:val="20"/>
          <w:szCs w:val="20"/>
        </w:rPr>
        <w:t xml:space="preserve"> se va face de la data expirării duratei </w:t>
      </w:r>
      <w:proofErr w:type="spellStart"/>
      <w:r w:rsidRPr="00E05E95">
        <w:rPr>
          <w:rFonts w:ascii="Times New Roman" w:eastAsia="Times New Roman" w:hAnsi="Times New Roman" w:cs="Times New Roman"/>
          <w:kern w:val="0"/>
          <w:sz w:val="20"/>
          <w:szCs w:val="20"/>
        </w:rPr>
        <w:t>iniţiale</w:t>
      </w:r>
      <w:proofErr w:type="spellEnd"/>
      <w:r w:rsidRPr="00E05E95">
        <w:rPr>
          <w:rFonts w:ascii="Times New Roman" w:eastAsia="Times New Roman" w:hAnsi="Times New Roman" w:cs="Times New Roman"/>
          <w:kern w:val="0"/>
          <w:sz w:val="20"/>
          <w:szCs w:val="20"/>
        </w:rPr>
        <w:t xml:space="preserve"> </w:t>
      </w:r>
      <w:proofErr w:type="spellStart"/>
      <w:r w:rsidRPr="00E05E95">
        <w:rPr>
          <w:rFonts w:ascii="Times New Roman" w:eastAsia="Times New Roman" w:hAnsi="Times New Roman" w:cs="Times New Roman"/>
          <w:kern w:val="0"/>
          <w:sz w:val="20"/>
          <w:szCs w:val="20"/>
        </w:rPr>
        <w:t>şi</w:t>
      </w:r>
      <w:proofErr w:type="spellEnd"/>
      <w:r w:rsidRPr="00E05E95">
        <w:rPr>
          <w:rFonts w:ascii="Times New Roman" w:eastAsia="Times New Roman" w:hAnsi="Times New Roman" w:cs="Times New Roman"/>
          <w:kern w:val="0"/>
          <w:sz w:val="20"/>
          <w:szCs w:val="20"/>
        </w:rPr>
        <w:t xml:space="preserve"> până la data semnării procesului verbal da </w:t>
      </w:r>
      <w:proofErr w:type="spellStart"/>
      <w:r w:rsidRPr="00E05E95">
        <w:rPr>
          <w:rFonts w:ascii="Times New Roman" w:eastAsia="Times New Roman" w:hAnsi="Times New Roman" w:cs="Times New Roman"/>
          <w:kern w:val="0"/>
          <w:sz w:val="20"/>
          <w:szCs w:val="20"/>
        </w:rPr>
        <w:t>recepţie</w:t>
      </w:r>
      <w:proofErr w:type="spellEnd"/>
      <w:r w:rsidRPr="00E05E95">
        <w:rPr>
          <w:rFonts w:ascii="Times New Roman" w:eastAsia="Times New Roman" w:hAnsi="Times New Roman" w:cs="Times New Roman"/>
          <w:kern w:val="0"/>
          <w:sz w:val="20"/>
          <w:szCs w:val="20"/>
        </w:rPr>
        <w:t xml:space="preserve"> finală.</w:t>
      </w:r>
    </w:p>
    <w:p w14:paraId="2B90FC0A" w14:textId="77777777" w:rsidR="00AC2BA8" w:rsidRPr="00E05E95" w:rsidRDefault="00404216" w:rsidP="00013630">
      <w:pPr>
        <w:spacing w:after="0" w:line="240" w:lineRule="auto"/>
        <w:ind w:right="53" w:firstLine="284"/>
        <w:jc w:val="both"/>
        <w:rPr>
          <w:rFonts w:ascii="Times New Roman" w:eastAsia="Times New Roman" w:hAnsi="Times New Roman" w:cs="Times New Roman"/>
          <w:kern w:val="0"/>
          <w:sz w:val="20"/>
          <w:szCs w:val="20"/>
        </w:rPr>
      </w:pPr>
      <w:r w:rsidRPr="00E05E95">
        <w:rPr>
          <w:rFonts w:ascii="Times New Roman" w:eastAsia="Times New Roman" w:hAnsi="Times New Roman" w:cs="Times New Roman"/>
          <w:kern w:val="0"/>
          <w:sz w:val="20"/>
          <w:szCs w:val="20"/>
        </w:rPr>
        <w:t>8</w:t>
      </w:r>
      <w:r w:rsidR="00AC2BA8" w:rsidRPr="00E05E95">
        <w:rPr>
          <w:rFonts w:ascii="Times New Roman" w:eastAsia="Times New Roman" w:hAnsi="Times New Roman" w:cs="Times New Roman"/>
          <w:kern w:val="0"/>
          <w:sz w:val="20"/>
          <w:szCs w:val="20"/>
        </w:rPr>
        <w:t xml:space="preserve">.3  -  Achizitorul  se  obligă  să  elibereze  </w:t>
      </w:r>
      <w:proofErr w:type="spellStart"/>
      <w:r w:rsidR="00AC2BA8" w:rsidRPr="00E05E95">
        <w:rPr>
          <w:rFonts w:ascii="Times New Roman" w:eastAsia="Times New Roman" w:hAnsi="Times New Roman" w:cs="Times New Roman"/>
          <w:kern w:val="0"/>
          <w:sz w:val="20"/>
          <w:szCs w:val="20"/>
        </w:rPr>
        <w:t>garanţia</w:t>
      </w:r>
      <w:proofErr w:type="spellEnd"/>
      <w:r w:rsidR="00AC2BA8" w:rsidRPr="00E05E95">
        <w:rPr>
          <w:rFonts w:ascii="Times New Roman" w:eastAsia="Times New Roman" w:hAnsi="Times New Roman" w:cs="Times New Roman"/>
          <w:kern w:val="0"/>
          <w:sz w:val="20"/>
          <w:szCs w:val="20"/>
        </w:rPr>
        <w:t xml:space="preserve">  de  participare  </w:t>
      </w:r>
      <w:proofErr w:type="spellStart"/>
      <w:r w:rsidR="00AC2BA8" w:rsidRPr="00E05E95">
        <w:rPr>
          <w:rFonts w:ascii="Times New Roman" w:eastAsia="Times New Roman" w:hAnsi="Times New Roman" w:cs="Times New Roman"/>
          <w:kern w:val="0"/>
          <w:sz w:val="20"/>
          <w:szCs w:val="20"/>
        </w:rPr>
        <w:t>şi</w:t>
      </w:r>
      <w:proofErr w:type="spellEnd"/>
      <w:r w:rsidR="00AC2BA8" w:rsidRPr="00E05E95">
        <w:rPr>
          <w:rFonts w:ascii="Times New Roman" w:eastAsia="Times New Roman" w:hAnsi="Times New Roman" w:cs="Times New Roman"/>
          <w:kern w:val="0"/>
          <w:sz w:val="20"/>
          <w:szCs w:val="20"/>
        </w:rPr>
        <w:t xml:space="preserve">  să  emită  ordinul  de  începere  a contractului numai după ce executantul a făcut dovada constituirii </w:t>
      </w:r>
      <w:proofErr w:type="spellStart"/>
      <w:r w:rsidR="00AC2BA8" w:rsidRPr="00E05E95">
        <w:rPr>
          <w:rFonts w:ascii="Times New Roman" w:eastAsia="Times New Roman" w:hAnsi="Times New Roman" w:cs="Times New Roman"/>
          <w:kern w:val="0"/>
          <w:sz w:val="20"/>
          <w:szCs w:val="20"/>
        </w:rPr>
        <w:t>garanţiei</w:t>
      </w:r>
      <w:proofErr w:type="spellEnd"/>
      <w:r w:rsidR="00AC2BA8" w:rsidRPr="00E05E95">
        <w:rPr>
          <w:rFonts w:ascii="Times New Roman" w:eastAsia="Times New Roman" w:hAnsi="Times New Roman" w:cs="Times New Roman"/>
          <w:kern w:val="0"/>
          <w:sz w:val="20"/>
          <w:szCs w:val="20"/>
        </w:rPr>
        <w:t xml:space="preserve"> de bună </w:t>
      </w:r>
      <w:proofErr w:type="spellStart"/>
      <w:r w:rsidR="00AC2BA8" w:rsidRPr="00E05E95">
        <w:rPr>
          <w:rFonts w:ascii="Times New Roman" w:eastAsia="Times New Roman" w:hAnsi="Times New Roman" w:cs="Times New Roman"/>
          <w:kern w:val="0"/>
          <w:sz w:val="20"/>
          <w:szCs w:val="20"/>
        </w:rPr>
        <w:t>execuţie</w:t>
      </w:r>
      <w:proofErr w:type="spellEnd"/>
      <w:r w:rsidR="00AC2BA8" w:rsidRPr="00E05E95">
        <w:rPr>
          <w:rFonts w:ascii="Times New Roman" w:eastAsia="Times New Roman" w:hAnsi="Times New Roman" w:cs="Times New Roman"/>
          <w:b/>
          <w:bCs/>
          <w:kern w:val="0"/>
          <w:sz w:val="20"/>
          <w:szCs w:val="20"/>
        </w:rPr>
        <w:t>.</w:t>
      </w:r>
    </w:p>
    <w:p w14:paraId="7421D2F7" w14:textId="77777777" w:rsidR="00AC2BA8" w:rsidRPr="005C2D38" w:rsidRDefault="00404216"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8</w:t>
      </w:r>
      <w:r w:rsidR="00AC2BA8" w:rsidRPr="0009500D">
        <w:rPr>
          <w:rFonts w:ascii="Times New Roman" w:eastAsia="Times New Roman" w:hAnsi="Times New Roman" w:cs="Times New Roman"/>
          <w:kern w:val="0"/>
          <w:sz w:val="20"/>
          <w:szCs w:val="20"/>
        </w:rPr>
        <w:t xml:space="preserve">.4 - Achizitorul  are dreptul de a emite </w:t>
      </w:r>
      <w:proofErr w:type="spellStart"/>
      <w:r w:rsidR="00AC2BA8" w:rsidRPr="0009500D">
        <w:rPr>
          <w:rFonts w:ascii="Times New Roman" w:eastAsia="Times New Roman" w:hAnsi="Times New Roman" w:cs="Times New Roman"/>
          <w:kern w:val="0"/>
          <w:sz w:val="20"/>
          <w:szCs w:val="20"/>
        </w:rPr>
        <w:t>pretentii</w:t>
      </w:r>
      <w:proofErr w:type="spellEnd"/>
      <w:r w:rsidR="00AC2BA8" w:rsidRPr="0009500D">
        <w:rPr>
          <w:rFonts w:ascii="Times New Roman" w:eastAsia="Times New Roman" w:hAnsi="Times New Roman" w:cs="Times New Roman"/>
          <w:kern w:val="0"/>
          <w:sz w:val="20"/>
          <w:szCs w:val="20"/>
        </w:rPr>
        <w:t xml:space="preserve"> asupra </w:t>
      </w:r>
      <w:proofErr w:type="spellStart"/>
      <w:r w:rsidR="00AC2BA8" w:rsidRPr="0009500D">
        <w:rPr>
          <w:rFonts w:ascii="Times New Roman" w:eastAsia="Times New Roman" w:hAnsi="Times New Roman" w:cs="Times New Roman"/>
          <w:kern w:val="0"/>
          <w:sz w:val="20"/>
          <w:szCs w:val="20"/>
        </w:rPr>
        <w:t>garantiei</w:t>
      </w:r>
      <w:proofErr w:type="spellEnd"/>
      <w:r w:rsidR="00AC2BA8" w:rsidRPr="0009500D">
        <w:rPr>
          <w:rFonts w:ascii="Times New Roman" w:eastAsia="Times New Roman" w:hAnsi="Times New Roman" w:cs="Times New Roman"/>
          <w:kern w:val="0"/>
          <w:sz w:val="20"/>
          <w:szCs w:val="20"/>
        </w:rPr>
        <w:t xml:space="preserve"> de buna </w:t>
      </w:r>
      <w:proofErr w:type="spellStart"/>
      <w:r w:rsidR="00AC2BA8" w:rsidRPr="0009500D">
        <w:rPr>
          <w:rFonts w:ascii="Times New Roman" w:eastAsia="Times New Roman" w:hAnsi="Times New Roman" w:cs="Times New Roman"/>
          <w:kern w:val="0"/>
          <w:sz w:val="20"/>
          <w:szCs w:val="20"/>
        </w:rPr>
        <w:t>executie</w:t>
      </w:r>
      <w:proofErr w:type="spellEnd"/>
      <w:r w:rsidR="00AC2BA8" w:rsidRPr="0009500D">
        <w:rPr>
          <w:rFonts w:ascii="Times New Roman" w:eastAsia="Times New Roman" w:hAnsi="Times New Roman" w:cs="Times New Roman"/>
          <w:kern w:val="0"/>
          <w:sz w:val="20"/>
          <w:szCs w:val="20"/>
        </w:rPr>
        <w:t xml:space="preserve">, în limita prejudiciului creat, daca prestatorul nu </w:t>
      </w:r>
      <w:proofErr w:type="spellStart"/>
      <w:r w:rsidR="00AC2BA8" w:rsidRPr="0009500D">
        <w:rPr>
          <w:rFonts w:ascii="Times New Roman" w:eastAsia="Times New Roman" w:hAnsi="Times New Roman" w:cs="Times New Roman"/>
          <w:kern w:val="0"/>
          <w:sz w:val="20"/>
          <w:szCs w:val="20"/>
        </w:rPr>
        <w:t>îsi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îndeplineste</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obligatiile</w:t>
      </w:r>
      <w:proofErr w:type="spellEnd"/>
      <w:r w:rsidR="00AC2BA8" w:rsidRPr="0009500D">
        <w:rPr>
          <w:rFonts w:ascii="Times New Roman" w:eastAsia="Times New Roman" w:hAnsi="Times New Roman" w:cs="Times New Roman"/>
          <w:kern w:val="0"/>
          <w:sz w:val="20"/>
          <w:szCs w:val="20"/>
        </w:rPr>
        <w:t xml:space="preserve"> ce îi revin din aplicarea prevederilor prezentului contract </w:t>
      </w:r>
      <w:proofErr w:type="spellStart"/>
      <w:r w:rsidR="00AC2BA8" w:rsidRPr="0009500D">
        <w:rPr>
          <w:rFonts w:ascii="Times New Roman" w:eastAsia="Times New Roman" w:hAnsi="Times New Roman" w:cs="Times New Roman"/>
          <w:kern w:val="0"/>
          <w:sz w:val="20"/>
          <w:szCs w:val="20"/>
        </w:rPr>
        <w:t>şi</w:t>
      </w:r>
      <w:proofErr w:type="spellEnd"/>
      <w:r w:rsidR="00AC2BA8" w:rsidRPr="0009500D">
        <w:rPr>
          <w:rFonts w:ascii="Times New Roman" w:eastAsia="Times New Roman" w:hAnsi="Times New Roman" w:cs="Times New Roman"/>
          <w:kern w:val="0"/>
          <w:sz w:val="20"/>
          <w:szCs w:val="20"/>
        </w:rPr>
        <w:t xml:space="preserve"> a </w:t>
      </w:r>
      <w:proofErr w:type="spellStart"/>
      <w:r w:rsidR="00AC2BA8" w:rsidRPr="0009500D">
        <w:rPr>
          <w:rFonts w:ascii="Times New Roman" w:eastAsia="Times New Roman" w:hAnsi="Times New Roman" w:cs="Times New Roman"/>
          <w:kern w:val="0"/>
          <w:sz w:val="20"/>
          <w:szCs w:val="20"/>
        </w:rPr>
        <w:t>instructiunilor</w:t>
      </w:r>
      <w:proofErr w:type="spellEnd"/>
      <w:r w:rsidR="00AC2BA8" w:rsidRPr="0009500D">
        <w:rPr>
          <w:rFonts w:ascii="Times New Roman" w:eastAsia="Times New Roman" w:hAnsi="Times New Roman" w:cs="Times New Roman"/>
          <w:kern w:val="0"/>
          <w:sz w:val="20"/>
          <w:szCs w:val="20"/>
        </w:rPr>
        <w:t xml:space="preserve"> privind stabilirea termenelor, </w:t>
      </w:r>
      <w:proofErr w:type="spellStart"/>
      <w:r w:rsidR="00AC2BA8" w:rsidRPr="0009500D">
        <w:rPr>
          <w:rFonts w:ascii="Times New Roman" w:eastAsia="Times New Roman" w:hAnsi="Times New Roman" w:cs="Times New Roman"/>
          <w:kern w:val="0"/>
          <w:sz w:val="20"/>
          <w:szCs w:val="20"/>
        </w:rPr>
        <w:t>modalitatilor</w:t>
      </w:r>
      <w:proofErr w:type="spellEnd"/>
      <w:r w:rsidR="00AC2BA8" w:rsidRPr="0009500D">
        <w:rPr>
          <w:rFonts w:ascii="Times New Roman" w:eastAsia="Times New Roman" w:hAnsi="Times New Roman" w:cs="Times New Roman"/>
          <w:kern w:val="0"/>
          <w:sz w:val="20"/>
          <w:szCs w:val="20"/>
        </w:rPr>
        <w:t xml:space="preserve"> si perioadelor de exploatare, scoatere si transport a masei lemnoase, în vigoare pe parcursul </w:t>
      </w:r>
      <w:proofErr w:type="spellStart"/>
      <w:r w:rsidR="00AC2BA8" w:rsidRPr="0009500D">
        <w:rPr>
          <w:rFonts w:ascii="Times New Roman" w:eastAsia="Times New Roman" w:hAnsi="Times New Roman" w:cs="Times New Roman"/>
          <w:kern w:val="0"/>
          <w:sz w:val="20"/>
          <w:szCs w:val="20"/>
        </w:rPr>
        <w:t>desfasurarii</w:t>
      </w:r>
      <w:proofErr w:type="spellEnd"/>
      <w:r w:rsidR="00AC2BA8" w:rsidRPr="0009500D">
        <w:rPr>
          <w:rFonts w:ascii="Times New Roman" w:eastAsia="Times New Roman" w:hAnsi="Times New Roman" w:cs="Times New Roman"/>
          <w:kern w:val="0"/>
          <w:sz w:val="20"/>
          <w:szCs w:val="20"/>
        </w:rPr>
        <w:t xml:space="preserve"> </w:t>
      </w:r>
      <w:r w:rsidR="00AC2BA8" w:rsidRPr="005C2D38">
        <w:rPr>
          <w:rFonts w:ascii="Times New Roman" w:eastAsia="Times New Roman" w:hAnsi="Times New Roman" w:cs="Times New Roman"/>
          <w:kern w:val="0"/>
          <w:sz w:val="20"/>
          <w:szCs w:val="20"/>
        </w:rPr>
        <w:t xml:space="preserve">contractului. Anterior emiterii unei </w:t>
      </w:r>
      <w:proofErr w:type="spellStart"/>
      <w:r w:rsidR="00AC2BA8" w:rsidRPr="005C2D38">
        <w:rPr>
          <w:rFonts w:ascii="Times New Roman" w:eastAsia="Times New Roman" w:hAnsi="Times New Roman" w:cs="Times New Roman"/>
          <w:kern w:val="0"/>
          <w:sz w:val="20"/>
          <w:szCs w:val="20"/>
        </w:rPr>
        <w:t>pretentii</w:t>
      </w:r>
      <w:proofErr w:type="spellEnd"/>
      <w:r w:rsidR="00AC2BA8" w:rsidRPr="005C2D38">
        <w:rPr>
          <w:rFonts w:ascii="Times New Roman" w:eastAsia="Times New Roman" w:hAnsi="Times New Roman" w:cs="Times New Roman"/>
          <w:kern w:val="0"/>
          <w:sz w:val="20"/>
          <w:szCs w:val="20"/>
        </w:rPr>
        <w:t xml:space="preserve"> asupra </w:t>
      </w:r>
      <w:proofErr w:type="spellStart"/>
      <w:r w:rsidR="00AC2BA8" w:rsidRPr="005C2D38">
        <w:rPr>
          <w:rFonts w:ascii="Times New Roman" w:eastAsia="Times New Roman" w:hAnsi="Times New Roman" w:cs="Times New Roman"/>
          <w:kern w:val="0"/>
          <w:sz w:val="20"/>
          <w:szCs w:val="20"/>
        </w:rPr>
        <w:t>garantiei</w:t>
      </w:r>
      <w:proofErr w:type="spellEnd"/>
      <w:r w:rsidR="00AC2BA8" w:rsidRPr="005C2D38">
        <w:rPr>
          <w:rFonts w:ascii="Times New Roman" w:eastAsia="Times New Roman" w:hAnsi="Times New Roman" w:cs="Times New Roman"/>
          <w:kern w:val="0"/>
          <w:sz w:val="20"/>
          <w:szCs w:val="20"/>
        </w:rPr>
        <w:t xml:space="preserve"> de buna </w:t>
      </w:r>
      <w:proofErr w:type="spellStart"/>
      <w:r w:rsidR="00AC2BA8" w:rsidRPr="005C2D38">
        <w:rPr>
          <w:rFonts w:ascii="Times New Roman" w:eastAsia="Times New Roman" w:hAnsi="Times New Roman" w:cs="Times New Roman"/>
          <w:kern w:val="0"/>
          <w:sz w:val="20"/>
          <w:szCs w:val="20"/>
        </w:rPr>
        <w:t>executie</w:t>
      </w:r>
      <w:proofErr w:type="spellEnd"/>
      <w:r w:rsidR="00AC2BA8" w:rsidRPr="005C2D38">
        <w:rPr>
          <w:rFonts w:ascii="Times New Roman" w:eastAsia="Times New Roman" w:hAnsi="Times New Roman" w:cs="Times New Roman"/>
          <w:kern w:val="0"/>
          <w:sz w:val="20"/>
          <w:szCs w:val="20"/>
        </w:rPr>
        <w:t xml:space="preserve">, achizitorul are </w:t>
      </w:r>
      <w:proofErr w:type="spellStart"/>
      <w:r w:rsidR="00AC2BA8" w:rsidRPr="005C2D38">
        <w:rPr>
          <w:rFonts w:ascii="Times New Roman" w:eastAsia="Times New Roman" w:hAnsi="Times New Roman" w:cs="Times New Roman"/>
          <w:kern w:val="0"/>
          <w:sz w:val="20"/>
          <w:szCs w:val="20"/>
        </w:rPr>
        <w:t>obligatia</w:t>
      </w:r>
      <w:proofErr w:type="spellEnd"/>
      <w:r w:rsidR="00AC2BA8" w:rsidRPr="005C2D38">
        <w:rPr>
          <w:rFonts w:ascii="Times New Roman" w:eastAsia="Times New Roman" w:hAnsi="Times New Roman" w:cs="Times New Roman"/>
          <w:kern w:val="0"/>
          <w:sz w:val="20"/>
          <w:szCs w:val="20"/>
        </w:rPr>
        <w:t xml:space="preserve"> de a notifica acest lucru prestatorului, precizând </w:t>
      </w:r>
      <w:proofErr w:type="spellStart"/>
      <w:r w:rsidR="00AC2BA8" w:rsidRPr="005C2D38">
        <w:rPr>
          <w:rFonts w:ascii="Times New Roman" w:eastAsia="Times New Roman" w:hAnsi="Times New Roman" w:cs="Times New Roman"/>
          <w:kern w:val="0"/>
          <w:sz w:val="20"/>
          <w:szCs w:val="20"/>
        </w:rPr>
        <w:t>totodata</w:t>
      </w:r>
      <w:proofErr w:type="spellEnd"/>
      <w:r w:rsidR="00AC2BA8" w:rsidRPr="005C2D38">
        <w:rPr>
          <w:rFonts w:ascii="Times New Roman" w:eastAsia="Times New Roman" w:hAnsi="Times New Roman" w:cs="Times New Roman"/>
          <w:kern w:val="0"/>
          <w:sz w:val="20"/>
          <w:szCs w:val="20"/>
        </w:rPr>
        <w:t xml:space="preserve"> </w:t>
      </w:r>
      <w:proofErr w:type="spellStart"/>
      <w:r w:rsidR="00AC2BA8" w:rsidRPr="005C2D38">
        <w:rPr>
          <w:rFonts w:ascii="Times New Roman" w:eastAsia="Times New Roman" w:hAnsi="Times New Roman" w:cs="Times New Roman"/>
          <w:kern w:val="0"/>
          <w:sz w:val="20"/>
          <w:szCs w:val="20"/>
        </w:rPr>
        <w:t>obligatiile</w:t>
      </w:r>
      <w:proofErr w:type="spellEnd"/>
      <w:r w:rsidR="00AC2BA8" w:rsidRPr="005C2D38">
        <w:rPr>
          <w:rFonts w:ascii="Times New Roman" w:eastAsia="Times New Roman" w:hAnsi="Times New Roman" w:cs="Times New Roman"/>
          <w:kern w:val="0"/>
          <w:sz w:val="20"/>
          <w:szCs w:val="20"/>
        </w:rPr>
        <w:t xml:space="preserve"> care nu au fost respectate.</w:t>
      </w:r>
    </w:p>
    <w:p w14:paraId="50A73B93" w14:textId="68264EC7" w:rsidR="00AC2BA8" w:rsidRPr="0009500D" w:rsidRDefault="00404216" w:rsidP="00013630">
      <w:pPr>
        <w:spacing w:after="0" w:line="240" w:lineRule="auto"/>
        <w:ind w:right="53" w:firstLine="284"/>
        <w:jc w:val="both"/>
        <w:rPr>
          <w:rFonts w:ascii="Times New Roman" w:hAnsi="Times New Roman" w:cs="Times New Roman"/>
          <w:kern w:val="0"/>
          <w:sz w:val="20"/>
          <w:szCs w:val="20"/>
        </w:rPr>
      </w:pPr>
      <w:r w:rsidRPr="005C2D38">
        <w:rPr>
          <w:rFonts w:ascii="Times New Roman" w:eastAsia="Times New Roman" w:hAnsi="Times New Roman" w:cs="Times New Roman"/>
          <w:kern w:val="0"/>
          <w:sz w:val="20"/>
          <w:szCs w:val="20"/>
        </w:rPr>
        <w:t>8</w:t>
      </w:r>
      <w:r w:rsidR="00AC2BA8" w:rsidRPr="005C2D38">
        <w:rPr>
          <w:rFonts w:ascii="Times New Roman" w:eastAsia="Times New Roman" w:hAnsi="Times New Roman" w:cs="Times New Roman"/>
          <w:kern w:val="0"/>
          <w:sz w:val="20"/>
          <w:szCs w:val="20"/>
        </w:rPr>
        <w:t xml:space="preserve">.5 – (1) Achizitorul se obligă să restituie </w:t>
      </w:r>
      <w:proofErr w:type="spellStart"/>
      <w:r w:rsidR="00AC2BA8" w:rsidRPr="005C2D38">
        <w:rPr>
          <w:rFonts w:ascii="Times New Roman" w:eastAsia="Times New Roman" w:hAnsi="Times New Roman" w:cs="Times New Roman"/>
          <w:kern w:val="0"/>
          <w:sz w:val="20"/>
          <w:szCs w:val="20"/>
        </w:rPr>
        <w:t>garanţia</w:t>
      </w:r>
      <w:proofErr w:type="spellEnd"/>
      <w:r w:rsidR="00AC2BA8" w:rsidRPr="005C2D38">
        <w:rPr>
          <w:rFonts w:ascii="Times New Roman" w:eastAsia="Times New Roman" w:hAnsi="Times New Roman" w:cs="Times New Roman"/>
          <w:kern w:val="0"/>
          <w:sz w:val="20"/>
          <w:szCs w:val="20"/>
        </w:rPr>
        <w:t xml:space="preserve"> de bună </w:t>
      </w:r>
      <w:proofErr w:type="spellStart"/>
      <w:r w:rsidR="00AC2BA8" w:rsidRPr="005C2D38">
        <w:rPr>
          <w:rFonts w:ascii="Times New Roman" w:eastAsia="Times New Roman" w:hAnsi="Times New Roman" w:cs="Times New Roman"/>
          <w:kern w:val="0"/>
          <w:sz w:val="20"/>
          <w:szCs w:val="20"/>
        </w:rPr>
        <w:t>execuţie</w:t>
      </w:r>
      <w:proofErr w:type="spellEnd"/>
      <w:r w:rsidR="00AC2BA8" w:rsidRPr="005C2D38">
        <w:rPr>
          <w:rFonts w:ascii="Times New Roman" w:eastAsia="Times New Roman" w:hAnsi="Times New Roman" w:cs="Times New Roman"/>
          <w:kern w:val="0"/>
          <w:sz w:val="20"/>
          <w:szCs w:val="20"/>
        </w:rPr>
        <w:t>, în termen de 1</w:t>
      </w:r>
      <w:r w:rsidR="00E11B94" w:rsidRPr="005C2D38">
        <w:rPr>
          <w:rFonts w:ascii="Times New Roman" w:eastAsia="Times New Roman" w:hAnsi="Times New Roman" w:cs="Times New Roman"/>
          <w:kern w:val="0"/>
          <w:sz w:val="20"/>
          <w:szCs w:val="20"/>
        </w:rPr>
        <w:t>4</w:t>
      </w:r>
      <w:r w:rsidR="00AC2BA8" w:rsidRPr="005C2D38">
        <w:rPr>
          <w:rFonts w:ascii="Times New Roman" w:eastAsia="Times New Roman" w:hAnsi="Times New Roman" w:cs="Times New Roman"/>
          <w:kern w:val="0"/>
          <w:sz w:val="20"/>
          <w:szCs w:val="20"/>
        </w:rPr>
        <w:t xml:space="preserve"> zile de la data încheierii procesului-verbal de reprimire a </w:t>
      </w:r>
      <w:proofErr w:type="spellStart"/>
      <w:r w:rsidR="00AC2BA8" w:rsidRPr="005C2D38">
        <w:rPr>
          <w:rFonts w:ascii="Times New Roman" w:eastAsia="Times New Roman" w:hAnsi="Times New Roman" w:cs="Times New Roman"/>
          <w:kern w:val="0"/>
          <w:sz w:val="20"/>
          <w:szCs w:val="20"/>
        </w:rPr>
        <w:t>partizii</w:t>
      </w:r>
      <w:proofErr w:type="spellEnd"/>
      <w:r w:rsidR="00AC2BA8" w:rsidRPr="005C2D38">
        <w:rPr>
          <w:rFonts w:ascii="Times New Roman" w:eastAsia="Times New Roman" w:hAnsi="Times New Roman" w:cs="Times New Roman"/>
          <w:kern w:val="0"/>
          <w:sz w:val="20"/>
          <w:szCs w:val="20"/>
        </w:rPr>
        <w:t>.</w:t>
      </w:r>
    </w:p>
    <w:p w14:paraId="3AA55B55" w14:textId="77777777" w:rsidR="00AC2BA8" w:rsidRPr="0009500D" w:rsidRDefault="00AC2BA8" w:rsidP="00013630">
      <w:pPr>
        <w:spacing w:before="7" w:after="0" w:line="240" w:lineRule="auto"/>
        <w:jc w:val="both"/>
        <w:rPr>
          <w:rFonts w:ascii="Times New Roman" w:hAnsi="Times New Roman" w:cs="Times New Roman"/>
          <w:kern w:val="0"/>
          <w:sz w:val="20"/>
          <w:szCs w:val="20"/>
        </w:rPr>
      </w:pPr>
    </w:p>
    <w:p w14:paraId="74AD990D" w14:textId="77777777" w:rsidR="00B770F4" w:rsidRPr="0009500D" w:rsidRDefault="00B770F4" w:rsidP="00013630">
      <w:pPr>
        <w:spacing w:before="7" w:after="0" w:line="240" w:lineRule="auto"/>
        <w:jc w:val="both"/>
        <w:rPr>
          <w:rFonts w:ascii="Times New Roman" w:hAnsi="Times New Roman" w:cs="Times New Roman"/>
          <w:kern w:val="0"/>
          <w:sz w:val="20"/>
          <w:szCs w:val="20"/>
        </w:rPr>
      </w:pPr>
    </w:p>
    <w:p w14:paraId="42D58B5F" w14:textId="77777777" w:rsidR="00AC2BA8" w:rsidRPr="0009500D" w:rsidRDefault="008A7728" w:rsidP="00013630">
      <w:pPr>
        <w:spacing w:after="0" w:line="240" w:lineRule="auto"/>
        <w:ind w:left="142" w:right="-20"/>
        <w:jc w:val="both"/>
        <w:rPr>
          <w:rFonts w:ascii="Times New Roman" w:hAnsi="Times New Roman" w:cs="Times New Roman"/>
          <w:kern w:val="0"/>
          <w:sz w:val="20"/>
          <w:szCs w:val="20"/>
        </w:rPr>
      </w:pPr>
      <w:r w:rsidRPr="0009500D">
        <w:rPr>
          <w:rFonts w:ascii="Times New Roman" w:eastAsia="Times New Roman" w:hAnsi="Times New Roman" w:cs="Times New Roman"/>
          <w:b/>
          <w:bCs/>
          <w:kern w:val="0"/>
          <w:sz w:val="20"/>
          <w:szCs w:val="20"/>
        </w:rPr>
        <w:t>9</w:t>
      </w:r>
      <w:r w:rsidR="00AC2BA8" w:rsidRPr="0009500D">
        <w:rPr>
          <w:rFonts w:ascii="Times New Roman" w:eastAsia="Times New Roman" w:hAnsi="Times New Roman" w:cs="Times New Roman"/>
          <w:b/>
          <w:bCs/>
          <w:kern w:val="0"/>
          <w:sz w:val="20"/>
          <w:szCs w:val="20"/>
        </w:rPr>
        <w:t xml:space="preserve">. </w:t>
      </w:r>
      <w:proofErr w:type="spellStart"/>
      <w:r w:rsidR="00AC2BA8" w:rsidRPr="0009500D">
        <w:rPr>
          <w:rFonts w:ascii="Times New Roman" w:eastAsia="Times New Roman" w:hAnsi="Times New Roman" w:cs="Times New Roman"/>
          <w:b/>
          <w:bCs/>
          <w:kern w:val="0"/>
          <w:sz w:val="20"/>
          <w:szCs w:val="20"/>
        </w:rPr>
        <w:t>Obligatiile</w:t>
      </w:r>
      <w:proofErr w:type="spellEnd"/>
      <w:r w:rsidR="00AC2BA8" w:rsidRPr="0009500D">
        <w:rPr>
          <w:rFonts w:ascii="Times New Roman" w:eastAsia="Times New Roman" w:hAnsi="Times New Roman" w:cs="Times New Roman"/>
          <w:b/>
          <w:bCs/>
          <w:kern w:val="0"/>
          <w:sz w:val="20"/>
          <w:szCs w:val="20"/>
        </w:rPr>
        <w:t xml:space="preserve"> si drepturile achizitorului</w:t>
      </w:r>
    </w:p>
    <w:p w14:paraId="15509AE6" w14:textId="77777777" w:rsidR="00AC2BA8" w:rsidRPr="0009500D" w:rsidRDefault="008A7728" w:rsidP="00013630">
      <w:pPr>
        <w:spacing w:after="0" w:line="240" w:lineRule="auto"/>
        <w:ind w:right="51"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9</w:t>
      </w:r>
      <w:r w:rsidR="00AC2BA8" w:rsidRPr="0009500D">
        <w:rPr>
          <w:rFonts w:ascii="Times New Roman" w:eastAsia="Times New Roman" w:hAnsi="Times New Roman" w:cs="Times New Roman"/>
          <w:kern w:val="0"/>
          <w:sz w:val="20"/>
          <w:szCs w:val="20"/>
        </w:rPr>
        <w:t xml:space="preserve">.1. Sa </w:t>
      </w:r>
      <w:proofErr w:type="spellStart"/>
      <w:r w:rsidR="00AC2BA8" w:rsidRPr="0009500D">
        <w:rPr>
          <w:rFonts w:ascii="Times New Roman" w:eastAsia="Times New Roman" w:hAnsi="Times New Roman" w:cs="Times New Roman"/>
          <w:kern w:val="0"/>
          <w:sz w:val="20"/>
          <w:szCs w:val="20"/>
        </w:rPr>
        <w:t>intocmeasca</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impreuna</w:t>
      </w:r>
      <w:proofErr w:type="spellEnd"/>
      <w:r w:rsidR="00AC2BA8" w:rsidRPr="0009500D">
        <w:rPr>
          <w:rFonts w:ascii="Times New Roman" w:eastAsia="Times New Roman" w:hAnsi="Times New Roman" w:cs="Times New Roman"/>
          <w:kern w:val="0"/>
          <w:sz w:val="20"/>
          <w:szCs w:val="20"/>
        </w:rPr>
        <w:t xml:space="preserve">  cu prestatorul  graficul de exploatare  a parchetelor,  cantitativ si valoric – anexa nr.1 la contract.</w:t>
      </w:r>
    </w:p>
    <w:p w14:paraId="505325CC" w14:textId="77777777" w:rsidR="00AC2BA8" w:rsidRPr="0009500D" w:rsidRDefault="008A7728" w:rsidP="00013630">
      <w:pPr>
        <w:spacing w:before="10"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9</w:t>
      </w:r>
      <w:r w:rsidR="00AC2BA8" w:rsidRPr="0009500D">
        <w:rPr>
          <w:rFonts w:ascii="Times New Roman" w:eastAsia="Times New Roman" w:hAnsi="Times New Roman" w:cs="Times New Roman"/>
          <w:kern w:val="0"/>
          <w:sz w:val="20"/>
          <w:szCs w:val="20"/>
        </w:rPr>
        <w:t xml:space="preserve">.2. Sa </w:t>
      </w:r>
      <w:proofErr w:type="spellStart"/>
      <w:r w:rsidR="00AC2BA8" w:rsidRPr="0009500D">
        <w:rPr>
          <w:rFonts w:ascii="Times New Roman" w:eastAsia="Times New Roman" w:hAnsi="Times New Roman" w:cs="Times New Roman"/>
          <w:kern w:val="0"/>
          <w:sz w:val="20"/>
          <w:szCs w:val="20"/>
        </w:rPr>
        <w:t>puna</w:t>
      </w:r>
      <w:proofErr w:type="spellEnd"/>
      <w:r w:rsidR="00AC2BA8" w:rsidRPr="0009500D">
        <w:rPr>
          <w:rFonts w:ascii="Times New Roman" w:eastAsia="Times New Roman" w:hAnsi="Times New Roman" w:cs="Times New Roman"/>
          <w:kern w:val="0"/>
          <w:sz w:val="20"/>
          <w:szCs w:val="20"/>
        </w:rPr>
        <w:t xml:space="preserve"> la </w:t>
      </w:r>
      <w:proofErr w:type="spellStart"/>
      <w:r w:rsidR="00AC2BA8" w:rsidRPr="0009500D">
        <w:rPr>
          <w:rFonts w:ascii="Times New Roman" w:eastAsia="Times New Roman" w:hAnsi="Times New Roman" w:cs="Times New Roman"/>
          <w:kern w:val="0"/>
          <w:sz w:val="20"/>
          <w:szCs w:val="20"/>
        </w:rPr>
        <w:t>dispozitia</w:t>
      </w:r>
      <w:proofErr w:type="spellEnd"/>
      <w:r w:rsidR="00AC2BA8" w:rsidRPr="0009500D">
        <w:rPr>
          <w:rFonts w:ascii="Times New Roman" w:eastAsia="Times New Roman" w:hAnsi="Times New Roman" w:cs="Times New Roman"/>
          <w:kern w:val="0"/>
          <w:sz w:val="20"/>
          <w:szCs w:val="20"/>
        </w:rPr>
        <w:t xml:space="preserve"> prestatorului actele de punere in valoare care fac obiectul contractului in scopul </w:t>
      </w:r>
      <w:proofErr w:type="spellStart"/>
      <w:r w:rsidR="00AC2BA8" w:rsidRPr="0009500D">
        <w:rPr>
          <w:rFonts w:ascii="Times New Roman" w:eastAsia="Times New Roman" w:hAnsi="Times New Roman" w:cs="Times New Roman"/>
          <w:kern w:val="0"/>
          <w:sz w:val="20"/>
          <w:szCs w:val="20"/>
        </w:rPr>
        <w:t>verificarii</w:t>
      </w:r>
      <w:proofErr w:type="spellEnd"/>
      <w:r w:rsidR="00AC2BA8" w:rsidRPr="0009500D">
        <w:rPr>
          <w:rFonts w:ascii="Times New Roman" w:eastAsia="Times New Roman" w:hAnsi="Times New Roman" w:cs="Times New Roman"/>
          <w:kern w:val="0"/>
          <w:sz w:val="20"/>
          <w:szCs w:val="20"/>
        </w:rPr>
        <w:t xml:space="preserve"> acestora.</w:t>
      </w:r>
    </w:p>
    <w:p w14:paraId="20DDDE73" w14:textId="77777777" w:rsidR="00AC2BA8" w:rsidRPr="0009500D" w:rsidRDefault="008A7728" w:rsidP="00013630">
      <w:pPr>
        <w:spacing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9</w:t>
      </w:r>
      <w:r w:rsidR="00AC2BA8" w:rsidRPr="0009500D">
        <w:rPr>
          <w:rFonts w:ascii="Times New Roman" w:eastAsia="Times New Roman" w:hAnsi="Times New Roman" w:cs="Times New Roman"/>
          <w:kern w:val="0"/>
          <w:sz w:val="20"/>
          <w:szCs w:val="20"/>
        </w:rPr>
        <w:t xml:space="preserve">.3. Sa aprobe, prin </w:t>
      </w:r>
      <w:proofErr w:type="spellStart"/>
      <w:r w:rsidR="0036182F" w:rsidRPr="0009500D">
        <w:rPr>
          <w:rFonts w:ascii="Times New Roman" w:eastAsia="Times New Roman" w:hAnsi="Times New Roman" w:cs="Times New Roman"/>
          <w:kern w:val="0"/>
          <w:sz w:val="20"/>
          <w:szCs w:val="20"/>
        </w:rPr>
        <w:t>s</w:t>
      </w:r>
      <w:r w:rsidR="00AC2BA8" w:rsidRPr="0009500D">
        <w:rPr>
          <w:rFonts w:ascii="Times New Roman" w:eastAsia="Times New Roman" w:hAnsi="Times New Roman" w:cs="Times New Roman"/>
          <w:kern w:val="0"/>
          <w:sz w:val="20"/>
          <w:szCs w:val="20"/>
        </w:rPr>
        <w:t>eful</w:t>
      </w:r>
      <w:proofErr w:type="spellEnd"/>
      <w:r w:rsidR="00AC2BA8" w:rsidRPr="0009500D">
        <w:rPr>
          <w:rFonts w:ascii="Times New Roman" w:eastAsia="Times New Roman" w:hAnsi="Times New Roman" w:cs="Times New Roman"/>
          <w:kern w:val="0"/>
          <w:sz w:val="20"/>
          <w:szCs w:val="20"/>
        </w:rPr>
        <w:t xml:space="preserve"> de ocol, tehnologia de exploatare, </w:t>
      </w:r>
      <w:proofErr w:type="spellStart"/>
      <w:r w:rsidR="00AC2BA8" w:rsidRPr="0009500D">
        <w:rPr>
          <w:rFonts w:ascii="Times New Roman" w:eastAsia="Times New Roman" w:hAnsi="Times New Roman" w:cs="Times New Roman"/>
          <w:kern w:val="0"/>
          <w:sz w:val="20"/>
          <w:szCs w:val="20"/>
        </w:rPr>
        <w:t>instalatiile</w:t>
      </w:r>
      <w:proofErr w:type="spellEnd"/>
      <w:r w:rsidR="00AC2BA8" w:rsidRPr="0009500D">
        <w:rPr>
          <w:rFonts w:ascii="Times New Roman" w:eastAsia="Times New Roman" w:hAnsi="Times New Roman" w:cs="Times New Roman"/>
          <w:kern w:val="0"/>
          <w:sz w:val="20"/>
          <w:szCs w:val="20"/>
        </w:rPr>
        <w:t xml:space="preserve">, mijloacele de scos apropiat si traseele </w:t>
      </w:r>
      <w:proofErr w:type="spellStart"/>
      <w:r w:rsidR="00AC2BA8" w:rsidRPr="0009500D">
        <w:rPr>
          <w:rFonts w:ascii="Times New Roman" w:eastAsia="Times New Roman" w:hAnsi="Times New Roman" w:cs="Times New Roman"/>
          <w:kern w:val="0"/>
          <w:sz w:val="20"/>
          <w:szCs w:val="20"/>
        </w:rPr>
        <w:t>corespunzatoare</w:t>
      </w:r>
      <w:proofErr w:type="spellEnd"/>
      <w:r w:rsidR="00AC2BA8" w:rsidRPr="0009500D">
        <w:rPr>
          <w:rFonts w:ascii="Times New Roman" w:eastAsia="Times New Roman" w:hAnsi="Times New Roman" w:cs="Times New Roman"/>
          <w:kern w:val="0"/>
          <w:sz w:val="20"/>
          <w:szCs w:val="20"/>
        </w:rPr>
        <w:t xml:space="preserve"> stabilite prin proiectele de exploatare </w:t>
      </w:r>
      <w:proofErr w:type="spellStart"/>
      <w:r w:rsidR="00AC2BA8" w:rsidRPr="0009500D">
        <w:rPr>
          <w:rFonts w:ascii="Times New Roman" w:eastAsia="Times New Roman" w:hAnsi="Times New Roman" w:cs="Times New Roman"/>
          <w:kern w:val="0"/>
          <w:sz w:val="20"/>
          <w:szCs w:val="20"/>
        </w:rPr>
        <w:t>intocmite</w:t>
      </w:r>
      <w:proofErr w:type="spellEnd"/>
      <w:r w:rsidR="00AC2BA8" w:rsidRPr="0009500D">
        <w:rPr>
          <w:rFonts w:ascii="Times New Roman" w:eastAsia="Times New Roman" w:hAnsi="Times New Roman" w:cs="Times New Roman"/>
          <w:kern w:val="0"/>
          <w:sz w:val="20"/>
          <w:szCs w:val="20"/>
        </w:rPr>
        <w:t xml:space="preserve"> de achizitor, inclusiv </w:t>
      </w:r>
      <w:proofErr w:type="spellStart"/>
      <w:r w:rsidR="00AC2BA8" w:rsidRPr="0009500D">
        <w:rPr>
          <w:rFonts w:ascii="Times New Roman" w:eastAsia="Times New Roman" w:hAnsi="Times New Roman" w:cs="Times New Roman"/>
          <w:kern w:val="0"/>
          <w:sz w:val="20"/>
          <w:szCs w:val="20"/>
        </w:rPr>
        <w:t>impartirea</w:t>
      </w:r>
      <w:proofErr w:type="spellEnd"/>
      <w:r w:rsidR="00AC2BA8" w:rsidRPr="0009500D">
        <w:rPr>
          <w:rFonts w:ascii="Times New Roman" w:eastAsia="Times New Roman" w:hAnsi="Times New Roman" w:cs="Times New Roman"/>
          <w:kern w:val="0"/>
          <w:sz w:val="20"/>
          <w:szCs w:val="20"/>
        </w:rPr>
        <w:t xml:space="preserve"> parchetelor in postate.</w:t>
      </w:r>
    </w:p>
    <w:p w14:paraId="7AABA55C" w14:textId="77777777" w:rsidR="00AC2BA8" w:rsidRPr="0009500D" w:rsidRDefault="008A7728"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9</w:t>
      </w:r>
      <w:r w:rsidR="00AC2BA8" w:rsidRPr="0009500D">
        <w:rPr>
          <w:rFonts w:ascii="Times New Roman" w:eastAsia="Times New Roman" w:hAnsi="Times New Roman" w:cs="Times New Roman"/>
          <w:kern w:val="0"/>
          <w:sz w:val="20"/>
          <w:szCs w:val="20"/>
        </w:rPr>
        <w:t xml:space="preserve">.4. Sa autorizeze parchetele spre exploatare, prin </w:t>
      </w:r>
      <w:proofErr w:type="spellStart"/>
      <w:r w:rsidR="00AC2BA8" w:rsidRPr="0009500D">
        <w:rPr>
          <w:rFonts w:ascii="Times New Roman" w:eastAsia="Times New Roman" w:hAnsi="Times New Roman" w:cs="Times New Roman"/>
          <w:kern w:val="0"/>
          <w:sz w:val="20"/>
          <w:szCs w:val="20"/>
        </w:rPr>
        <w:t>seful</w:t>
      </w:r>
      <w:proofErr w:type="spellEnd"/>
      <w:r w:rsidR="00AC2BA8" w:rsidRPr="0009500D">
        <w:rPr>
          <w:rFonts w:ascii="Times New Roman" w:eastAsia="Times New Roman" w:hAnsi="Times New Roman" w:cs="Times New Roman"/>
          <w:kern w:val="0"/>
          <w:sz w:val="20"/>
          <w:szCs w:val="20"/>
        </w:rPr>
        <w:t xml:space="preserve"> de ocol, </w:t>
      </w:r>
      <w:proofErr w:type="spellStart"/>
      <w:r w:rsidR="00AC2BA8" w:rsidRPr="0009500D">
        <w:rPr>
          <w:rFonts w:ascii="Times New Roman" w:eastAsia="Times New Roman" w:hAnsi="Times New Roman" w:cs="Times New Roman"/>
          <w:kern w:val="0"/>
          <w:sz w:val="20"/>
          <w:szCs w:val="20"/>
        </w:rPr>
        <w:t>dupa</w:t>
      </w:r>
      <w:proofErr w:type="spellEnd"/>
      <w:r w:rsidR="00AC2BA8" w:rsidRPr="0009500D">
        <w:rPr>
          <w:rFonts w:ascii="Times New Roman" w:eastAsia="Times New Roman" w:hAnsi="Times New Roman" w:cs="Times New Roman"/>
          <w:kern w:val="0"/>
          <w:sz w:val="20"/>
          <w:szCs w:val="20"/>
        </w:rPr>
        <w:t xml:space="preserve"> ce acesta a aprobat tehnologia de exploatare, </w:t>
      </w:r>
      <w:proofErr w:type="spellStart"/>
      <w:r w:rsidR="00AC2BA8" w:rsidRPr="0009500D">
        <w:rPr>
          <w:rFonts w:ascii="Times New Roman" w:eastAsia="Times New Roman" w:hAnsi="Times New Roman" w:cs="Times New Roman"/>
          <w:kern w:val="0"/>
          <w:sz w:val="20"/>
          <w:szCs w:val="20"/>
        </w:rPr>
        <w:t>instalatiile</w:t>
      </w:r>
      <w:proofErr w:type="spellEnd"/>
      <w:r w:rsidR="00AC2BA8" w:rsidRPr="0009500D">
        <w:rPr>
          <w:rFonts w:ascii="Times New Roman" w:eastAsia="Times New Roman" w:hAnsi="Times New Roman" w:cs="Times New Roman"/>
          <w:kern w:val="0"/>
          <w:sz w:val="20"/>
          <w:szCs w:val="20"/>
        </w:rPr>
        <w:t xml:space="preserve"> de scos-apropiat si traseele </w:t>
      </w:r>
      <w:proofErr w:type="spellStart"/>
      <w:r w:rsidR="00AC2BA8" w:rsidRPr="0009500D">
        <w:rPr>
          <w:rFonts w:ascii="Times New Roman" w:eastAsia="Times New Roman" w:hAnsi="Times New Roman" w:cs="Times New Roman"/>
          <w:kern w:val="0"/>
          <w:sz w:val="20"/>
          <w:szCs w:val="20"/>
        </w:rPr>
        <w:t>corespunzatoare</w:t>
      </w:r>
      <w:proofErr w:type="spellEnd"/>
      <w:r w:rsidR="00AC2BA8" w:rsidRPr="0009500D">
        <w:rPr>
          <w:rFonts w:ascii="Times New Roman" w:eastAsia="Times New Roman" w:hAnsi="Times New Roman" w:cs="Times New Roman"/>
          <w:kern w:val="0"/>
          <w:sz w:val="20"/>
          <w:szCs w:val="20"/>
        </w:rPr>
        <w:t>.</w:t>
      </w:r>
    </w:p>
    <w:p w14:paraId="25F3B47B" w14:textId="77777777" w:rsidR="00AC2BA8" w:rsidRPr="0009500D" w:rsidRDefault="00AC2BA8"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Autorizarea se poate face cu cel mult 30 de zile </w:t>
      </w:r>
      <w:proofErr w:type="spellStart"/>
      <w:r w:rsidRPr="0009500D">
        <w:rPr>
          <w:rFonts w:ascii="Times New Roman" w:eastAsia="Times New Roman" w:hAnsi="Times New Roman" w:cs="Times New Roman"/>
          <w:kern w:val="0"/>
          <w:sz w:val="20"/>
          <w:szCs w:val="20"/>
        </w:rPr>
        <w:t>inainte</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inceperea</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activitatii</w:t>
      </w:r>
      <w:proofErr w:type="spellEnd"/>
      <w:r w:rsidRPr="0009500D">
        <w:rPr>
          <w:rFonts w:ascii="Times New Roman" w:eastAsia="Times New Roman" w:hAnsi="Times New Roman" w:cs="Times New Roman"/>
          <w:kern w:val="0"/>
          <w:sz w:val="20"/>
          <w:szCs w:val="20"/>
        </w:rPr>
        <w:t xml:space="preserve"> de  exploatare  pentru</w:t>
      </w:r>
      <w:r w:rsidR="0036182F"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pregatirea</w:t>
      </w:r>
      <w:proofErr w:type="spellEnd"/>
      <w:r w:rsidRPr="0009500D">
        <w:rPr>
          <w:rFonts w:ascii="Times New Roman" w:eastAsia="Times New Roman" w:hAnsi="Times New Roman" w:cs="Times New Roman"/>
          <w:kern w:val="0"/>
          <w:sz w:val="20"/>
          <w:szCs w:val="20"/>
        </w:rPr>
        <w:t xml:space="preserve">  parchetului si in </w:t>
      </w:r>
      <w:proofErr w:type="spellStart"/>
      <w:r w:rsidRPr="0009500D">
        <w:rPr>
          <w:rFonts w:ascii="Times New Roman" w:eastAsia="Times New Roman" w:hAnsi="Times New Roman" w:cs="Times New Roman"/>
          <w:kern w:val="0"/>
          <w:sz w:val="20"/>
          <w:szCs w:val="20"/>
        </w:rPr>
        <w:t>conditiile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respectarii</w:t>
      </w:r>
      <w:proofErr w:type="spellEnd"/>
      <w:r w:rsidRPr="0009500D">
        <w:rPr>
          <w:rFonts w:ascii="Times New Roman" w:eastAsia="Times New Roman" w:hAnsi="Times New Roman" w:cs="Times New Roman"/>
          <w:kern w:val="0"/>
          <w:sz w:val="20"/>
          <w:szCs w:val="20"/>
        </w:rPr>
        <w:t xml:space="preserve"> graficului de </w:t>
      </w:r>
      <w:proofErr w:type="spellStart"/>
      <w:r w:rsidRPr="0009500D">
        <w:rPr>
          <w:rFonts w:ascii="Times New Roman" w:eastAsia="Times New Roman" w:hAnsi="Times New Roman" w:cs="Times New Roman"/>
          <w:kern w:val="0"/>
          <w:sz w:val="20"/>
          <w:szCs w:val="20"/>
        </w:rPr>
        <w:t>esalonare</w:t>
      </w:r>
      <w:proofErr w:type="spellEnd"/>
      <w:r w:rsidRPr="0009500D">
        <w:rPr>
          <w:rFonts w:ascii="Times New Roman" w:eastAsia="Times New Roman" w:hAnsi="Times New Roman" w:cs="Times New Roman"/>
          <w:kern w:val="0"/>
          <w:sz w:val="20"/>
          <w:szCs w:val="20"/>
        </w:rPr>
        <w:t xml:space="preserve"> la taiere a parchetelor - Anexa 1, in </w:t>
      </w:r>
      <w:proofErr w:type="spellStart"/>
      <w:r w:rsidRPr="0009500D">
        <w:rPr>
          <w:rFonts w:ascii="Times New Roman" w:eastAsia="Times New Roman" w:hAnsi="Times New Roman" w:cs="Times New Roman"/>
          <w:kern w:val="0"/>
          <w:sz w:val="20"/>
          <w:szCs w:val="20"/>
        </w:rPr>
        <w:t>conditiile</w:t>
      </w:r>
      <w:proofErr w:type="spellEnd"/>
      <w:r w:rsidRPr="0009500D">
        <w:rPr>
          <w:rFonts w:ascii="Times New Roman" w:eastAsia="Times New Roman" w:hAnsi="Times New Roman" w:cs="Times New Roman"/>
          <w:kern w:val="0"/>
          <w:sz w:val="20"/>
          <w:szCs w:val="20"/>
        </w:rPr>
        <w:t xml:space="preserve"> OM 1540/2011 cu </w:t>
      </w:r>
      <w:proofErr w:type="spellStart"/>
      <w:r w:rsidRPr="0009500D">
        <w:rPr>
          <w:rFonts w:ascii="Times New Roman" w:eastAsia="Times New Roman" w:hAnsi="Times New Roman" w:cs="Times New Roman"/>
          <w:kern w:val="0"/>
          <w:sz w:val="20"/>
          <w:szCs w:val="20"/>
        </w:rPr>
        <w:t>modificarile</w:t>
      </w:r>
      <w:proofErr w:type="spellEnd"/>
      <w:r w:rsidRPr="0009500D">
        <w:rPr>
          <w:rFonts w:ascii="Times New Roman" w:eastAsia="Times New Roman" w:hAnsi="Times New Roman" w:cs="Times New Roman"/>
          <w:kern w:val="0"/>
          <w:sz w:val="20"/>
          <w:szCs w:val="20"/>
        </w:rPr>
        <w:t xml:space="preserve"> si </w:t>
      </w:r>
      <w:proofErr w:type="spellStart"/>
      <w:r w:rsidRPr="0009500D">
        <w:rPr>
          <w:rFonts w:ascii="Times New Roman" w:eastAsia="Times New Roman" w:hAnsi="Times New Roman" w:cs="Times New Roman"/>
          <w:kern w:val="0"/>
          <w:sz w:val="20"/>
          <w:szCs w:val="20"/>
        </w:rPr>
        <w:t>completarile</w:t>
      </w:r>
      <w:proofErr w:type="spellEnd"/>
      <w:r w:rsidRPr="0009500D">
        <w:rPr>
          <w:rFonts w:ascii="Times New Roman" w:eastAsia="Times New Roman" w:hAnsi="Times New Roman" w:cs="Times New Roman"/>
          <w:kern w:val="0"/>
          <w:sz w:val="20"/>
          <w:szCs w:val="20"/>
        </w:rPr>
        <w:t xml:space="preserve"> ulterioare. Predarea parchetului se face </w:t>
      </w:r>
      <w:r w:rsidR="008A7728" w:rsidRPr="0009500D">
        <w:rPr>
          <w:rStyle w:val="l5def1"/>
          <w:rFonts w:ascii="Times New Roman" w:hAnsi="Times New Roman" w:cs="Times New Roman"/>
          <w:color w:val="auto"/>
          <w:kern w:val="0"/>
          <w:sz w:val="20"/>
          <w:szCs w:val="20"/>
        </w:rPr>
        <w:t xml:space="preserve">către titularul </w:t>
      </w:r>
      <w:proofErr w:type="spellStart"/>
      <w:r w:rsidR="008A7728" w:rsidRPr="0009500D">
        <w:rPr>
          <w:rStyle w:val="l5def1"/>
          <w:rFonts w:ascii="Times New Roman" w:hAnsi="Times New Roman" w:cs="Times New Roman"/>
          <w:color w:val="auto"/>
          <w:kern w:val="0"/>
          <w:sz w:val="20"/>
          <w:szCs w:val="20"/>
        </w:rPr>
        <w:t>autorizaţiei</w:t>
      </w:r>
      <w:proofErr w:type="spellEnd"/>
      <w:r w:rsidR="008A7728" w:rsidRPr="0009500D">
        <w:rPr>
          <w:rStyle w:val="l5def1"/>
          <w:rFonts w:ascii="Times New Roman" w:hAnsi="Times New Roman" w:cs="Times New Roman"/>
          <w:color w:val="auto"/>
          <w:kern w:val="0"/>
          <w:sz w:val="20"/>
          <w:szCs w:val="20"/>
        </w:rPr>
        <w:t xml:space="preserve"> ori către reprezentantul împuternicit al acestuia</w:t>
      </w:r>
      <w:r w:rsidRPr="0009500D">
        <w:rPr>
          <w:rFonts w:ascii="Times New Roman" w:eastAsia="Times New Roman" w:hAnsi="Times New Roman" w:cs="Times New Roman"/>
          <w:kern w:val="0"/>
          <w:sz w:val="20"/>
          <w:szCs w:val="20"/>
        </w:rPr>
        <w:t xml:space="preserve">, pe </w:t>
      </w:r>
      <w:r w:rsidRPr="0009500D">
        <w:rPr>
          <w:rFonts w:ascii="Times New Roman" w:eastAsia="Times New Roman" w:hAnsi="Times New Roman" w:cs="Times New Roman"/>
          <w:kern w:val="0"/>
          <w:sz w:val="20"/>
          <w:szCs w:val="20"/>
        </w:rPr>
        <w:lastRenderedPageBreak/>
        <w:t xml:space="preserve">baza de proces verbal de predare – primire. Acest proces verbal de </w:t>
      </w:r>
      <w:r w:rsidR="00A2408C" w:rsidRPr="0009500D">
        <w:rPr>
          <w:rFonts w:ascii="Times New Roman" w:eastAsia="Times New Roman" w:hAnsi="Times New Roman" w:cs="Times New Roman"/>
          <w:kern w:val="0"/>
          <w:sz w:val="20"/>
          <w:szCs w:val="20"/>
        </w:rPr>
        <w:t>p</w:t>
      </w:r>
      <w:r w:rsidRPr="0009500D">
        <w:rPr>
          <w:rFonts w:ascii="Times New Roman" w:eastAsia="Times New Roman" w:hAnsi="Times New Roman" w:cs="Times New Roman"/>
          <w:kern w:val="0"/>
          <w:sz w:val="20"/>
          <w:szCs w:val="20"/>
        </w:rPr>
        <w:t xml:space="preserve">redare - primire  constituie document gestionar prestatorul răspunzând de orice prejudiciu produs în perioada exploatării, respectiv până la </w:t>
      </w:r>
      <w:r w:rsidR="002F3115" w:rsidRPr="0009500D">
        <w:rPr>
          <w:rFonts w:ascii="Times New Roman" w:eastAsia="Times New Roman" w:hAnsi="Times New Roman" w:cs="Times New Roman"/>
          <w:kern w:val="0"/>
          <w:sz w:val="20"/>
          <w:szCs w:val="20"/>
        </w:rPr>
        <w:t>reprimirea de</w:t>
      </w:r>
      <w:r w:rsidRPr="0009500D">
        <w:rPr>
          <w:rFonts w:ascii="Times New Roman" w:eastAsia="Times New Roman" w:hAnsi="Times New Roman" w:cs="Times New Roman"/>
          <w:kern w:val="0"/>
          <w:sz w:val="20"/>
          <w:szCs w:val="20"/>
        </w:rPr>
        <w:t xml:space="preserve"> către achizitor a parchetului. </w:t>
      </w:r>
    </w:p>
    <w:p w14:paraId="115FA87B" w14:textId="77777777" w:rsidR="00AC2BA8" w:rsidRPr="005C2D38" w:rsidRDefault="002F3115" w:rsidP="00013630">
      <w:pPr>
        <w:spacing w:after="0" w:line="240" w:lineRule="auto"/>
        <w:ind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9</w:t>
      </w:r>
      <w:r w:rsidR="00AC2BA8" w:rsidRPr="005C2D38">
        <w:rPr>
          <w:rFonts w:ascii="Times New Roman" w:eastAsia="Times New Roman" w:hAnsi="Times New Roman" w:cs="Times New Roman"/>
          <w:kern w:val="0"/>
          <w:sz w:val="20"/>
          <w:szCs w:val="20"/>
        </w:rPr>
        <w:t xml:space="preserve">.5. </w:t>
      </w:r>
      <w:proofErr w:type="spellStart"/>
      <w:r w:rsidR="00AC2BA8" w:rsidRPr="005C2D38">
        <w:rPr>
          <w:rFonts w:ascii="Times New Roman" w:eastAsia="Times New Roman" w:hAnsi="Times New Roman" w:cs="Times New Roman"/>
          <w:kern w:val="0"/>
          <w:sz w:val="20"/>
          <w:szCs w:val="20"/>
        </w:rPr>
        <w:t>Odata</w:t>
      </w:r>
      <w:proofErr w:type="spellEnd"/>
      <w:r w:rsidR="00AC2BA8" w:rsidRPr="005C2D38">
        <w:rPr>
          <w:rFonts w:ascii="Times New Roman" w:eastAsia="Times New Roman" w:hAnsi="Times New Roman" w:cs="Times New Roman"/>
          <w:kern w:val="0"/>
          <w:sz w:val="20"/>
          <w:szCs w:val="20"/>
        </w:rPr>
        <w:t xml:space="preserve"> cu predarea parchetului se vor identifica si marca pe teren limitele parchetului, </w:t>
      </w:r>
      <w:proofErr w:type="spellStart"/>
      <w:r w:rsidR="00AC2BA8" w:rsidRPr="005C2D38">
        <w:rPr>
          <w:rFonts w:ascii="Times New Roman" w:eastAsia="Times New Roman" w:hAnsi="Times New Roman" w:cs="Times New Roman"/>
          <w:kern w:val="0"/>
          <w:sz w:val="20"/>
          <w:szCs w:val="20"/>
        </w:rPr>
        <w:t>suprafetele</w:t>
      </w:r>
      <w:proofErr w:type="spellEnd"/>
      <w:r w:rsidR="00AC2BA8" w:rsidRPr="005C2D38">
        <w:rPr>
          <w:rFonts w:ascii="Times New Roman" w:eastAsia="Times New Roman" w:hAnsi="Times New Roman" w:cs="Times New Roman"/>
          <w:kern w:val="0"/>
          <w:sz w:val="20"/>
          <w:szCs w:val="20"/>
        </w:rPr>
        <w:t xml:space="preserve"> cu </w:t>
      </w:r>
      <w:proofErr w:type="spellStart"/>
      <w:r w:rsidR="00AC2BA8" w:rsidRPr="005C2D38">
        <w:rPr>
          <w:rFonts w:ascii="Times New Roman" w:eastAsia="Times New Roman" w:hAnsi="Times New Roman" w:cs="Times New Roman"/>
          <w:kern w:val="0"/>
          <w:sz w:val="20"/>
          <w:szCs w:val="20"/>
        </w:rPr>
        <w:t>semintis</w:t>
      </w:r>
      <w:proofErr w:type="spellEnd"/>
      <w:r w:rsidR="00AC2BA8" w:rsidRPr="005C2D38">
        <w:rPr>
          <w:rFonts w:ascii="Times New Roman" w:eastAsia="Times New Roman" w:hAnsi="Times New Roman" w:cs="Times New Roman"/>
          <w:kern w:val="0"/>
          <w:sz w:val="20"/>
          <w:szCs w:val="20"/>
        </w:rPr>
        <w:t xml:space="preserve"> si in raport cu aceste </w:t>
      </w:r>
      <w:proofErr w:type="spellStart"/>
      <w:r w:rsidR="00AC2BA8" w:rsidRPr="005C2D38">
        <w:rPr>
          <w:rFonts w:ascii="Times New Roman" w:eastAsia="Times New Roman" w:hAnsi="Times New Roman" w:cs="Times New Roman"/>
          <w:kern w:val="0"/>
          <w:sz w:val="20"/>
          <w:szCs w:val="20"/>
        </w:rPr>
        <w:t>suprafete</w:t>
      </w:r>
      <w:proofErr w:type="spellEnd"/>
      <w:r w:rsidR="00AC2BA8" w:rsidRPr="005C2D38">
        <w:rPr>
          <w:rFonts w:ascii="Times New Roman" w:eastAsia="Times New Roman" w:hAnsi="Times New Roman" w:cs="Times New Roman"/>
          <w:kern w:val="0"/>
          <w:sz w:val="20"/>
          <w:szCs w:val="20"/>
        </w:rPr>
        <w:t xml:space="preserve"> si de </w:t>
      </w:r>
      <w:proofErr w:type="spellStart"/>
      <w:r w:rsidR="00AC2BA8" w:rsidRPr="005C2D38">
        <w:rPr>
          <w:rFonts w:ascii="Times New Roman" w:eastAsia="Times New Roman" w:hAnsi="Times New Roman" w:cs="Times New Roman"/>
          <w:kern w:val="0"/>
          <w:sz w:val="20"/>
          <w:szCs w:val="20"/>
        </w:rPr>
        <w:t>condiitile</w:t>
      </w:r>
      <w:proofErr w:type="spellEnd"/>
      <w:r w:rsidR="00AC2BA8" w:rsidRPr="005C2D38">
        <w:rPr>
          <w:rFonts w:ascii="Times New Roman" w:eastAsia="Times New Roman" w:hAnsi="Times New Roman" w:cs="Times New Roman"/>
          <w:kern w:val="0"/>
          <w:sz w:val="20"/>
          <w:szCs w:val="20"/>
        </w:rPr>
        <w:t xml:space="preserve"> de relief se vor marca si amplasa in teren, traseele pentru </w:t>
      </w:r>
      <w:proofErr w:type="spellStart"/>
      <w:r w:rsidR="00AC2BA8" w:rsidRPr="005C2D38">
        <w:rPr>
          <w:rFonts w:ascii="Times New Roman" w:eastAsia="Times New Roman" w:hAnsi="Times New Roman" w:cs="Times New Roman"/>
          <w:kern w:val="0"/>
          <w:sz w:val="20"/>
          <w:szCs w:val="20"/>
        </w:rPr>
        <w:t>instalatiile</w:t>
      </w:r>
      <w:proofErr w:type="spellEnd"/>
      <w:r w:rsidR="00AC2BA8" w:rsidRPr="005C2D38">
        <w:rPr>
          <w:rFonts w:ascii="Times New Roman" w:eastAsia="Times New Roman" w:hAnsi="Times New Roman" w:cs="Times New Roman"/>
          <w:kern w:val="0"/>
          <w:sz w:val="20"/>
          <w:szCs w:val="20"/>
        </w:rPr>
        <w:t xml:space="preserve"> si mijloacele de scos-apropiat.</w:t>
      </w:r>
    </w:p>
    <w:p w14:paraId="1DCF2956" w14:textId="77777777" w:rsidR="00AC2BA8" w:rsidRPr="005C2D38" w:rsidRDefault="002F3115" w:rsidP="00013630">
      <w:pPr>
        <w:spacing w:after="0" w:line="240" w:lineRule="auto"/>
        <w:ind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9</w:t>
      </w:r>
      <w:r w:rsidR="00AC2BA8" w:rsidRPr="005C2D38">
        <w:rPr>
          <w:rFonts w:ascii="Times New Roman" w:eastAsia="Times New Roman" w:hAnsi="Times New Roman" w:cs="Times New Roman"/>
          <w:kern w:val="0"/>
          <w:sz w:val="20"/>
          <w:szCs w:val="20"/>
        </w:rPr>
        <w:t>.6. Sa efectueze controlul exploatării pentru fiecare parchet aflat in exploatare cu scopul de a preveni sau de a depista abaterile de la regulile de exploatare conform reglementarilor in vigoare.</w:t>
      </w:r>
    </w:p>
    <w:p w14:paraId="2F7199FE" w14:textId="77777777" w:rsidR="00AC2BA8" w:rsidRPr="0009500D" w:rsidRDefault="00AC2BA8" w:rsidP="00013630">
      <w:pPr>
        <w:spacing w:before="2"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Pentru abaterile constatate achizitorul este in drept, prin </w:t>
      </w:r>
      <w:proofErr w:type="spellStart"/>
      <w:r w:rsidRPr="0009500D">
        <w:rPr>
          <w:rFonts w:ascii="Times New Roman" w:eastAsia="Times New Roman" w:hAnsi="Times New Roman" w:cs="Times New Roman"/>
          <w:kern w:val="0"/>
          <w:sz w:val="20"/>
          <w:szCs w:val="20"/>
        </w:rPr>
        <w:t>reprezentantii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sai</w:t>
      </w:r>
      <w:proofErr w:type="spellEnd"/>
      <w:r w:rsidRPr="0009500D">
        <w:rPr>
          <w:rFonts w:ascii="Times New Roman" w:eastAsia="Times New Roman" w:hAnsi="Times New Roman" w:cs="Times New Roman"/>
          <w:kern w:val="0"/>
          <w:sz w:val="20"/>
          <w:szCs w:val="20"/>
        </w:rPr>
        <w:t xml:space="preserve"> legali, sa aplice amenzi celor </w:t>
      </w:r>
      <w:proofErr w:type="spellStart"/>
      <w:r w:rsidRPr="0009500D">
        <w:rPr>
          <w:rFonts w:ascii="Times New Roman" w:eastAsia="Times New Roman" w:hAnsi="Times New Roman" w:cs="Times New Roman"/>
          <w:kern w:val="0"/>
          <w:sz w:val="20"/>
          <w:szCs w:val="20"/>
        </w:rPr>
        <w:t>vinovati</w:t>
      </w:r>
      <w:proofErr w:type="spellEnd"/>
      <w:r w:rsidRPr="0009500D">
        <w:rPr>
          <w:rFonts w:ascii="Times New Roman" w:eastAsia="Times New Roman" w:hAnsi="Times New Roman" w:cs="Times New Roman"/>
          <w:kern w:val="0"/>
          <w:sz w:val="20"/>
          <w:szCs w:val="20"/>
        </w:rPr>
        <w:t xml:space="preserve">, conform legii, sa rezilieze unilateral contractul cu pierderea </w:t>
      </w:r>
      <w:proofErr w:type="spellStart"/>
      <w:r w:rsidRPr="0009500D">
        <w:rPr>
          <w:rFonts w:ascii="Times New Roman" w:eastAsia="Times New Roman" w:hAnsi="Times New Roman" w:cs="Times New Roman"/>
          <w:kern w:val="0"/>
          <w:sz w:val="20"/>
          <w:szCs w:val="20"/>
        </w:rPr>
        <w:t>garantiei</w:t>
      </w:r>
      <w:proofErr w:type="spellEnd"/>
      <w:r w:rsidRPr="0009500D">
        <w:rPr>
          <w:rFonts w:ascii="Times New Roman" w:eastAsia="Times New Roman" w:hAnsi="Times New Roman" w:cs="Times New Roman"/>
          <w:kern w:val="0"/>
          <w:sz w:val="20"/>
          <w:szCs w:val="20"/>
        </w:rPr>
        <w:t xml:space="preserve"> de buna </w:t>
      </w:r>
      <w:proofErr w:type="spellStart"/>
      <w:r w:rsidRPr="0009500D">
        <w:rPr>
          <w:rFonts w:ascii="Times New Roman" w:eastAsia="Times New Roman" w:hAnsi="Times New Roman" w:cs="Times New Roman"/>
          <w:kern w:val="0"/>
          <w:sz w:val="20"/>
          <w:szCs w:val="20"/>
        </w:rPr>
        <w:t>executie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cautiunea</w:t>
      </w:r>
      <w:proofErr w:type="spellEnd"/>
      <w:r w:rsidRPr="0009500D">
        <w:rPr>
          <w:rFonts w:ascii="Times New Roman" w:eastAsia="Times New Roman" w:hAnsi="Times New Roman" w:cs="Times New Roman"/>
          <w:kern w:val="0"/>
          <w:sz w:val="20"/>
          <w:szCs w:val="20"/>
        </w:rPr>
        <w:t xml:space="preserve">) si sa </w:t>
      </w:r>
      <w:proofErr w:type="spellStart"/>
      <w:r w:rsidRPr="0009500D">
        <w:rPr>
          <w:rFonts w:ascii="Times New Roman" w:eastAsia="Times New Roman" w:hAnsi="Times New Roman" w:cs="Times New Roman"/>
          <w:kern w:val="0"/>
          <w:sz w:val="20"/>
          <w:szCs w:val="20"/>
        </w:rPr>
        <w:t>intocmeasca</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documentatia</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corespunzatoare</w:t>
      </w:r>
      <w:proofErr w:type="spellEnd"/>
      <w:r w:rsidRPr="0009500D">
        <w:rPr>
          <w:rFonts w:ascii="Times New Roman" w:eastAsia="Times New Roman" w:hAnsi="Times New Roman" w:cs="Times New Roman"/>
          <w:kern w:val="0"/>
          <w:sz w:val="20"/>
          <w:szCs w:val="20"/>
        </w:rPr>
        <w:t xml:space="preserve"> de evaluare a pagubelor in vederea </w:t>
      </w:r>
      <w:proofErr w:type="spellStart"/>
      <w:r w:rsidRPr="0009500D">
        <w:rPr>
          <w:rFonts w:ascii="Times New Roman" w:eastAsia="Times New Roman" w:hAnsi="Times New Roman" w:cs="Times New Roman"/>
          <w:kern w:val="0"/>
          <w:sz w:val="20"/>
          <w:szCs w:val="20"/>
        </w:rPr>
        <w:t>recuperarii</w:t>
      </w:r>
      <w:proofErr w:type="spellEnd"/>
      <w:r w:rsidRPr="0009500D">
        <w:rPr>
          <w:rFonts w:ascii="Times New Roman" w:eastAsia="Times New Roman" w:hAnsi="Times New Roman" w:cs="Times New Roman"/>
          <w:kern w:val="0"/>
          <w:sz w:val="20"/>
          <w:szCs w:val="20"/>
        </w:rPr>
        <w:t xml:space="preserve"> lor.</w:t>
      </w:r>
    </w:p>
    <w:p w14:paraId="342D5F45" w14:textId="77777777" w:rsidR="00AC2BA8" w:rsidRPr="0009500D" w:rsidRDefault="002F3115"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9</w:t>
      </w:r>
      <w:r w:rsidR="00AC2BA8" w:rsidRPr="0009500D">
        <w:rPr>
          <w:rFonts w:ascii="Times New Roman" w:eastAsia="Times New Roman" w:hAnsi="Times New Roman" w:cs="Times New Roman"/>
          <w:kern w:val="0"/>
          <w:sz w:val="20"/>
          <w:szCs w:val="20"/>
        </w:rPr>
        <w:t xml:space="preserve">.7. Sa </w:t>
      </w:r>
      <w:proofErr w:type="spellStart"/>
      <w:r w:rsidR="00AC2BA8" w:rsidRPr="0009500D">
        <w:rPr>
          <w:rFonts w:ascii="Times New Roman" w:eastAsia="Times New Roman" w:hAnsi="Times New Roman" w:cs="Times New Roman"/>
          <w:kern w:val="0"/>
          <w:sz w:val="20"/>
          <w:szCs w:val="20"/>
        </w:rPr>
        <w:t>reprimeasca</w:t>
      </w:r>
      <w:proofErr w:type="spellEnd"/>
      <w:r w:rsidR="00AC2BA8" w:rsidRPr="0009500D">
        <w:rPr>
          <w:rFonts w:ascii="Times New Roman" w:eastAsia="Times New Roman" w:hAnsi="Times New Roman" w:cs="Times New Roman"/>
          <w:kern w:val="0"/>
          <w:sz w:val="20"/>
          <w:szCs w:val="20"/>
        </w:rPr>
        <w:t xml:space="preserve"> parchetele la termenele stabilite prin </w:t>
      </w:r>
      <w:proofErr w:type="spellStart"/>
      <w:r w:rsidR="00AC2BA8" w:rsidRPr="0009500D">
        <w:rPr>
          <w:rFonts w:ascii="Times New Roman" w:eastAsia="Times New Roman" w:hAnsi="Times New Roman" w:cs="Times New Roman"/>
          <w:kern w:val="0"/>
          <w:sz w:val="20"/>
          <w:szCs w:val="20"/>
        </w:rPr>
        <w:t>autorizatiile</w:t>
      </w:r>
      <w:proofErr w:type="spellEnd"/>
      <w:r w:rsidR="00AC2BA8" w:rsidRPr="0009500D">
        <w:rPr>
          <w:rFonts w:ascii="Times New Roman" w:eastAsia="Times New Roman" w:hAnsi="Times New Roman" w:cs="Times New Roman"/>
          <w:kern w:val="0"/>
          <w:sz w:val="20"/>
          <w:szCs w:val="20"/>
        </w:rPr>
        <w:t xml:space="preserve"> de exploatare in  prezenta </w:t>
      </w:r>
      <w:proofErr w:type="spellStart"/>
      <w:r w:rsidR="00AC2BA8" w:rsidRPr="0009500D">
        <w:rPr>
          <w:rFonts w:ascii="Times New Roman" w:eastAsia="Times New Roman" w:hAnsi="Times New Roman" w:cs="Times New Roman"/>
          <w:kern w:val="0"/>
          <w:sz w:val="20"/>
          <w:szCs w:val="20"/>
        </w:rPr>
        <w:t>imputernicitului</w:t>
      </w:r>
      <w:proofErr w:type="spellEnd"/>
      <w:r w:rsidR="00AC2BA8" w:rsidRPr="0009500D">
        <w:rPr>
          <w:rFonts w:ascii="Times New Roman" w:eastAsia="Times New Roman" w:hAnsi="Times New Roman" w:cs="Times New Roman"/>
          <w:kern w:val="0"/>
          <w:sz w:val="20"/>
          <w:szCs w:val="20"/>
        </w:rPr>
        <w:t xml:space="preserve"> prestatorului pe baza de proces verbal de reprimire </w:t>
      </w:r>
      <w:proofErr w:type="spellStart"/>
      <w:r w:rsidR="00AC2BA8" w:rsidRPr="0009500D">
        <w:rPr>
          <w:rFonts w:ascii="Times New Roman" w:eastAsia="Times New Roman" w:hAnsi="Times New Roman" w:cs="Times New Roman"/>
          <w:kern w:val="0"/>
          <w:sz w:val="20"/>
          <w:szCs w:val="20"/>
        </w:rPr>
        <w:t>intocmit</w:t>
      </w:r>
      <w:proofErr w:type="spellEnd"/>
      <w:r w:rsidR="00AC2BA8" w:rsidRPr="0009500D">
        <w:rPr>
          <w:rFonts w:ascii="Times New Roman" w:eastAsia="Times New Roman" w:hAnsi="Times New Roman" w:cs="Times New Roman"/>
          <w:kern w:val="0"/>
          <w:sz w:val="20"/>
          <w:szCs w:val="20"/>
        </w:rPr>
        <w:t xml:space="preserve"> in doua exemplare, numai daca din aceste parchete a fost recoltata si colectata integral masa lemnoasa, parchetele s-au </w:t>
      </w:r>
      <w:proofErr w:type="spellStart"/>
      <w:r w:rsidR="00AC2BA8" w:rsidRPr="0009500D">
        <w:rPr>
          <w:rFonts w:ascii="Times New Roman" w:eastAsia="Times New Roman" w:hAnsi="Times New Roman" w:cs="Times New Roman"/>
          <w:kern w:val="0"/>
          <w:sz w:val="20"/>
          <w:szCs w:val="20"/>
        </w:rPr>
        <w:t>curatat</w:t>
      </w:r>
      <w:proofErr w:type="spellEnd"/>
      <w:r w:rsidR="00AC2BA8" w:rsidRPr="0009500D">
        <w:rPr>
          <w:rFonts w:ascii="Times New Roman" w:eastAsia="Times New Roman" w:hAnsi="Times New Roman" w:cs="Times New Roman"/>
          <w:kern w:val="0"/>
          <w:sz w:val="20"/>
          <w:szCs w:val="20"/>
        </w:rPr>
        <w:t xml:space="preserve"> de craci, iar </w:t>
      </w:r>
      <w:proofErr w:type="spellStart"/>
      <w:r w:rsidR="00AC2BA8" w:rsidRPr="0009500D">
        <w:rPr>
          <w:rFonts w:ascii="Times New Roman" w:eastAsia="Times New Roman" w:hAnsi="Times New Roman" w:cs="Times New Roman"/>
          <w:kern w:val="0"/>
          <w:sz w:val="20"/>
          <w:szCs w:val="20"/>
        </w:rPr>
        <w:t>instalatiile</w:t>
      </w:r>
      <w:proofErr w:type="spellEnd"/>
      <w:r w:rsidR="00AC2BA8" w:rsidRPr="0009500D">
        <w:rPr>
          <w:rFonts w:ascii="Times New Roman" w:eastAsia="Times New Roman" w:hAnsi="Times New Roman" w:cs="Times New Roman"/>
          <w:kern w:val="0"/>
          <w:sz w:val="20"/>
          <w:szCs w:val="20"/>
        </w:rPr>
        <w:t xml:space="preserve"> de scos – apropiat </w:t>
      </w:r>
      <w:r w:rsidRPr="0009500D">
        <w:rPr>
          <w:rFonts w:ascii="Times New Roman" w:eastAsia="Times New Roman" w:hAnsi="Times New Roman" w:cs="Times New Roman"/>
          <w:kern w:val="0"/>
          <w:sz w:val="20"/>
          <w:szCs w:val="20"/>
        </w:rPr>
        <w:t xml:space="preserve">au fost </w:t>
      </w:r>
      <w:r w:rsidR="00AC2BA8" w:rsidRPr="0009500D">
        <w:rPr>
          <w:rFonts w:ascii="Times New Roman" w:eastAsia="Times New Roman" w:hAnsi="Times New Roman" w:cs="Times New Roman"/>
          <w:kern w:val="0"/>
          <w:sz w:val="20"/>
          <w:szCs w:val="20"/>
        </w:rPr>
        <w:t xml:space="preserve">dezafectate si drumurile de colectare cu vitele sau tractorul nivelate. </w:t>
      </w:r>
      <w:r w:rsidR="007A5CF2" w:rsidRPr="0009500D">
        <w:rPr>
          <w:rFonts w:ascii="Times New Roman" w:hAnsi="Times New Roman" w:cs="Times New Roman"/>
          <w:kern w:val="0"/>
          <w:sz w:val="20"/>
          <w:szCs w:val="20"/>
        </w:rPr>
        <w:t xml:space="preserve">Personalului silvic care a efectuat reprimirea cu </w:t>
      </w:r>
      <w:proofErr w:type="spellStart"/>
      <w:r w:rsidR="007A5CF2" w:rsidRPr="0009500D">
        <w:rPr>
          <w:rFonts w:ascii="Times New Roman" w:hAnsi="Times New Roman" w:cs="Times New Roman"/>
          <w:kern w:val="0"/>
          <w:sz w:val="20"/>
          <w:szCs w:val="20"/>
        </w:rPr>
        <w:t>încalcarea</w:t>
      </w:r>
      <w:proofErr w:type="spellEnd"/>
      <w:r w:rsidR="007A5CF2" w:rsidRPr="0009500D">
        <w:rPr>
          <w:rFonts w:ascii="Times New Roman" w:hAnsi="Times New Roman" w:cs="Times New Roman"/>
          <w:kern w:val="0"/>
          <w:sz w:val="20"/>
          <w:szCs w:val="20"/>
        </w:rPr>
        <w:t xml:space="preserve"> </w:t>
      </w:r>
      <w:proofErr w:type="spellStart"/>
      <w:r w:rsidR="007A5CF2" w:rsidRPr="0009500D">
        <w:rPr>
          <w:rFonts w:ascii="Times New Roman" w:hAnsi="Times New Roman" w:cs="Times New Roman"/>
          <w:kern w:val="0"/>
          <w:sz w:val="20"/>
          <w:szCs w:val="20"/>
        </w:rPr>
        <w:t>Instrucţiunilor</w:t>
      </w:r>
      <w:proofErr w:type="spellEnd"/>
      <w:r w:rsidR="007A5CF2" w:rsidRPr="0009500D">
        <w:rPr>
          <w:rFonts w:ascii="Times New Roman" w:hAnsi="Times New Roman" w:cs="Times New Roman"/>
          <w:kern w:val="0"/>
          <w:sz w:val="20"/>
          <w:szCs w:val="20"/>
        </w:rPr>
        <w:t xml:space="preserve"> din O.M. nr. 1540/2011 ii revine </w:t>
      </w:r>
      <w:proofErr w:type="spellStart"/>
      <w:r w:rsidR="007A5CF2" w:rsidRPr="0009500D">
        <w:rPr>
          <w:rFonts w:ascii="Times New Roman" w:hAnsi="Times New Roman" w:cs="Times New Roman"/>
          <w:kern w:val="0"/>
          <w:sz w:val="20"/>
          <w:szCs w:val="20"/>
        </w:rPr>
        <w:t>intreaga</w:t>
      </w:r>
      <w:proofErr w:type="spellEnd"/>
      <w:r w:rsidR="007A5CF2" w:rsidRPr="0009500D">
        <w:rPr>
          <w:rFonts w:ascii="Times New Roman" w:hAnsi="Times New Roman" w:cs="Times New Roman"/>
          <w:kern w:val="0"/>
          <w:sz w:val="20"/>
          <w:szCs w:val="20"/>
        </w:rPr>
        <w:t xml:space="preserve"> r</w:t>
      </w:r>
      <w:r w:rsidR="00F00328" w:rsidRPr="0009500D">
        <w:rPr>
          <w:rFonts w:ascii="Times New Roman" w:hAnsi="Times New Roman" w:cs="Times New Roman"/>
          <w:kern w:val="0"/>
          <w:sz w:val="20"/>
          <w:szCs w:val="20"/>
        </w:rPr>
        <w:t>ăspundere</w:t>
      </w:r>
      <w:r w:rsidR="00AC2BA8" w:rsidRPr="0009500D">
        <w:rPr>
          <w:rFonts w:ascii="Times New Roman" w:eastAsia="Times New Roman" w:hAnsi="Times New Roman" w:cs="Times New Roman"/>
          <w:kern w:val="0"/>
          <w:sz w:val="20"/>
          <w:szCs w:val="20"/>
        </w:rPr>
        <w:t>.</w:t>
      </w:r>
    </w:p>
    <w:p w14:paraId="4BACA42C" w14:textId="77777777" w:rsidR="00AC2BA8" w:rsidRPr="005C2D38" w:rsidRDefault="00AC2BA8" w:rsidP="00013630">
      <w:pPr>
        <w:spacing w:after="0" w:line="240" w:lineRule="auto"/>
        <w:ind w:left="103"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In cazul in care aceste </w:t>
      </w:r>
      <w:proofErr w:type="spellStart"/>
      <w:r w:rsidRPr="005C2D38">
        <w:rPr>
          <w:rFonts w:ascii="Times New Roman" w:eastAsia="Times New Roman" w:hAnsi="Times New Roman" w:cs="Times New Roman"/>
          <w:kern w:val="0"/>
          <w:sz w:val="20"/>
          <w:szCs w:val="20"/>
        </w:rPr>
        <w:t>conditii</w:t>
      </w:r>
      <w:proofErr w:type="spellEnd"/>
      <w:r w:rsidRPr="005C2D38">
        <w:rPr>
          <w:rFonts w:ascii="Times New Roman" w:eastAsia="Times New Roman" w:hAnsi="Times New Roman" w:cs="Times New Roman"/>
          <w:kern w:val="0"/>
          <w:sz w:val="20"/>
          <w:szCs w:val="20"/>
        </w:rPr>
        <w:t xml:space="preserve"> nu au fost </w:t>
      </w:r>
      <w:proofErr w:type="spellStart"/>
      <w:r w:rsidRPr="005C2D38">
        <w:rPr>
          <w:rFonts w:ascii="Times New Roman" w:eastAsia="Times New Roman" w:hAnsi="Times New Roman" w:cs="Times New Roman"/>
          <w:kern w:val="0"/>
          <w:sz w:val="20"/>
          <w:szCs w:val="20"/>
        </w:rPr>
        <w:t>indeplinite</w:t>
      </w:r>
      <w:proofErr w:type="spellEnd"/>
      <w:r w:rsidRPr="005C2D38">
        <w:rPr>
          <w:rFonts w:ascii="Times New Roman" w:eastAsia="Times New Roman" w:hAnsi="Times New Roman" w:cs="Times New Roman"/>
          <w:kern w:val="0"/>
          <w:sz w:val="20"/>
          <w:szCs w:val="20"/>
        </w:rPr>
        <w:t xml:space="preserve"> prestatorul </w:t>
      </w:r>
      <w:proofErr w:type="spellStart"/>
      <w:r w:rsidRPr="005C2D38">
        <w:rPr>
          <w:rFonts w:ascii="Times New Roman" w:eastAsia="Times New Roman" w:hAnsi="Times New Roman" w:cs="Times New Roman"/>
          <w:kern w:val="0"/>
          <w:sz w:val="20"/>
          <w:szCs w:val="20"/>
        </w:rPr>
        <w:t>impreuna</w:t>
      </w:r>
      <w:proofErr w:type="spellEnd"/>
      <w:r w:rsidRPr="005C2D38">
        <w:rPr>
          <w:rFonts w:ascii="Times New Roman" w:eastAsia="Times New Roman" w:hAnsi="Times New Roman" w:cs="Times New Roman"/>
          <w:kern w:val="0"/>
          <w:sz w:val="20"/>
          <w:szCs w:val="20"/>
        </w:rPr>
        <w:t xml:space="preserve"> cu achizitorul vor face </w:t>
      </w:r>
      <w:proofErr w:type="spellStart"/>
      <w:r w:rsidRPr="005C2D38">
        <w:rPr>
          <w:rFonts w:ascii="Times New Roman" w:eastAsia="Times New Roman" w:hAnsi="Times New Roman" w:cs="Times New Roman"/>
          <w:kern w:val="0"/>
          <w:sz w:val="20"/>
          <w:szCs w:val="20"/>
        </w:rPr>
        <w:t>constatari</w:t>
      </w:r>
      <w:proofErr w:type="spellEnd"/>
      <w:r w:rsidRPr="005C2D38">
        <w:rPr>
          <w:rFonts w:ascii="Times New Roman" w:eastAsia="Times New Roman" w:hAnsi="Times New Roman" w:cs="Times New Roman"/>
          <w:kern w:val="0"/>
          <w:sz w:val="20"/>
          <w:szCs w:val="20"/>
        </w:rPr>
        <w:t xml:space="preserve"> in teren privind cantitatea de masa lemnoasa marcata aflata pe picior si in fazele proceselor tehnologice, </w:t>
      </w:r>
      <w:proofErr w:type="spellStart"/>
      <w:r w:rsidRPr="005C2D38">
        <w:rPr>
          <w:rFonts w:ascii="Times New Roman" w:eastAsia="Times New Roman" w:hAnsi="Times New Roman" w:cs="Times New Roman"/>
          <w:kern w:val="0"/>
          <w:sz w:val="20"/>
          <w:szCs w:val="20"/>
        </w:rPr>
        <w:t>suprafata</w:t>
      </w:r>
      <w:proofErr w:type="spellEnd"/>
      <w:r w:rsidRPr="005C2D38">
        <w:rPr>
          <w:rFonts w:ascii="Times New Roman" w:eastAsia="Times New Roman" w:hAnsi="Times New Roman" w:cs="Times New Roman"/>
          <w:kern w:val="0"/>
          <w:sz w:val="20"/>
          <w:szCs w:val="20"/>
        </w:rPr>
        <w:t xml:space="preserve"> pe care, </w:t>
      </w:r>
      <w:proofErr w:type="spellStart"/>
      <w:r w:rsidRPr="005C2D38">
        <w:rPr>
          <w:rFonts w:ascii="Times New Roman" w:eastAsia="Times New Roman" w:hAnsi="Times New Roman" w:cs="Times New Roman"/>
          <w:kern w:val="0"/>
          <w:sz w:val="20"/>
          <w:szCs w:val="20"/>
        </w:rPr>
        <w:t>dupa</w:t>
      </w:r>
      <w:proofErr w:type="spellEnd"/>
      <w:r w:rsidRPr="005C2D38">
        <w:rPr>
          <w:rFonts w:ascii="Times New Roman" w:eastAsia="Times New Roman" w:hAnsi="Times New Roman" w:cs="Times New Roman"/>
          <w:kern w:val="0"/>
          <w:sz w:val="20"/>
          <w:szCs w:val="20"/>
        </w:rPr>
        <w:t xml:space="preserve"> caz, nu s-a </w:t>
      </w:r>
      <w:proofErr w:type="spellStart"/>
      <w:r w:rsidRPr="005C2D38">
        <w:rPr>
          <w:rFonts w:ascii="Times New Roman" w:eastAsia="Times New Roman" w:hAnsi="Times New Roman" w:cs="Times New Roman"/>
          <w:kern w:val="0"/>
          <w:sz w:val="20"/>
          <w:szCs w:val="20"/>
        </w:rPr>
        <w:t>facut</w:t>
      </w:r>
      <w:proofErr w:type="spellEnd"/>
      <w:r w:rsidRPr="005C2D38">
        <w:rPr>
          <w:rFonts w:ascii="Times New Roman" w:eastAsia="Times New Roman" w:hAnsi="Times New Roman" w:cs="Times New Roman"/>
          <w:kern w:val="0"/>
          <w:sz w:val="20"/>
          <w:szCs w:val="20"/>
        </w:rPr>
        <w:t xml:space="preserve"> </w:t>
      </w:r>
      <w:proofErr w:type="spellStart"/>
      <w:r w:rsidRPr="005C2D38">
        <w:rPr>
          <w:rFonts w:ascii="Times New Roman" w:eastAsia="Times New Roman" w:hAnsi="Times New Roman" w:cs="Times New Roman"/>
          <w:kern w:val="0"/>
          <w:sz w:val="20"/>
          <w:szCs w:val="20"/>
        </w:rPr>
        <w:t>curatirea</w:t>
      </w:r>
      <w:proofErr w:type="spellEnd"/>
      <w:r w:rsidRPr="005C2D38">
        <w:rPr>
          <w:rFonts w:ascii="Times New Roman" w:eastAsia="Times New Roman" w:hAnsi="Times New Roman" w:cs="Times New Roman"/>
          <w:kern w:val="0"/>
          <w:sz w:val="20"/>
          <w:szCs w:val="20"/>
        </w:rPr>
        <w:t xml:space="preserve"> de craci, </w:t>
      </w:r>
      <w:proofErr w:type="spellStart"/>
      <w:r w:rsidRPr="005C2D38">
        <w:rPr>
          <w:rFonts w:ascii="Times New Roman" w:eastAsia="Times New Roman" w:hAnsi="Times New Roman" w:cs="Times New Roman"/>
          <w:kern w:val="0"/>
          <w:sz w:val="20"/>
          <w:szCs w:val="20"/>
        </w:rPr>
        <w:t>instalatiile</w:t>
      </w:r>
      <w:proofErr w:type="spellEnd"/>
      <w:r w:rsidRPr="005C2D38">
        <w:rPr>
          <w:rFonts w:ascii="Times New Roman" w:eastAsia="Times New Roman" w:hAnsi="Times New Roman" w:cs="Times New Roman"/>
          <w:kern w:val="0"/>
          <w:sz w:val="20"/>
          <w:szCs w:val="20"/>
        </w:rPr>
        <w:t xml:space="preserve"> ramase nedezafectate si lungimea drumurilor de colectare cu vitele sau tractorul pe care nu s-au realizat </w:t>
      </w:r>
      <w:proofErr w:type="spellStart"/>
      <w:r w:rsidRPr="005C2D38">
        <w:rPr>
          <w:rFonts w:ascii="Times New Roman" w:eastAsia="Times New Roman" w:hAnsi="Times New Roman" w:cs="Times New Roman"/>
          <w:kern w:val="0"/>
          <w:sz w:val="20"/>
          <w:szCs w:val="20"/>
        </w:rPr>
        <w:t>lucrarile</w:t>
      </w:r>
      <w:proofErr w:type="spellEnd"/>
      <w:r w:rsidRPr="005C2D38">
        <w:rPr>
          <w:rFonts w:ascii="Times New Roman" w:eastAsia="Times New Roman" w:hAnsi="Times New Roman" w:cs="Times New Roman"/>
          <w:kern w:val="0"/>
          <w:sz w:val="20"/>
          <w:szCs w:val="20"/>
        </w:rPr>
        <w:t xml:space="preserve"> de nivelare. In asemenea cazuri</w:t>
      </w:r>
      <w:r w:rsidR="00840413" w:rsidRPr="005C2D38">
        <w:rPr>
          <w:rFonts w:ascii="Times New Roman" w:eastAsia="Times New Roman" w:hAnsi="Times New Roman" w:cs="Times New Roman"/>
          <w:kern w:val="0"/>
          <w:sz w:val="20"/>
          <w:szCs w:val="20"/>
        </w:rPr>
        <w:t xml:space="preserve"> </w:t>
      </w:r>
      <w:r w:rsidR="00840413" w:rsidRPr="005C2D38">
        <w:rPr>
          <w:rStyle w:val="l5def2"/>
          <w:rFonts w:ascii="Times New Roman" w:hAnsi="Times New Roman" w:cs="Times New Roman"/>
          <w:color w:val="auto"/>
          <w:kern w:val="0"/>
          <w:sz w:val="20"/>
          <w:szCs w:val="20"/>
        </w:rPr>
        <w:t>se încheie un act de constatare in care</w:t>
      </w:r>
      <w:r w:rsidRPr="005C2D38">
        <w:rPr>
          <w:rFonts w:ascii="Times New Roman" w:eastAsia="Times New Roman" w:hAnsi="Times New Roman" w:cs="Times New Roman"/>
          <w:kern w:val="0"/>
          <w:sz w:val="20"/>
          <w:szCs w:val="20"/>
        </w:rPr>
        <w:t xml:space="preserve"> </w:t>
      </w:r>
      <w:r w:rsidR="00840413" w:rsidRPr="005C2D38">
        <w:rPr>
          <w:rStyle w:val="l5def1"/>
          <w:rFonts w:ascii="Times New Roman" w:hAnsi="Times New Roman" w:cs="Times New Roman"/>
          <w:color w:val="auto"/>
          <w:kern w:val="0"/>
          <w:sz w:val="20"/>
          <w:szCs w:val="20"/>
        </w:rPr>
        <w:t xml:space="preserve">se </w:t>
      </w:r>
      <w:proofErr w:type="spellStart"/>
      <w:r w:rsidR="00840413" w:rsidRPr="005C2D38">
        <w:rPr>
          <w:rStyle w:val="l5def1"/>
          <w:rFonts w:ascii="Times New Roman" w:hAnsi="Times New Roman" w:cs="Times New Roman"/>
          <w:color w:val="auto"/>
          <w:kern w:val="0"/>
          <w:sz w:val="20"/>
          <w:szCs w:val="20"/>
        </w:rPr>
        <w:t>menţionează</w:t>
      </w:r>
      <w:proofErr w:type="spellEnd"/>
      <w:r w:rsidR="00840413" w:rsidRPr="005C2D38">
        <w:rPr>
          <w:rStyle w:val="l5def1"/>
          <w:rFonts w:ascii="Times New Roman" w:hAnsi="Times New Roman" w:cs="Times New Roman"/>
          <w:color w:val="auto"/>
          <w:kern w:val="0"/>
          <w:sz w:val="20"/>
          <w:szCs w:val="20"/>
        </w:rPr>
        <w:t xml:space="preserve"> că exploatarea poate continua după termenul de reprimire prevăzut în </w:t>
      </w:r>
      <w:proofErr w:type="spellStart"/>
      <w:r w:rsidR="00840413" w:rsidRPr="005C2D38">
        <w:rPr>
          <w:rStyle w:val="l5def1"/>
          <w:rFonts w:ascii="Times New Roman" w:hAnsi="Times New Roman" w:cs="Times New Roman"/>
          <w:color w:val="auto"/>
          <w:kern w:val="0"/>
          <w:sz w:val="20"/>
          <w:szCs w:val="20"/>
        </w:rPr>
        <w:t>autorizaţie</w:t>
      </w:r>
      <w:proofErr w:type="spellEnd"/>
      <w:r w:rsidR="00840413" w:rsidRPr="005C2D38">
        <w:rPr>
          <w:rStyle w:val="l5def1"/>
          <w:rFonts w:ascii="Times New Roman" w:hAnsi="Times New Roman" w:cs="Times New Roman"/>
          <w:color w:val="auto"/>
          <w:kern w:val="0"/>
          <w:sz w:val="20"/>
          <w:szCs w:val="20"/>
        </w:rPr>
        <w:t xml:space="preserve">, cu plata </w:t>
      </w:r>
      <w:proofErr w:type="spellStart"/>
      <w:r w:rsidR="00840413" w:rsidRPr="005C2D38">
        <w:rPr>
          <w:rStyle w:val="l5def1"/>
          <w:rFonts w:ascii="Times New Roman" w:hAnsi="Times New Roman" w:cs="Times New Roman"/>
          <w:color w:val="auto"/>
          <w:kern w:val="0"/>
          <w:sz w:val="20"/>
          <w:szCs w:val="20"/>
        </w:rPr>
        <w:t>penalităţilor</w:t>
      </w:r>
      <w:proofErr w:type="spellEnd"/>
      <w:r w:rsidR="00840413" w:rsidRPr="005C2D38">
        <w:rPr>
          <w:rStyle w:val="l5def1"/>
          <w:rFonts w:ascii="Times New Roman" w:hAnsi="Times New Roman" w:cs="Times New Roman"/>
          <w:color w:val="auto"/>
          <w:kern w:val="0"/>
          <w:sz w:val="20"/>
          <w:szCs w:val="20"/>
        </w:rPr>
        <w:t xml:space="preserve"> stipulate în contract, pentru fiecare zi din acest interval, sau cu luarea altor măsuri legale, după caz, </w:t>
      </w:r>
      <w:proofErr w:type="spellStart"/>
      <w:r w:rsidR="00840413" w:rsidRPr="005C2D38">
        <w:rPr>
          <w:rStyle w:val="l5def1"/>
          <w:rFonts w:ascii="Times New Roman" w:hAnsi="Times New Roman" w:cs="Times New Roman"/>
          <w:color w:val="auto"/>
          <w:kern w:val="0"/>
          <w:sz w:val="20"/>
          <w:szCs w:val="20"/>
        </w:rPr>
        <w:t>şi</w:t>
      </w:r>
      <w:proofErr w:type="spellEnd"/>
      <w:r w:rsidR="00840413" w:rsidRPr="005C2D38">
        <w:rPr>
          <w:rStyle w:val="l5def1"/>
          <w:rFonts w:ascii="Times New Roman" w:hAnsi="Times New Roman" w:cs="Times New Roman"/>
          <w:color w:val="auto"/>
          <w:kern w:val="0"/>
          <w:sz w:val="20"/>
          <w:szCs w:val="20"/>
        </w:rPr>
        <w:t xml:space="preserve"> cu respectarea obligatorie a perioadelor de </w:t>
      </w:r>
      <w:proofErr w:type="spellStart"/>
      <w:r w:rsidR="00840413" w:rsidRPr="005C2D38">
        <w:rPr>
          <w:rStyle w:val="l5def1"/>
          <w:rFonts w:ascii="Times New Roman" w:hAnsi="Times New Roman" w:cs="Times New Roman"/>
          <w:color w:val="auto"/>
          <w:kern w:val="0"/>
          <w:sz w:val="20"/>
          <w:szCs w:val="20"/>
        </w:rPr>
        <w:t>restricţie</w:t>
      </w:r>
      <w:proofErr w:type="spellEnd"/>
      <w:r w:rsidR="00840413" w:rsidRPr="005C2D38">
        <w:rPr>
          <w:rStyle w:val="l5def1"/>
          <w:rFonts w:ascii="Times New Roman" w:hAnsi="Times New Roman" w:cs="Times New Roman"/>
          <w:color w:val="auto"/>
          <w:kern w:val="0"/>
          <w:sz w:val="20"/>
          <w:szCs w:val="20"/>
        </w:rPr>
        <w:t xml:space="preserve"> </w:t>
      </w:r>
      <w:proofErr w:type="spellStart"/>
      <w:r w:rsidR="00840413" w:rsidRPr="005C2D38">
        <w:rPr>
          <w:rStyle w:val="l5def1"/>
          <w:rFonts w:ascii="Times New Roman" w:hAnsi="Times New Roman" w:cs="Times New Roman"/>
          <w:color w:val="auto"/>
          <w:kern w:val="0"/>
          <w:sz w:val="20"/>
          <w:szCs w:val="20"/>
        </w:rPr>
        <w:t>şi</w:t>
      </w:r>
      <w:proofErr w:type="spellEnd"/>
      <w:r w:rsidR="00840413" w:rsidRPr="005C2D38">
        <w:rPr>
          <w:rStyle w:val="l5def1"/>
          <w:rFonts w:ascii="Times New Roman" w:hAnsi="Times New Roman" w:cs="Times New Roman"/>
          <w:color w:val="auto"/>
          <w:kern w:val="0"/>
          <w:sz w:val="20"/>
          <w:szCs w:val="20"/>
        </w:rPr>
        <w:t xml:space="preserve"> a termenelor prevăzute </w:t>
      </w:r>
      <w:proofErr w:type="spellStart"/>
      <w:r w:rsidR="009A191D" w:rsidRPr="005C2D38">
        <w:rPr>
          <w:rStyle w:val="l5def1"/>
          <w:rFonts w:ascii="Times New Roman" w:hAnsi="Times New Roman" w:cs="Times New Roman"/>
          <w:color w:val="auto"/>
          <w:kern w:val="0"/>
          <w:sz w:val="20"/>
          <w:szCs w:val="20"/>
        </w:rPr>
        <w:t>Instrucţiuni</w:t>
      </w:r>
      <w:proofErr w:type="spellEnd"/>
      <w:r w:rsidR="00840413" w:rsidRPr="005C2D38">
        <w:rPr>
          <w:rStyle w:val="l5def1"/>
          <w:rFonts w:ascii="Times New Roman" w:hAnsi="Times New Roman" w:cs="Times New Roman"/>
          <w:color w:val="auto"/>
          <w:kern w:val="0"/>
          <w:sz w:val="20"/>
          <w:szCs w:val="20"/>
        </w:rPr>
        <w:t xml:space="preserve">. Actul de constatare se înscrie în </w:t>
      </w:r>
      <w:proofErr w:type="spellStart"/>
      <w:r w:rsidR="00840413" w:rsidRPr="005C2D38">
        <w:rPr>
          <w:rStyle w:val="l5def1"/>
          <w:rFonts w:ascii="Times New Roman" w:hAnsi="Times New Roman" w:cs="Times New Roman"/>
          <w:color w:val="auto"/>
          <w:kern w:val="0"/>
          <w:sz w:val="20"/>
          <w:szCs w:val="20"/>
        </w:rPr>
        <w:t>autorizaţie</w:t>
      </w:r>
      <w:proofErr w:type="spellEnd"/>
      <w:r w:rsidR="00840413" w:rsidRPr="005C2D38">
        <w:rPr>
          <w:rStyle w:val="l5def1"/>
          <w:rFonts w:ascii="Times New Roman" w:hAnsi="Times New Roman" w:cs="Times New Roman"/>
          <w:color w:val="auto"/>
          <w:kern w:val="0"/>
          <w:sz w:val="20"/>
          <w:szCs w:val="20"/>
        </w:rPr>
        <w:t xml:space="preserve"> la rubrica privind prelungirea </w:t>
      </w:r>
      <w:proofErr w:type="spellStart"/>
      <w:r w:rsidR="00840413" w:rsidRPr="005C2D38">
        <w:rPr>
          <w:rStyle w:val="l5def1"/>
          <w:rFonts w:ascii="Times New Roman" w:hAnsi="Times New Roman" w:cs="Times New Roman"/>
          <w:color w:val="auto"/>
          <w:kern w:val="0"/>
          <w:sz w:val="20"/>
          <w:szCs w:val="20"/>
        </w:rPr>
        <w:t>autorizaţiei</w:t>
      </w:r>
      <w:proofErr w:type="spellEnd"/>
      <w:r w:rsidR="00840413" w:rsidRPr="005C2D38">
        <w:rPr>
          <w:rStyle w:val="l5def1"/>
          <w:rFonts w:ascii="Times New Roman" w:hAnsi="Times New Roman" w:cs="Times New Roman"/>
          <w:color w:val="auto"/>
          <w:kern w:val="0"/>
          <w:sz w:val="20"/>
          <w:szCs w:val="20"/>
        </w:rPr>
        <w:t>.</w:t>
      </w:r>
    </w:p>
    <w:p w14:paraId="3922F81D" w14:textId="77777777" w:rsidR="00AC2BA8" w:rsidRPr="005C2D38" w:rsidRDefault="00840413" w:rsidP="00013630">
      <w:pPr>
        <w:spacing w:after="0" w:line="240" w:lineRule="auto"/>
        <w:ind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9</w:t>
      </w:r>
      <w:r w:rsidR="00AC2BA8" w:rsidRPr="005C2D38">
        <w:rPr>
          <w:rFonts w:ascii="Times New Roman" w:eastAsia="Times New Roman" w:hAnsi="Times New Roman" w:cs="Times New Roman"/>
          <w:kern w:val="0"/>
          <w:sz w:val="20"/>
          <w:szCs w:val="20"/>
        </w:rPr>
        <w:t xml:space="preserve">.8. Sa retina din </w:t>
      </w:r>
      <w:proofErr w:type="spellStart"/>
      <w:r w:rsidR="00AC2BA8" w:rsidRPr="005C2D38">
        <w:rPr>
          <w:rFonts w:ascii="Times New Roman" w:eastAsia="Times New Roman" w:hAnsi="Times New Roman" w:cs="Times New Roman"/>
          <w:kern w:val="0"/>
          <w:sz w:val="20"/>
          <w:szCs w:val="20"/>
        </w:rPr>
        <w:t>garantia</w:t>
      </w:r>
      <w:proofErr w:type="spellEnd"/>
      <w:r w:rsidR="00AC2BA8" w:rsidRPr="005C2D38">
        <w:rPr>
          <w:rFonts w:ascii="Times New Roman" w:eastAsia="Times New Roman" w:hAnsi="Times New Roman" w:cs="Times New Roman"/>
          <w:kern w:val="0"/>
          <w:sz w:val="20"/>
          <w:szCs w:val="20"/>
        </w:rPr>
        <w:t xml:space="preserve"> depusa de prestator valoarea pagubelor produse in timpul </w:t>
      </w:r>
      <w:proofErr w:type="spellStart"/>
      <w:r w:rsidR="00AC2BA8" w:rsidRPr="005C2D38">
        <w:rPr>
          <w:rFonts w:ascii="Times New Roman" w:eastAsia="Times New Roman" w:hAnsi="Times New Roman" w:cs="Times New Roman"/>
          <w:kern w:val="0"/>
          <w:sz w:val="20"/>
          <w:szCs w:val="20"/>
        </w:rPr>
        <w:t>recoltarii</w:t>
      </w:r>
      <w:proofErr w:type="spellEnd"/>
      <w:r w:rsidR="00AC2BA8" w:rsidRPr="005C2D38">
        <w:rPr>
          <w:rFonts w:ascii="Times New Roman" w:eastAsia="Times New Roman" w:hAnsi="Times New Roman" w:cs="Times New Roman"/>
          <w:kern w:val="0"/>
          <w:sz w:val="20"/>
          <w:szCs w:val="20"/>
        </w:rPr>
        <w:t xml:space="preserve"> si </w:t>
      </w:r>
      <w:proofErr w:type="spellStart"/>
      <w:r w:rsidR="00AC2BA8" w:rsidRPr="005C2D38">
        <w:rPr>
          <w:rFonts w:ascii="Times New Roman" w:eastAsia="Times New Roman" w:hAnsi="Times New Roman" w:cs="Times New Roman"/>
          <w:kern w:val="0"/>
          <w:sz w:val="20"/>
          <w:szCs w:val="20"/>
        </w:rPr>
        <w:t>colectarii</w:t>
      </w:r>
      <w:proofErr w:type="spellEnd"/>
      <w:r w:rsidR="00AC2BA8" w:rsidRPr="005C2D38">
        <w:rPr>
          <w:rFonts w:ascii="Times New Roman" w:eastAsia="Times New Roman" w:hAnsi="Times New Roman" w:cs="Times New Roman"/>
          <w:kern w:val="0"/>
          <w:sz w:val="20"/>
          <w:szCs w:val="20"/>
        </w:rPr>
        <w:t xml:space="preserve"> masei lemnoase, precum si </w:t>
      </w:r>
      <w:proofErr w:type="spellStart"/>
      <w:r w:rsidR="00AC2BA8" w:rsidRPr="005C2D38">
        <w:rPr>
          <w:rFonts w:ascii="Times New Roman" w:eastAsia="Times New Roman" w:hAnsi="Times New Roman" w:cs="Times New Roman"/>
          <w:kern w:val="0"/>
          <w:sz w:val="20"/>
          <w:szCs w:val="20"/>
        </w:rPr>
        <w:t>penalitatile</w:t>
      </w:r>
      <w:proofErr w:type="spellEnd"/>
      <w:r w:rsidR="00AC2BA8" w:rsidRPr="005C2D38">
        <w:rPr>
          <w:rFonts w:ascii="Times New Roman" w:eastAsia="Times New Roman" w:hAnsi="Times New Roman" w:cs="Times New Roman"/>
          <w:kern w:val="0"/>
          <w:sz w:val="20"/>
          <w:szCs w:val="20"/>
        </w:rPr>
        <w:t xml:space="preserve"> aplicate.</w:t>
      </w:r>
    </w:p>
    <w:p w14:paraId="0D9538FF" w14:textId="77777777" w:rsidR="00AC2BA8" w:rsidRPr="005C2D38" w:rsidRDefault="00AC2BA8" w:rsidP="00013630">
      <w:pPr>
        <w:spacing w:after="0" w:line="240" w:lineRule="auto"/>
        <w:ind w:left="103"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Tot din aceasta </w:t>
      </w:r>
      <w:proofErr w:type="spellStart"/>
      <w:r w:rsidRPr="005C2D38">
        <w:rPr>
          <w:rFonts w:ascii="Times New Roman" w:eastAsia="Times New Roman" w:hAnsi="Times New Roman" w:cs="Times New Roman"/>
          <w:kern w:val="0"/>
          <w:sz w:val="20"/>
          <w:szCs w:val="20"/>
        </w:rPr>
        <w:t>garantie</w:t>
      </w:r>
      <w:proofErr w:type="spellEnd"/>
      <w:r w:rsidRPr="005C2D38">
        <w:rPr>
          <w:rFonts w:ascii="Times New Roman" w:eastAsia="Times New Roman" w:hAnsi="Times New Roman" w:cs="Times New Roman"/>
          <w:kern w:val="0"/>
          <w:sz w:val="20"/>
          <w:szCs w:val="20"/>
        </w:rPr>
        <w:t xml:space="preserve"> se vor recupera si amenzile aplicate celor </w:t>
      </w:r>
      <w:proofErr w:type="spellStart"/>
      <w:r w:rsidRPr="005C2D38">
        <w:rPr>
          <w:rFonts w:ascii="Times New Roman" w:eastAsia="Times New Roman" w:hAnsi="Times New Roman" w:cs="Times New Roman"/>
          <w:kern w:val="0"/>
          <w:sz w:val="20"/>
          <w:szCs w:val="20"/>
        </w:rPr>
        <w:t>vinovati</w:t>
      </w:r>
      <w:proofErr w:type="spellEnd"/>
      <w:r w:rsidRPr="005C2D38">
        <w:rPr>
          <w:rFonts w:ascii="Times New Roman" w:eastAsia="Times New Roman" w:hAnsi="Times New Roman" w:cs="Times New Roman"/>
          <w:kern w:val="0"/>
          <w:sz w:val="20"/>
          <w:szCs w:val="20"/>
        </w:rPr>
        <w:t xml:space="preserve"> pentru </w:t>
      </w:r>
      <w:proofErr w:type="spellStart"/>
      <w:r w:rsidRPr="005C2D38">
        <w:rPr>
          <w:rFonts w:ascii="Times New Roman" w:eastAsia="Times New Roman" w:hAnsi="Times New Roman" w:cs="Times New Roman"/>
          <w:kern w:val="0"/>
          <w:sz w:val="20"/>
          <w:szCs w:val="20"/>
        </w:rPr>
        <w:t>incalcarea</w:t>
      </w:r>
      <w:proofErr w:type="spellEnd"/>
      <w:r w:rsidRPr="005C2D38">
        <w:rPr>
          <w:rFonts w:ascii="Times New Roman" w:eastAsia="Times New Roman" w:hAnsi="Times New Roman" w:cs="Times New Roman"/>
          <w:kern w:val="0"/>
          <w:sz w:val="20"/>
          <w:szCs w:val="20"/>
        </w:rPr>
        <w:t xml:space="preserve"> regulilor de exploatare, in cazul in care nu sunt </w:t>
      </w:r>
      <w:proofErr w:type="spellStart"/>
      <w:r w:rsidRPr="005C2D38">
        <w:rPr>
          <w:rFonts w:ascii="Times New Roman" w:eastAsia="Times New Roman" w:hAnsi="Times New Roman" w:cs="Times New Roman"/>
          <w:kern w:val="0"/>
          <w:sz w:val="20"/>
          <w:szCs w:val="20"/>
        </w:rPr>
        <w:t>platite</w:t>
      </w:r>
      <w:proofErr w:type="spellEnd"/>
      <w:r w:rsidRPr="005C2D38">
        <w:rPr>
          <w:rFonts w:ascii="Times New Roman" w:eastAsia="Times New Roman" w:hAnsi="Times New Roman" w:cs="Times New Roman"/>
          <w:kern w:val="0"/>
          <w:sz w:val="20"/>
          <w:szCs w:val="20"/>
        </w:rPr>
        <w:t>.</w:t>
      </w:r>
    </w:p>
    <w:p w14:paraId="30B8348D" w14:textId="77777777" w:rsidR="009A191D" w:rsidRPr="005C2D38" w:rsidRDefault="009A191D" w:rsidP="00013630">
      <w:pPr>
        <w:spacing w:after="0" w:line="240" w:lineRule="auto"/>
        <w:ind w:firstLine="284"/>
        <w:jc w:val="both"/>
        <w:rPr>
          <w:rFonts w:ascii="Times New Roman" w:hAnsi="Times New Roman" w:cs="Times New Roman"/>
          <w:kern w:val="0"/>
          <w:sz w:val="20"/>
          <w:szCs w:val="20"/>
        </w:rPr>
      </w:pPr>
      <w:r w:rsidRPr="005C2D38">
        <w:rPr>
          <w:rFonts w:ascii="Times New Roman" w:hAnsi="Times New Roman" w:cs="Times New Roman"/>
          <w:kern w:val="0"/>
          <w:sz w:val="20"/>
          <w:szCs w:val="20"/>
        </w:rPr>
        <w:t>9.9. Achizitorul se obligă să recepționeze, serviciile prestate în termenul convenit.</w:t>
      </w:r>
    </w:p>
    <w:p w14:paraId="25C4DB9E" w14:textId="77777777" w:rsidR="009A191D" w:rsidRPr="005C2D38" w:rsidRDefault="009A191D" w:rsidP="00013630">
      <w:pPr>
        <w:spacing w:after="0" w:line="240" w:lineRule="auto"/>
        <w:ind w:firstLine="284"/>
        <w:jc w:val="both"/>
        <w:rPr>
          <w:rFonts w:ascii="Times New Roman" w:hAnsi="Times New Roman" w:cs="Times New Roman"/>
          <w:kern w:val="0"/>
          <w:sz w:val="20"/>
          <w:szCs w:val="20"/>
        </w:rPr>
      </w:pPr>
      <w:r w:rsidRPr="005C2D38">
        <w:rPr>
          <w:rFonts w:ascii="Times New Roman" w:hAnsi="Times New Roman" w:cs="Times New Roman"/>
          <w:kern w:val="0"/>
          <w:sz w:val="20"/>
          <w:szCs w:val="20"/>
        </w:rPr>
        <w:t>9.10. Achizitorul se obligă să plătească prețul către prestator în termenul de până la 30 zile de la data primirii ultimului document necesar efectuării plății. Plata serviciilor prestate si lucrărilor executate se efectuează în lei.</w:t>
      </w:r>
    </w:p>
    <w:p w14:paraId="0C2A0070" w14:textId="77777777" w:rsidR="00AC2BA8" w:rsidRPr="005C2D38" w:rsidRDefault="009A191D" w:rsidP="00013630">
      <w:pPr>
        <w:spacing w:after="0" w:line="240" w:lineRule="auto"/>
        <w:ind w:firstLine="284"/>
        <w:jc w:val="both"/>
        <w:rPr>
          <w:rFonts w:ascii="Times New Roman" w:hAnsi="Times New Roman" w:cs="Times New Roman"/>
          <w:kern w:val="0"/>
          <w:sz w:val="20"/>
          <w:szCs w:val="20"/>
        </w:rPr>
      </w:pPr>
      <w:r w:rsidRPr="005C2D38">
        <w:rPr>
          <w:rFonts w:ascii="Times New Roman" w:hAnsi="Times New Roman" w:cs="Times New Roman"/>
          <w:kern w:val="0"/>
          <w:sz w:val="20"/>
          <w:szCs w:val="20"/>
        </w:rPr>
        <w:t>9.11. Dacă achizitorul nu onorează facturile în termen de 30 zile de la expirarea perioadei prevăzute convenite, prestatorul are dreptul de a sista prestarea serviciilor. Imediat ce achizitorul onorează factura, prestatorul va relua prestarea serviciilor în cel mai scurt timp posibil.</w:t>
      </w:r>
    </w:p>
    <w:p w14:paraId="425F7977" w14:textId="77777777" w:rsidR="009A191D" w:rsidRPr="005C2D38" w:rsidRDefault="009A191D" w:rsidP="00013630">
      <w:pPr>
        <w:spacing w:after="0" w:line="240" w:lineRule="auto"/>
        <w:ind w:firstLine="284"/>
        <w:jc w:val="both"/>
        <w:rPr>
          <w:rFonts w:ascii="Times New Roman" w:hAnsi="Times New Roman" w:cs="Times New Roman"/>
          <w:kern w:val="0"/>
          <w:sz w:val="20"/>
          <w:szCs w:val="20"/>
        </w:rPr>
      </w:pPr>
    </w:p>
    <w:p w14:paraId="63C3AD95" w14:textId="77777777" w:rsidR="00AC2BA8" w:rsidRPr="005C2D38" w:rsidRDefault="009A191D" w:rsidP="00013630">
      <w:pPr>
        <w:spacing w:after="0" w:line="240" w:lineRule="auto"/>
        <w:ind w:left="284" w:right="-20"/>
        <w:jc w:val="both"/>
        <w:rPr>
          <w:rFonts w:ascii="Times New Roman" w:hAnsi="Times New Roman" w:cs="Times New Roman"/>
          <w:kern w:val="0"/>
          <w:sz w:val="20"/>
          <w:szCs w:val="20"/>
        </w:rPr>
      </w:pPr>
      <w:r w:rsidRPr="005C2D38">
        <w:rPr>
          <w:rFonts w:ascii="Times New Roman" w:eastAsia="Times New Roman" w:hAnsi="Times New Roman" w:cs="Times New Roman"/>
          <w:b/>
          <w:bCs/>
          <w:kern w:val="0"/>
          <w:sz w:val="20"/>
          <w:szCs w:val="20"/>
        </w:rPr>
        <w:t>10</w:t>
      </w:r>
      <w:r w:rsidR="00AC2BA8" w:rsidRPr="005C2D38">
        <w:rPr>
          <w:rFonts w:ascii="Times New Roman" w:eastAsia="Times New Roman" w:hAnsi="Times New Roman" w:cs="Times New Roman"/>
          <w:b/>
          <w:bCs/>
          <w:kern w:val="0"/>
          <w:sz w:val="20"/>
          <w:szCs w:val="20"/>
        </w:rPr>
        <w:t xml:space="preserve">. </w:t>
      </w:r>
      <w:proofErr w:type="spellStart"/>
      <w:r w:rsidR="00AC2BA8" w:rsidRPr="005C2D38">
        <w:rPr>
          <w:rFonts w:ascii="Times New Roman" w:eastAsia="Times New Roman" w:hAnsi="Times New Roman" w:cs="Times New Roman"/>
          <w:b/>
          <w:bCs/>
          <w:kern w:val="0"/>
          <w:sz w:val="20"/>
          <w:szCs w:val="20"/>
        </w:rPr>
        <w:t>Obligatiile</w:t>
      </w:r>
      <w:proofErr w:type="spellEnd"/>
      <w:r w:rsidR="00AC2BA8" w:rsidRPr="005C2D38">
        <w:rPr>
          <w:rFonts w:ascii="Times New Roman" w:eastAsia="Times New Roman" w:hAnsi="Times New Roman" w:cs="Times New Roman"/>
          <w:b/>
          <w:bCs/>
          <w:kern w:val="0"/>
          <w:sz w:val="20"/>
          <w:szCs w:val="20"/>
        </w:rPr>
        <w:t xml:space="preserve"> </w:t>
      </w:r>
      <w:r w:rsidRPr="005C2D38">
        <w:rPr>
          <w:rFonts w:ascii="Times New Roman" w:eastAsia="Times New Roman" w:hAnsi="Times New Roman" w:cs="Times New Roman"/>
          <w:b/>
          <w:bCs/>
          <w:kern w:val="0"/>
          <w:sz w:val="20"/>
          <w:szCs w:val="20"/>
        </w:rPr>
        <w:t>principale ale</w:t>
      </w:r>
      <w:r w:rsidR="00AC2BA8" w:rsidRPr="005C2D38">
        <w:rPr>
          <w:rFonts w:ascii="Times New Roman" w:eastAsia="Times New Roman" w:hAnsi="Times New Roman" w:cs="Times New Roman"/>
          <w:b/>
          <w:bCs/>
          <w:kern w:val="0"/>
          <w:sz w:val="20"/>
          <w:szCs w:val="20"/>
        </w:rPr>
        <w:t xml:space="preserve"> prestatorului</w:t>
      </w:r>
    </w:p>
    <w:p w14:paraId="64E727C9" w14:textId="77777777" w:rsidR="00AC2BA8" w:rsidRPr="005C2D38"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10</w:t>
      </w:r>
      <w:r w:rsidR="00AC2BA8" w:rsidRPr="005C2D38">
        <w:rPr>
          <w:rFonts w:ascii="Times New Roman" w:eastAsia="Times New Roman" w:hAnsi="Times New Roman" w:cs="Times New Roman"/>
          <w:kern w:val="0"/>
          <w:sz w:val="20"/>
          <w:szCs w:val="20"/>
        </w:rPr>
        <w:t xml:space="preserve">.1. Sa </w:t>
      </w:r>
      <w:proofErr w:type="spellStart"/>
      <w:r w:rsidR="00AC2BA8" w:rsidRPr="005C2D38">
        <w:rPr>
          <w:rFonts w:ascii="Times New Roman" w:eastAsia="Times New Roman" w:hAnsi="Times New Roman" w:cs="Times New Roman"/>
          <w:kern w:val="0"/>
          <w:sz w:val="20"/>
          <w:szCs w:val="20"/>
        </w:rPr>
        <w:t>intocmeasca</w:t>
      </w:r>
      <w:proofErr w:type="spellEnd"/>
      <w:r w:rsidR="00AC2BA8" w:rsidRPr="005C2D38">
        <w:rPr>
          <w:rFonts w:ascii="Times New Roman" w:eastAsia="Times New Roman" w:hAnsi="Times New Roman" w:cs="Times New Roman"/>
          <w:kern w:val="0"/>
          <w:sz w:val="20"/>
          <w:szCs w:val="20"/>
        </w:rPr>
        <w:t xml:space="preserve"> </w:t>
      </w:r>
      <w:proofErr w:type="spellStart"/>
      <w:r w:rsidR="00AC2BA8" w:rsidRPr="005C2D38">
        <w:rPr>
          <w:rFonts w:ascii="Times New Roman" w:eastAsia="Times New Roman" w:hAnsi="Times New Roman" w:cs="Times New Roman"/>
          <w:kern w:val="0"/>
          <w:sz w:val="20"/>
          <w:szCs w:val="20"/>
        </w:rPr>
        <w:t>impreuna</w:t>
      </w:r>
      <w:proofErr w:type="spellEnd"/>
      <w:r w:rsidR="00AC2BA8" w:rsidRPr="005C2D38">
        <w:rPr>
          <w:rFonts w:ascii="Times New Roman" w:eastAsia="Times New Roman" w:hAnsi="Times New Roman" w:cs="Times New Roman"/>
          <w:kern w:val="0"/>
          <w:sz w:val="20"/>
          <w:szCs w:val="20"/>
        </w:rPr>
        <w:t xml:space="preserve"> cu achizitorul graficul de </w:t>
      </w:r>
      <w:proofErr w:type="spellStart"/>
      <w:r w:rsidR="00AC2BA8" w:rsidRPr="005C2D38">
        <w:rPr>
          <w:rFonts w:ascii="Times New Roman" w:eastAsia="Times New Roman" w:hAnsi="Times New Roman" w:cs="Times New Roman"/>
          <w:kern w:val="0"/>
          <w:sz w:val="20"/>
          <w:szCs w:val="20"/>
        </w:rPr>
        <w:t>esalonare</w:t>
      </w:r>
      <w:proofErr w:type="spellEnd"/>
      <w:r w:rsidR="00AC2BA8" w:rsidRPr="005C2D38">
        <w:rPr>
          <w:rFonts w:ascii="Times New Roman" w:eastAsia="Times New Roman" w:hAnsi="Times New Roman" w:cs="Times New Roman"/>
          <w:kern w:val="0"/>
          <w:sz w:val="20"/>
          <w:szCs w:val="20"/>
        </w:rPr>
        <w:t xml:space="preserve"> la taiere a parchetelor, </w:t>
      </w:r>
      <w:proofErr w:type="spellStart"/>
      <w:r w:rsidR="00AC2BA8" w:rsidRPr="005C2D38">
        <w:rPr>
          <w:rFonts w:ascii="Times New Roman" w:eastAsia="Times New Roman" w:hAnsi="Times New Roman" w:cs="Times New Roman"/>
          <w:kern w:val="0"/>
          <w:sz w:val="20"/>
          <w:szCs w:val="20"/>
        </w:rPr>
        <w:t>respectand</w:t>
      </w:r>
      <w:proofErr w:type="spellEnd"/>
      <w:r w:rsidR="00AC2BA8" w:rsidRPr="005C2D38">
        <w:rPr>
          <w:rFonts w:ascii="Times New Roman" w:eastAsia="Times New Roman" w:hAnsi="Times New Roman" w:cs="Times New Roman"/>
          <w:kern w:val="0"/>
          <w:sz w:val="20"/>
          <w:szCs w:val="20"/>
        </w:rPr>
        <w:t xml:space="preserve"> necesitatea de a recolta cu prioritate produsele accidentale si de igiena, precum si respectarea epocilor de </w:t>
      </w:r>
      <w:proofErr w:type="spellStart"/>
      <w:r w:rsidR="00AC2BA8" w:rsidRPr="005C2D38">
        <w:rPr>
          <w:rFonts w:ascii="Times New Roman" w:eastAsia="Times New Roman" w:hAnsi="Times New Roman" w:cs="Times New Roman"/>
          <w:kern w:val="0"/>
          <w:sz w:val="20"/>
          <w:szCs w:val="20"/>
        </w:rPr>
        <w:t>restrictie</w:t>
      </w:r>
      <w:proofErr w:type="spellEnd"/>
      <w:r w:rsidR="00AC2BA8" w:rsidRPr="005C2D38">
        <w:rPr>
          <w:rFonts w:ascii="Times New Roman" w:eastAsia="Times New Roman" w:hAnsi="Times New Roman" w:cs="Times New Roman"/>
          <w:kern w:val="0"/>
          <w:sz w:val="20"/>
          <w:szCs w:val="20"/>
        </w:rPr>
        <w:t xml:space="preserve"> si durata de exploatare stabilite prin </w:t>
      </w:r>
      <w:proofErr w:type="spellStart"/>
      <w:r w:rsidR="00AC2BA8" w:rsidRPr="005C2D38">
        <w:rPr>
          <w:rFonts w:ascii="Times New Roman" w:eastAsia="Times New Roman" w:hAnsi="Times New Roman" w:cs="Times New Roman"/>
          <w:kern w:val="0"/>
          <w:sz w:val="20"/>
          <w:szCs w:val="20"/>
        </w:rPr>
        <w:t>instructiunile</w:t>
      </w:r>
      <w:proofErr w:type="spellEnd"/>
      <w:r w:rsidR="00AC2BA8" w:rsidRPr="005C2D38">
        <w:rPr>
          <w:rFonts w:ascii="Times New Roman" w:eastAsia="Times New Roman" w:hAnsi="Times New Roman" w:cs="Times New Roman"/>
          <w:kern w:val="0"/>
          <w:sz w:val="20"/>
          <w:szCs w:val="20"/>
        </w:rPr>
        <w:t xml:space="preserve"> nr. 1540/2011 cu </w:t>
      </w:r>
      <w:proofErr w:type="spellStart"/>
      <w:r w:rsidR="00AC2BA8" w:rsidRPr="005C2D38">
        <w:rPr>
          <w:rFonts w:ascii="Times New Roman" w:eastAsia="Times New Roman" w:hAnsi="Times New Roman" w:cs="Times New Roman"/>
          <w:kern w:val="0"/>
          <w:sz w:val="20"/>
          <w:szCs w:val="20"/>
        </w:rPr>
        <w:t>modificarile</w:t>
      </w:r>
      <w:proofErr w:type="spellEnd"/>
      <w:r w:rsidR="00AC2BA8" w:rsidRPr="005C2D38">
        <w:rPr>
          <w:rFonts w:ascii="Times New Roman" w:eastAsia="Times New Roman" w:hAnsi="Times New Roman" w:cs="Times New Roman"/>
          <w:kern w:val="0"/>
          <w:sz w:val="20"/>
          <w:szCs w:val="20"/>
        </w:rPr>
        <w:t xml:space="preserve"> si </w:t>
      </w:r>
      <w:proofErr w:type="spellStart"/>
      <w:r w:rsidR="00AC2BA8" w:rsidRPr="005C2D38">
        <w:rPr>
          <w:rFonts w:ascii="Times New Roman" w:eastAsia="Times New Roman" w:hAnsi="Times New Roman" w:cs="Times New Roman"/>
          <w:kern w:val="0"/>
          <w:sz w:val="20"/>
          <w:szCs w:val="20"/>
        </w:rPr>
        <w:t>completarile</w:t>
      </w:r>
      <w:proofErr w:type="spellEnd"/>
      <w:r w:rsidR="00AC2BA8" w:rsidRPr="005C2D38">
        <w:rPr>
          <w:rFonts w:ascii="Times New Roman" w:eastAsia="Times New Roman" w:hAnsi="Times New Roman" w:cs="Times New Roman"/>
          <w:kern w:val="0"/>
          <w:sz w:val="20"/>
          <w:szCs w:val="20"/>
        </w:rPr>
        <w:t xml:space="preserve"> ulterioare</w:t>
      </w:r>
      <w:r w:rsidR="00A2408C" w:rsidRPr="005C2D38">
        <w:rPr>
          <w:rFonts w:ascii="Times New Roman" w:eastAsia="Times New Roman" w:hAnsi="Times New Roman" w:cs="Times New Roman"/>
          <w:kern w:val="0"/>
          <w:sz w:val="20"/>
          <w:szCs w:val="20"/>
        </w:rPr>
        <w:t>.</w:t>
      </w:r>
    </w:p>
    <w:p w14:paraId="12EE3120" w14:textId="77777777" w:rsidR="00AC2BA8" w:rsidRPr="005C2D38" w:rsidRDefault="009A191D" w:rsidP="00013630">
      <w:pPr>
        <w:spacing w:after="0" w:line="240" w:lineRule="auto"/>
        <w:ind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10</w:t>
      </w:r>
      <w:r w:rsidR="00AC2BA8" w:rsidRPr="005C2D38">
        <w:rPr>
          <w:rFonts w:ascii="Times New Roman" w:eastAsia="Times New Roman" w:hAnsi="Times New Roman" w:cs="Times New Roman"/>
          <w:kern w:val="0"/>
          <w:sz w:val="20"/>
          <w:szCs w:val="20"/>
        </w:rPr>
        <w:t xml:space="preserve">.2. Sa preia de la achizitor actele de punere in valoare care fac obiectul contractului si sa verifice calitatea lor </w:t>
      </w:r>
      <w:proofErr w:type="spellStart"/>
      <w:r w:rsidR="00AC2BA8" w:rsidRPr="005C2D38">
        <w:rPr>
          <w:rFonts w:ascii="Times New Roman" w:eastAsia="Times New Roman" w:hAnsi="Times New Roman" w:cs="Times New Roman"/>
          <w:kern w:val="0"/>
          <w:sz w:val="20"/>
          <w:szCs w:val="20"/>
        </w:rPr>
        <w:t>pina</w:t>
      </w:r>
      <w:proofErr w:type="spellEnd"/>
      <w:r w:rsidR="00AC2BA8" w:rsidRPr="005C2D38">
        <w:rPr>
          <w:rFonts w:ascii="Times New Roman" w:eastAsia="Times New Roman" w:hAnsi="Times New Roman" w:cs="Times New Roman"/>
          <w:kern w:val="0"/>
          <w:sz w:val="20"/>
          <w:szCs w:val="20"/>
        </w:rPr>
        <w:t xml:space="preserve"> la </w:t>
      </w:r>
      <w:r w:rsidR="00AC2BA8" w:rsidRPr="0009500D">
        <w:rPr>
          <w:rFonts w:ascii="Times New Roman" w:eastAsia="Times New Roman" w:hAnsi="Times New Roman" w:cs="Times New Roman"/>
          <w:kern w:val="0"/>
          <w:sz w:val="20"/>
          <w:szCs w:val="20"/>
        </w:rPr>
        <w:t xml:space="preserve">autorizarea parchetelor pentru exploatare din punct de vedere cantitativ (diametre si </w:t>
      </w:r>
      <w:proofErr w:type="spellStart"/>
      <w:r w:rsidR="00AC2BA8" w:rsidRPr="0009500D">
        <w:rPr>
          <w:rFonts w:ascii="Times New Roman" w:eastAsia="Times New Roman" w:hAnsi="Times New Roman" w:cs="Times New Roman"/>
          <w:kern w:val="0"/>
          <w:sz w:val="20"/>
          <w:szCs w:val="20"/>
        </w:rPr>
        <w:t>inaltimi</w:t>
      </w:r>
      <w:proofErr w:type="spellEnd"/>
      <w:r w:rsidR="00AC2BA8" w:rsidRPr="0009500D">
        <w:rPr>
          <w:rFonts w:ascii="Times New Roman" w:eastAsia="Times New Roman" w:hAnsi="Times New Roman" w:cs="Times New Roman"/>
          <w:kern w:val="0"/>
          <w:sz w:val="20"/>
          <w:szCs w:val="20"/>
        </w:rPr>
        <w:t xml:space="preserve">), destinate </w:t>
      </w:r>
      <w:proofErr w:type="spellStart"/>
      <w:r w:rsidR="00AC2BA8" w:rsidRPr="0009500D">
        <w:rPr>
          <w:rFonts w:ascii="Times New Roman" w:eastAsia="Times New Roman" w:hAnsi="Times New Roman" w:cs="Times New Roman"/>
          <w:kern w:val="0"/>
          <w:sz w:val="20"/>
          <w:szCs w:val="20"/>
        </w:rPr>
        <w:t>exploatarii</w:t>
      </w:r>
      <w:proofErr w:type="spellEnd"/>
      <w:r w:rsidR="00AC2BA8" w:rsidRPr="0009500D">
        <w:rPr>
          <w:rFonts w:ascii="Times New Roman" w:eastAsia="Times New Roman" w:hAnsi="Times New Roman" w:cs="Times New Roman"/>
          <w:kern w:val="0"/>
          <w:sz w:val="20"/>
          <w:szCs w:val="20"/>
        </w:rPr>
        <w:t xml:space="preserve">, conform </w:t>
      </w:r>
      <w:proofErr w:type="spellStart"/>
      <w:r w:rsidR="00AC2BA8" w:rsidRPr="005C2D38">
        <w:rPr>
          <w:rFonts w:ascii="Times New Roman" w:eastAsia="Times New Roman" w:hAnsi="Times New Roman" w:cs="Times New Roman"/>
          <w:kern w:val="0"/>
          <w:sz w:val="20"/>
          <w:szCs w:val="20"/>
        </w:rPr>
        <w:t>instructiunilor</w:t>
      </w:r>
      <w:proofErr w:type="spellEnd"/>
      <w:r w:rsidR="00AC2BA8" w:rsidRPr="005C2D38">
        <w:rPr>
          <w:rFonts w:ascii="Times New Roman" w:eastAsia="Times New Roman" w:hAnsi="Times New Roman" w:cs="Times New Roman"/>
          <w:kern w:val="0"/>
          <w:sz w:val="20"/>
          <w:szCs w:val="20"/>
        </w:rPr>
        <w:t xml:space="preserve"> în vigoare.</w:t>
      </w:r>
    </w:p>
    <w:p w14:paraId="56DF49B4" w14:textId="77777777" w:rsidR="00AC2BA8" w:rsidRPr="005C2D38" w:rsidRDefault="00AC2BA8" w:rsidP="00013630">
      <w:pPr>
        <w:spacing w:before="2" w:after="0" w:line="240" w:lineRule="auto"/>
        <w:ind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Daca în urma </w:t>
      </w:r>
      <w:proofErr w:type="spellStart"/>
      <w:r w:rsidRPr="005C2D38">
        <w:rPr>
          <w:rFonts w:ascii="Times New Roman" w:eastAsia="Times New Roman" w:hAnsi="Times New Roman" w:cs="Times New Roman"/>
          <w:kern w:val="0"/>
          <w:sz w:val="20"/>
          <w:szCs w:val="20"/>
        </w:rPr>
        <w:t>verificarilor</w:t>
      </w:r>
      <w:proofErr w:type="spellEnd"/>
      <w:r w:rsidRPr="005C2D38">
        <w:rPr>
          <w:rFonts w:ascii="Times New Roman" w:eastAsia="Times New Roman" w:hAnsi="Times New Roman" w:cs="Times New Roman"/>
          <w:kern w:val="0"/>
          <w:sz w:val="20"/>
          <w:szCs w:val="20"/>
        </w:rPr>
        <w:t xml:space="preserve"> lucrarea de evaluare a masei lemnoase nu se </w:t>
      </w:r>
      <w:proofErr w:type="spellStart"/>
      <w:r w:rsidRPr="005C2D38">
        <w:rPr>
          <w:rFonts w:ascii="Times New Roman" w:eastAsia="Times New Roman" w:hAnsi="Times New Roman" w:cs="Times New Roman"/>
          <w:kern w:val="0"/>
          <w:sz w:val="20"/>
          <w:szCs w:val="20"/>
        </w:rPr>
        <w:t>încadreaza</w:t>
      </w:r>
      <w:proofErr w:type="spellEnd"/>
      <w:r w:rsidRPr="005C2D38">
        <w:rPr>
          <w:rFonts w:ascii="Times New Roman" w:eastAsia="Times New Roman" w:hAnsi="Times New Roman" w:cs="Times New Roman"/>
          <w:kern w:val="0"/>
          <w:sz w:val="20"/>
          <w:szCs w:val="20"/>
        </w:rPr>
        <w:t xml:space="preserve"> în tolerantele admise prin </w:t>
      </w:r>
      <w:proofErr w:type="spellStart"/>
      <w:r w:rsidRPr="005C2D38">
        <w:rPr>
          <w:rFonts w:ascii="Times New Roman" w:eastAsia="Times New Roman" w:hAnsi="Times New Roman" w:cs="Times New Roman"/>
          <w:kern w:val="0"/>
          <w:sz w:val="20"/>
          <w:szCs w:val="20"/>
        </w:rPr>
        <w:t>instructiunile</w:t>
      </w:r>
      <w:proofErr w:type="spellEnd"/>
      <w:r w:rsidRPr="005C2D38">
        <w:rPr>
          <w:rFonts w:ascii="Times New Roman" w:eastAsia="Times New Roman" w:hAnsi="Times New Roman" w:cs="Times New Roman"/>
          <w:kern w:val="0"/>
          <w:sz w:val="20"/>
          <w:szCs w:val="20"/>
        </w:rPr>
        <w:t xml:space="preserve"> în vigoare, se vor modifica si prevederile prezentului contract referitoare la volumul de masa lemnoasa comercializat, respectiv la valoarea contractului, calculata în baza </w:t>
      </w:r>
      <w:proofErr w:type="spellStart"/>
      <w:r w:rsidRPr="005C2D38">
        <w:rPr>
          <w:rFonts w:ascii="Times New Roman" w:eastAsia="Times New Roman" w:hAnsi="Times New Roman" w:cs="Times New Roman"/>
          <w:kern w:val="0"/>
          <w:sz w:val="20"/>
          <w:szCs w:val="20"/>
        </w:rPr>
        <w:t>pretului</w:t>
      </w:r>
      <w:proofErr w:type="spellEnd"/>
      <w:r w:rsidRPr="005C2D38">
        <w:rPr>
          <w:rFonts w:ascii="Times New Roman" w:eastAsia="Times New Roman" w:hAnsi="Times New Roman" w:cs="Times New Roman"/>
          <w:kern w:val="0"/>
          <w:sz w:val="20"/>
          <w:szCs w:val="20"/>
        </w:rPr>
        <w:t xml:space="preserve"> unitar (lei/</w:t>
      </w:r>
      <w:proofErr w:type="spellStart"/>
      <w:r w:rsidRPr="005C2D38">
        <w:rPr>
          <w:rFonts w:ascii="Times New Roman" w:eastAsia="Times New Roman" w:hAnsi="Times New Roman" w:cs="Times New Roman"/>
          <w:kern w:val="0"/>
          <w:sz w:val="20"/>
          <w:szCs w:val="20"/>
        </w:rPr>
        <w:t>m.c.</w:t>
      </w:r>
      <w:proofErr w:type="spellEnd"/>
      <w:r w:rsidRPr="005C2D38">
        <w:rPr>
          <w:rFonts w:ascii="Times New Roman" w:eastAsia="Times New Roman" w:hAnsi="Times New Roman" w:cs="Times New Roman"/>
          <w:kern w:val="0"/>
          <w:sz w:val="20"/>
          <w:szCs w:val="20"/>
        </w:rPr>
        <w:t>) la care s-a adjudecat partida (obiectul) în cauza.</w:t>
      </w:r>
    </w:p>
    <w:p w14:paraId="4F1B5741" w14:textId="77777777" w:rsidR="00AC2BA8" w:rsidRPr="005C2D38" w:rsidRDefault="00AC2BA8" w:rsidP="00013630">
      <w:pPr>
        <w:spacing w:after="0" w:line="240" w:lineRule="auto"/>
        <w:ind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Verificarea masei lemnoase pe picior, precum si </w:t>
      </w:r>
      <w:proofErr w:type="spellStart"/>
      <w:r w:rsidRPr="005C2D38">
        <w:rPr>
          <w:rFonts w:ascii="Times New Roman" w:eastAsia="Times New Roman" w:hAnsi="Times New Roman" w:cs="Times New Roman"/>
          <w:kern w:val="0"/>
          <w:sz w:val="20"/>
          <w:szCs w:val="20"/>
        </w:rPr>
        <w:t>constatarile</w:t>
      </w:r>
      <w:proofErr w:type="spellEnd"/>
      <w:r w:rsidRPr="005C2D38">
        <w:rPr>
          <w:rFonts w:ascii="Times New Roman" w:eastAsia="Times New Roman" w:hAnsi="Times New Roman" w:cs="Times New Roman"/>
          <w:kern w:val="0"/>
          <w:sz w:val="20"/>
          <w:szCs w:val="20"/>
        </w:rPr>
        <w:t xml:space="preserve"> efectuate în </w:t>
      </w:r>
      <w:proofErr w:type="spellStart"/>
      <w:r w:rsidRPr="005C2D38">
        <w:rPr>
          <w:rFonts w:ascii="Times New Roman" w:eastAsia="Times New Roman" w:hAnsi="Times New Roman" w:cs="Times New Roman"/>
          <w:kern w:val="0"/>
          <w:sz w:val="20"/>
          <w:szCs w:val="20"/>
        </w:rPr>
        <w:t>situatiile</w:t>
      </w:r>
      <w:proofErr w:type="spellEnd"/>
      <w:r w:rsidRPr="005C2D38">
        <w:rPr>
          <w:rFonts w:ascii="Times New Roman" w:eastAsia="Times New Roman" w:hAnsi="Times New Roman" w:cs="Times New Roman"/>
          <w:kern w:val="0"/>
          <w:sz w:val="20"/>
          <w:szCs w:val="20"/>
        </w:rPr>
        <w:t xml:space="preserve"> de la pct.-</w:t>
      </w:r>
      <w:proofErr w:type="spellStart"/>
      <w:r w:rsidRPr="005C2D38">
        <w:rPr>
          <w:rFonts w:ascii="Times New Roman" w:eastAsia="Times New Roman" w:hAnsi="Times New Roman" w:cs="Times New Roman"/>
          <w:kern w:val="0"/>
          <w:sz w:val="20"/>
          <w:szCs w:val="20"/>
        </w:rPr>
        <w:t>ul</w:t>
      </w:r>
      <w:proofErr w:type="spellEnd"/>
      <w:r w:rsidRPr="005C2D38">
        <w:rPr>
          <w:rFonts w:ascii="Times New Roman" w:eastAsia="Times New Roman" w:hAnsi="Times New Roman" w:cs="Times New Roman"/>
          <w:kern w:val="0"/>
          <w:sz w:val="20"/>
          <w:szCs w:val="20"/>
        </w:rPr>
        <w:t xml:space="preserve"> 6.2. se </w:t>
      </w:r>
      <w:proofErr w:type="spellStart"/>
      <w:r w:rsidRPr="005C2D38">
        <w:rPr>
          <w:rFonts w:ascii="Times New Roman" w:eastAsia="Times New Roman" w:hAnsi="Times New Roman" w:cs="Times New Roman"/>
          <w:kern w:val="0"/>
          <w:sz w:val="20"/>
          <w:szCs w:val="20"/>
        </w:rPr>
        <w:t>consemneaza</w:t>
      </w:r>
      <w:proofErr w:type="spellEnd"/>
      <w:r w:rsidRPr="005C2D38">
        <w:rPr>
          <w:rFonts w:ascii="Times New Roman" w:eastAsia="Times New Roman" w:hAnsi="Times New Roman" w:cs="Times New Roman"/>
          <w:kern w:val="0"/>
          <w:sz w:val="20"/>
          <w:szCs w:val="20"/>
        </w:rPr>
        <w:t xml:space="preserve"> într-un proces verbal, iar </w:t>
      </w:r>
      <w:proofErr w:type="spellStart"/>
      <w:r w:rsidRPr="005C2D38">
        <w:rPr>
          <w:rFonts w:ascii="Times New Roman" w:eastAsia="Times New Roman" w:hAnsi="Times New Roman" w:cs="Times New Roman"/>
          <w:kern w:val="0"/>
          <w:sz w:val="20"/>
          <w:szCs w:val="20"/>
        </w:rPr>
        <w:t>modificarile</w:t>
      </w:r>
      <w:proofErr w:type="spellEnd"/>
      <w:r w:rsidRPr="005C2D38">
        <w:rPr>
          <w:rFonts w:ascii="Times New Roman" w:eastAsia="Times New Roman" w:hAnsi="Times New Roman" w:cs="Times New Roman"/>
          <w:kern w:val="0"/>
          <w:sz w:val="20"/>
          <w:szCs w:val="20"/>
        </w:rPr>
        <w:t xml:space="preserve"> fata de prevederile </w:t>
      </w:r>
      <w:proofErr w:type="spellStart"/>
      <w:r w:rsidRPr="005C2D38">
        <w:rPr>
          <w:rFonts w:ascii="Times New Roman" w:eastAsia="Times New Roman" w:hAnsi="Times New Roman" w:cs="Times New Roman"/>
          <w:kern w:val="0"/>
          <w:sz w:val="20"/>
          <w:szCs w:val="20"/>
        </w:rPr>
        <w:t>initiale</w:t>
      </w:r>
      <w:proofErr w:type="spellEnd"/>
      <w:r w:rsidRPr="005C2D38">
        <w:rPr>
          <w:rFonts w:ascii="Times New Roman" w:eastAsia="Times New Roman" w:hAnsi="Times New Roman" w:cs="Times New Roman"/>
          <w:kern w:val="0"/>
          <w:sz w:val="20"/>
          <w:szCs w:val="20"/>
        </w:rPr>
        <w:t xml:space="preserve"> ale actelor de punere în valoare a masei lemnoase sunt </w:t>
      </w:r>
      <w:proofErr w:type="spellStart"/>
      <w:r w:rsidRPr="005C2D38">
        <w:rPr>
          <w:rFonts w:ascii="Times New Roman" w:eastAsia="Times New Roman" w:hAnsi="Times New Roman" w:cs="Times New Roman"/>
          <w:kern w:val="0"/>
          <w:sz w:val="20"/>
          <w:szCs w:val="20"/>
        </w:rPr>
        <w:t>însusite</w:t>
      </w:r>
      <w:proofErr w:type="spellEnd"/>
      <w:r w:rsidRPr="005C2D38">
        <w:rPr>
          <w:rFonts w:ascii="Times New Roman" w:eastAsia="Times New Roman" w:hAnsi="Times New Roman" w:cs="Times New Roman"/>
          <w:kern w:val="0"/>
          <w:sz w:val="20"/>
          <w:szCs w:val="20"/>
        </w:rPr>
        <w:t xml:space="preserve"> de ambele </w:t>
      </w:r>
      <w:proofErr w:type="spellStart"/>
      <w:r w:rsidRPr="005C2D38">
        <w:rPr>
          <w:rFonts w:ascii="Times New Roman" w:eastAsia="Times New Roman" w:hAnsi="Times New Roman" w:cs="Times New Roman"/>
          <w:kern w:val="0"/>
          <w:sz w:val="20"/>
          <w:szCs w:val="20"/>
        </w:rPr>
        <w:t>parti</w:t>
      </w:r>
      <w:proofErr w:type="spellEnd"/>
      <w:r w:rsidRPr="005C2D38">
        <w:rPr>
          <w:rFonts w:ascii="Times New Roman" w:eastAsia="Times New Roman" w:hAnsi="Times New Roman" w:cs="Times New Roman"/>
          <w:kern w:val="0"/>
          <w:sz w:val="20"/>
          <w:szCs w:val="20"/>
        </w:rPr>
        <w:t xml:space="preserve"> si fac obiectul unui act </w:t>
      </w:r>
      <w:proofErr w:type="spellStart"/>
      <w:r w:rsidRPr="005C2D38">
        <w:rPr>
          <w:rFonts w:ascii="Times New Roman" w:eastAsia="Times New Roman" w:hAnsi="Times New Roman" w:cs="Times New Roman"/>
          <w:kern w:val="0"/>
          <w:sz w:val="20"/>
          <w:szCs w:val="20"/>
        </w:rPr>
        <w:t>aditional</w:t>
      </w:r>
      <w:proofErr w:type="spellEnd"/>
      <w:r w:rsidRPr="005C2D38">
        <w:rPr>
          <w:rFonts w:ascii="Times New Roman" w:eastAsia="Times New Roman" w:hAnsi="Times New Roman" w:cs="Times New Roman"/>
          <w:kern w:val="0"/>
          <w:sz w:val="20"/>
          <w:szCs w:val="20"/>
        </w:rPr>
        <w:t xml:space="preserve"> la prezentul contract</w:t>
      </w:r>
    </w:p>
    <w:p w14:paraId="66EF42C9" w14:textId="77777777" w:rsidR="00AC2BA8" w:rsidRPr="005C2D38" w:rsidRDefault="00AC2BA8" w:rsidP="00013630">
      <w:pPr>
        <w:spacing w:after="0" w:line="240" w:lineRule="auto"/>
        <w:ind w:right="53"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 xml:space="preserve">Actele de punere in valoare pentru care nu se fac </w:t>
      </w:r>
      <w:proofErr w:type="spellStart"/>
      <w:r w:rsidRPr="005C2D38">
        <w:rPr>
          <w:rFonts w:ascii="Times New Roman" w:eastAsia="Times New Roman" w:hAnsi="Times New Roman" w:cs="Times New Roman"/>
          <w:kern w:val="0"/>
          <w:sz w:val="20"/>
          <w:szCs w:val="20"/>
        </w:rPr>
        <w:t>obiectiuni</w:t>
      </w:r>
      <w:proofErr w:type="spellEnd"/>
      <w:r w:rsidRPr="005C2D38">
        <w:rPr>
          <w:rFonts w:ascii="Times New Roman" w:eastAsia="Times New Roman" w:hAnsi="Times New Roman" w:cs="Times New Roman"/>
          <w:kern w:val="0"/>
          <w:sz w:val="20"/>
          <w:szCs w:val="20"/>
        </w:rPr>
        <w:t xml:space="preserve"> pana la autorizarea parchetelor se considera corect </w:t>
      </w:r>
      <w:proofErr w:type="spellStart"/>
      <w:r w:rsidRPr="005C2D38">
        <w:rPr>
          <w:rFonts w:ascii="Times New Roman" w:eastAsia="Times New Roman" w:hAnsi="Times New Roman" w:cs="Times New Roman"/>
          <w:kern w:val="0"/>
          <w:sz w:val="20"/>
          <w:szCs w:val="20"/>
        </w:rPr>
        <w:t>intocmite</w:t>
      </w:r>
      <w:proofErr w:type="spellEnd"/>
      <w:r w:rsidRPr="005C2D38">
        <w:rPr>
          <w:rFonts w:ascii="Times New Roman" w:eastAsia="Times New Roman" w:hAnsi="Times New Roman" w:cs="Times New Roman"/>
          <w:kern w:val="0"/>
          <w:sz w:val="20"/>
          <w:szCs w:val="20"/>
        </w:rPr>
        <w:t xml:space="preserve"> si sunt definitiv acceptate.</w:t>
      </w:r>
    </w:p>
    <w:p w14:paraId="03E201A0" w14:textId="77777777" w:rsidR="00AC2BA8" w:rsidRPr="005C2D38" w:rsidRDefault="009A191D" w:rsidP="00013630">
      <w:pPr>
        <w:spacing w:before="2" w:after="0" w:line="240" w:lineRule="auto"/>
        <w:ind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10</w:t>
      </w:r>
      <w:r w:rsidR="00AC2BA8" w:rsidRPr="005C2D38">
        <w:rPr>
          <w:rFonts w:ascii="Times New Roman" w:eastAsia="Times New Roman" w:hAnsi="Times New Roman" w:cs="Times New Roman"/>
          <w:kern w:val="0"/>
          <w:sz w:val="20"/>
          <w:szCs w:val="20"/>
        </w:rPr>
        <w:t xml:space="preserve">.3. Sa ridice de la ocoalele silvice </w:t>
      </w:r>
      <w:proofErr w:type="spellStart"/>
      <w:r w:rsidR="00AC2BA8" w:rsidRPr="005C2D38">
        <w:rPr>
          <w:rFonts w:ascii="Times New Roman" w:eastAsia="Times New Roman" w:hAnsi="Times New Roman" w:cs="Times New Roman"/>
          <w:kern w:val="0"/>
          <w:sz w:val="20"/>
          <w:szCs w:val="20"/>
        </w:rPr>
        <w:t>autorizatiile</w:t>
      </w:r>
      <w:proofErr w:type="spellEnd"/>
      <w:r w:rsidR="00AC2BA8" w:rsidRPr="005C2D38">
        <w:rPr>
          <w:rFonts w:ascii="Times New Roman" w:eastAsia="Times New Roman" w:hAnsi="Times New Roman" w:cs="Times New Roman"/>
          <w:kern w:val="0"/>
          <w:sz w:val="20"/>
          <w:szCs w:val="20"/>
        </w:rPr>
        <w:t xml:space="preserve"> de exploatare la termenele stabilite prin  graficul de </w:t>
      </w:r>
      <w:proofErr w:type="spellStart"/>
      <w:r w:rsidR="00AC2BA8" w:rsidRPr="005C2D38">
        <w:rPr>
          <w:rFonts w:ascii="Times New Roman" w:eastAsia="Times New Roman" w:hAnsi="Times New Roman" w:cs="Times New Roman"/>
          <w:kern w:val="0"/>
          <w:sz w:val="20"/>
          <w:szCs w:val="20"/>
        </w:rPr>
        <w:t>esalonare</w:t>
      </w:r>
      <w:proofErr w:type="spellEnd"/>
      <w:r w:rsidR="00AC2BA8" w:rsidRPr="005C2D38">
        <w:rPr>
          <w:rFonts w:ascii="Times New Roman" w:eastAsia="Times New Roman" w:hAnsi="Times New Roman" w:cs="Times New Roman"/>
          <w:kern w:val="0"/>
          <w:sz w:val="20"/>
          <w:szCs w:val="20"/>
        </w:rPr>
        <w:t xml:space="preserve"> la taiere a parchetelor. Pentru neridicarea </w:t>
      </w:r>
      <w:proofErr w:type="spellStart"/>
      <w:r w:rsidR="00AC2BA8" w:rsidRPr="005C2D38">
        <w:rPr>
          <w:rFonts w:ascii="Times New Roman" w:eastAsia="Times New Roman" w:hAnsi="Times New Roman" w:cs="Times New Roman"/>
          <w:kern w:val="0"/>
          <w:sz w:val="20"/>
          <w:szCs w:val="20"/>
        </w:rPr>
        <w:t>autorizatiei</w:t>
      </w:r>
      <w:proofErr w:type="spellEnd"/>
      <w:r w:rsidR="00AC2BA8" w:rsidRPr="005C2D38">
        <w:rPr>
          <w:rFonts w:ascii="Times New Roman" w:eastAsia="Times New Roman" w:hAnsi="Times New Roman" w:cs="Times New Roman"/>
          <w:kern w:val="0"/>
          <w:sz w:val="20"/>
          <w:szCs w:val="20"/>
        </w:rPr>
        <w:t xml:space="preserve"> de exploatare a </w:t>
      </w:r>
      <w:proofErr w:type="spellStart"/>
      <w:r w:rsidR="00AC2BA8" w:rsidRPr="005C2D38">
        <w:rPr>
          <w:rFonts w:ascii="Times New Roman" w:eastAsia="Times New Roman" w:hAnsi="Times New Roman" w:cs="Times New Roman"/>
          <w:kern w:val="0"/>
          <w:sz w:val="20"/>
          <w:szCs w:val="20"/>
        </w:rPr>
        <w:t>partizii</w:t>
      </w:r>
      <w:proofErr w:type="spellEnd"/>
      <w:r w:rsidR="00AC2BA8" w:rsidRPr="005C2D38">
        <w:rPr>
          <w:rFonts w:ascii="Times New Roman" w:eastAsia="Times New Roman" w:hAnsi="Times New Roman" w:cs="Times New Roman"/>
          <w:kern w:val="0"/>
          <w:sz w:val="20"/>
          <w:szCs w:val="20"/>
        </w:rPr>
        <w:t xml:space="preserve"> (</w:t>
      </w:r>
      <w:proofErr w:type="spellStart"/>
      <w:r w:rsidR="00AC2BA8" w:rsidRPr="005C2D38">
        <w:rPr>
          <w:rFonts w:ascii="Times New Roman" w:eastAsia="Times New Roman" w:hAnsi="Times New Roman" w:cs="Times New Roman"/>
          <w:kern w:val="0"/>
          <w:sz w:val="20"/>
          <w:szCs w:val="20"/>
        </w:rPr>
        <w:t>partizilor</w:t>
      </w:r>
      <w:proofErr w:type="spellEnd"/>
      <w:r w:rsidR="00AC2BA8" w:rsidRPr="005C2D38">
        <w:rPr>
          <w:rFonts w:ascii="Times New Roman" w:eastAsia="Times New Roman" w:hAnsi="Times New Roman" w:cs="Times New Roman"/>
          <w:kern w:val="0"/>
          <w:sz w:val="20"/>
          <w:szCs w:val="20"/>
        </w:rPr>
        <w:t xml:space="preserve">) in 15 zile calendaristice de la termenul </w:t>
      </w:r>
      <w:proofErr w:type="spellStart"/>
      <w:r w:rsidR="00AC2BA8" w:rsidRPr="005C2D38">
        <w:rPr>
          <w:rFonts w:ascii="Times New Roman" w:eastAsia="Times New Roman" w:hAnsi="Times New Roman" w:cs="Times New Roman"/>
          <w:kern w:val="0"/>
          <w:sz w:val="20"/>
          <w:szCs w:val="20"/>
        </w:rPr>
        <w:t>prevazut</w:t>
      </w:r>
      <w:proofErr w:type="spellEnd"/>
      <w:r w:rsidR="00AC2BA8" w:rsidRPr="005C2D38">
        <w:rPr>
          <w:rFonts w:ascii="Times New Roman" w:eastAsia="Times New Roman" w:hAnsi="Times New Roman" w:cs="Times New Roman"/>
          <w:kern w:val="0"/>
          <w:sz w:val="20"/>
          <w:szCs w:val="20"/>
        </w:rPr>
        <w:t xml:space="preserve"> in </w:t>
      </w:r>
      <w:proofErr w:type="spellStart"/>
      <w:r w:rsidR="00AC2BA8" w:rsidRPr="005C2D38">
        <w:rPr>
          <w:rFonts w:ascii="Times New Roman" w:eastAsia="Times New Roman" w:hAnsi="Times New Roman" w:cs="Times New Roman"/>
          <w:kern w:val="0"/>
          <w:sz w:val="20"/>
          <w:szCs w:val="20"/>
        </w:rPr>
        <w:t>esalonarea</w:t>
      </w:r>
      <w:proofErr w:type="spellEnd"/>
      <w:r w:rsidR="00AC2BA8" w:rsidRPr="005C2D38">
        <w:rPr>
          <w:rFonts w:ascii="Times New Roman" w:eastAsia="Times New Roman" w:hAnsi="Times New Roman" w:cs="Times New Roman"/>
          <w:kern w:val="0"/>
          <w:sz w:val="20"/>
          <w:szCs w:val="20"/>
        </w:rPr>
        <w:t xml:space="preserve"> la taiere – Anexa 1 la contract, achizitorul </w:t>
      </w:r>
      <w:proofErr w:type="spellStart"/>
      <w:r w:rsidR="00AC2BA8" w:rsidRPr="005C2D38">
        <w:rPr>
          <w:rFonts w:ascii="Times New Roman" w:eastAsia="Times New Roman" w:hAnsi="Times New Roman" w:cs="Times New Roman"/>
          <w:kern w:val="0"/>
          <w:sz w:val="20"/>
          <w:szCs w:val="20"/>
        </w:rPr>
        <w:t>reziliaza</w:t>
      </w:r>
      <w:proofErr w:type="spellEnd"/>
      <w:r w:rsidR="00AC2BA8" w:rsidRPr="005C2D38">
        <w:rPr>
          <w:rFonts w:ascii="Times New Roman" w:eastAsia="Times New Roman" w:hAnsi="Times New Roman" w:cs="Times New Roman"/>
          <w:kern w:val="0"/>
          <w:sz w:val="20"/>
          <w:szCs w:val="20"/>
        </w:rPr>
        <w:t xml:space="preserve"> unilateral contractul, iar prestatorul pierde </w:t>
      </w:r>
      <w:proofErr w:type="spellStart"/>
      <w:r w:rsidR="00AC2BA8" w:rsidRPr="005C2D38">
        <w:rPr>
          <w:rFonts w:ascii="Times New Roman" w:eastAsia="Times New Roman" w:hAnsi="Times New Roman" w:cs="Times New Roman"/>
          <w:kern w:val="0"/>
          <w:sz w:val="20"/>
          <w:szCs w:val="20"/>
        </w:rPr>
        <w:t>garantia</w:t>
      </w:r>
      <w:proofErr w:type="spellEnd"/>
      <w:r w:rsidR="00AC2BA8" w:rsidRPr="005C2D38">
        <w:rPr>
          <w:rFonts w:ascii="Times New Roman" w:eastAsia="Times New Roman" w:hAnsi="Times New Roman" w:cs="Times New Roman"/>
          <w:kern w:val="0"/>
          <w:sz w:val="20"/>
          <w:szCs w:val="20"/>
        </w:rPr>
        <w:t xml:space="preserve"> de bună </w:t>
      </w:r>
      <w:proofErr w:type="spellStart"/>
      <w:r w:rsidR="00AC2BA8" w:rsidRPr="005C2D38">
        <w:rPr>
          <w:rFonts w:ascii="Times New Roman" w:eastAsia="Times New Roman" w:hAnsi="Times New Roman" w:cs="Times New Roman"/>
          <w:kern w:val="0"/>
          <w:sz w:val="20"/>
          <w:szCs w:val="20"/>
        </w:rPr>
        <w:t>execuţie</w:t>
      </w:r>
      <w:proofErr w:type="spellEnd"/>
      <w:r w:rsidR="00AC2BA8" w:rsidRPr="005C2D38">
        <w:rPr>
          <w:rFonts w:ascii="Times New Roman" w:eastAsia="Times New Roman" w:hAnsi="Times New Roman" w:cs="Times New Roman"/>
          <w:kern w:val="0"/>
          <w:sz w:val="20"/>
          <w:szCs w:val="20"/>
        </w:rPr>
        <w:t xml:space="preserve">, iar dacă aceasta nu a fost constituită pierde </w:t>
      </w:r>
      <w:proofErr w:type="spellStart"/>
      <w:r w:rsidR="00AC2BA8" w:rsidRPr="005C2D38">
        <w:rPr>
          <w:rFonts w:ascii="Times New Roman" w:eastAsia="Times New Roman" w:hAnsi="Times New Roman" w:cs="Times New Roman"/>
          <w:kern w:val="0"/>
          <w:sz w:val="20"/>
          <w:szCs w:val="20"/>
        </w:rPr>
        <w:t>garanţia</w:t>
      </w:r>
      <w:proofErr w:type="spellEnd"/>
      <w:r w:rsidR="00AC2BA8" w:rsidRPr="005C2D38">
        <w:rPr>
          <w:rFonts w:ascii="Times New Roman" w:eastAsia="Times New Roman" w:hAnsi="Times New Roman" w:cs="Times New Roman"/>
          <w:kern w:val="0"/>
          <w:sz w:val="20"/>
          <w:szCs w:val="20"/>
        </w:rPr>
        <w:t xml:space="preserve"> de participare la </w:t>
      </w:r>
      <w:proofErr w:type="spellStart"/>
      <w:r w:rsidR="00AC2BA8" w:rsidRPr="005C2D38">
        <w:rPr>
          <w:rFonts w:ascii="Times New Roman" w:eastAsia="Times New Roman" w:hAnsi="Times New Roman" w:cs="Times New Roman"/>
          <w:kern w:val="0"/>
          <w:sz w:val="20"/>
          <w:szCs w:val="20"/>
        </w:rPr>
        <w:t>licitatie</w:t>
      </w:r>
      <w:proofErr w:type="spellEnd"/>
      <w:r w:rsidR="00AC2BA8" w:rsidRPr="005C2D38">
        <w:rPr>
          <w:rFonts w:ascii="Times New Roman" w:eastAsia="Times New Roman" w:hAnsi="Times New Roman" w:cs="Times New Roman"/>
          <w:kern w:val="0"/>
          <w:sz w:val="20"/>
          <w:szCs w:val="20"/>
        </w:rPr>
        <w:t>, pentru partida (obiectul) respectivă.</w:t>
      </w:r>
    </w:p>
    <w:p w14:paraId="1064FA1F" w14:textId="77777777" w:rsidR="00AC2BA8" w:rsidRPr="005C2D38"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5C2D38">
        <w:rPr>
          <w:rFonts w:ascii="Times New Roman" w:eastAsia="Times New Roman" w:hAnsi="Times New Roman" w:cs="Times New Roman"/>
          <w:kern w:val="0"/>
          <w:sz w:val="20"/>
          <w:szCs w:val="20"/>
        </w:rPr>
        <w:t>10</w:t>
      </w:r>
      <w:r w:rsidR="00AC2BA8" w:rsidRPr="005C2D38">
        <w:rPr>
          <w:rFonts w:ascii="Times New Roman" w:eastAsia="Times New Roman" w:hAnsi="Times New Roman" w:cs="Times New Roman"/>
          <w:kern w:val="0"/>
          <w:sz w:val="20"/>
          <w:szCs w:val="20"/>
        </w:rPr>
        <w:t xml:space="preserve">.4. Sa </w:t>
      </w:r>
      <w:proofErr w:type="spellStart"/>
      <w:r w:rsidR="00AC2BA8" w:rsidRPr="005C2D38">
        <w:rPr>
          <w:rFonts w:ascii="Times New Roman" w:eastAsia="Times New Roman" w:hAnsi="Times New Roman" w:cs="Times New Roman"/>
          <w:kern w:val="0"/>
          <w:sz w:val="20"/>
          <w:szCs w:val="20"/>
        </w:rPr>
        <w:t>puna</w:t>
      </w:r>
      <w:proofErr w:type="spellEnd"/>
      <w:r w:rsidR="00AC2BA8" w:rsidRPr="005C2D38">
        <w:rPr>
          <w:rFonts w:ascii="Times New Roman" w:eastAsia="Times New Roman" w:hAnsi="Times New Roman" w:cs="Times New Roman"/>
          <w:kern w:val="0"/>
          <w:sz w:val="20"/>
          <w:szCs w:val="20"/>
        </w:rPr>
        <w:t xml:space="preserve"> la </w:t>
      </w:r>
      <w:proofErr w:type="spellStart"/>
      <w:r w:rsidR="00AC2BA8" w:rsidRPr="005C2D38">
        <w:rPr>
          <w:rFonts w:ascii="Times New Roman" w:eastAsia="Times New Roman" w:hAnsi="Times New Roman" w:cs="Times New Roman"/>
          <w:kern w:val="0"/>
          <w:sz w:val="20"/>
          <w:szCs w:val="20"/>
        </w:rPr>
        <w:t>dispozitia</w:t>
      </w:r>
      <w:proofErr w:type="spellEnd"/>
      <w:r w:rsidR="00AC2BA8" w:rsidRPr="005C2D38">
        <w:rPr>
          <w:rFonts w:ascii="Times New Roman" w:eastAsia="Times New Roman" w:hAnsi="Times New Roman" w:cs="Times New Roman"/>
          <w:kern w:val="0"/>
          <w:sz w:val="20"/>
          <w:szCs w:val="20"/>
        </w:rPr>
        <w:t xml:space="preserve"> organelor de control ale achizitorului, </w:t>
      </w:r>
      <w:proofErr w:type="spellStart"/>
      <w:r w:rsidR="00AC2BA8" w:rsidRPr="005C2D38">
        <w:rPr>
          <w:rFonts w:ascii="Times New Roman" w:eastAsia="Times New Roman" w:hAnsi="Times New Roman" w:cs="Times New Roman"/>
          <w:kern w:val="0"/>
          <w:sz w:val="20"/>
          <w:szCs w:val="20"/>
        </w:rPr>
        <w:t>autorizatia</w:t>
      </w:r>
      <w:proofErr w:type="spellEnd"/>
      <w:r w:rsidR="00AC2BA8" w:rsidRPr="005C2D38">
        <w:rPr>
          <w:rFonts w:ascii="Times New Roman" w:eastAsia="Times New Roman" w:hAnsi="Times New Roman" w:cs="Times New Roman"/>
          <w:kern w:val="0"/>
          <w:sz w:val="20"/>
          <w:szCs w:val="20"/>
        </w:rPr>
        <w:t xml:space="preserve"> de exploatare, procesul verbal de predare a parchetului, evidentele gestionare privind </w:t>
      </w:r>
      <w:proofErr w:type="spellStart"/>
      <w:r w:rsidR="00AC2BA8" w:rsidRPr="005C2D38">
        <w:rPr>
          <w:rFonts w:ascii="Times New Roman" w:eastAsia="Times New Roman" w:hAnsi="Times New Roman" w:cs="Times New Roman"/>
          <w:kern w:val="0"/>
          <w:sz w:val="20"/>
          <w:szCs w:val="20"/>
        </w:rPr>
        <w:t>receptiile</w:t>
      </w:r>
      <w:proofErr w:type="spellEnd"/>
      <w:r w:rsidR="00AC2BA8" w:rsidRPr="005C2D38">
        <w:rPr>
          <w:rFonts w:ascii="Times New Roman" w:eastAsia="Times New Roman" w:hAnsi="Times New Roman" w:cs="Times New Roman"/>
          <w:kern w:val="0"/>
          <w:sz w:val="20"/>
          <w:szCs w:val="20"/>
        </w:rPr>
        <w:t xml:space="preserve"> masei lemnoase, actul de constatare in cazul parchetelor nereprimite in termen.</w:t>
      </w:r>
    </w:p>
    <w:p w14:paraId="0CDC2413" w14:textId="77777777" w:rsidR="00AC2BA8" w:rsidRPr="0009500D"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.5. Prestatorul a luat nota de normele de prevenire si combatere a incendiilor in </w:t>
      </w:r>
      <w:proofErr w:type="spellStart"/>
      <w:r w:rsidR="00AC2BA8" w:rsidRPr="0009500D">
        <w:rPr>
          <w:rFonts w:ascii="Times New Roman" w:eastAsia="Times New Roman" w:hAnsi="Times New Roman" w:cs="Times New Roman"/>
          <w:kern w:val="0"/>
          <w:sz w:val="20"/>
          <w:szCs w:val="20"/>
        </w:rPr>
        <w:t>paduri</w:t>
      </w:r>
      <w:proofErr w:type="spellEnd"/>
      <w:r w:rsidR="00AC2BA8" w:rsidRPr="0009500D">
        <w:rPr>
          <w:rFonts w:ascii="Times New Roman" w:eastAsia="Times New Roman" w:hAnsi="Times New Roman" w:cs="Times New Roman"/>
          <w:kern w:val="0"/>
          <w:sz w:val="20"/>
          <w:szCs w:val="20"/>
        </w:rPr>
        <w:t xml:space="preserve"> si normele  de </w:t>
      </w:r>
      <w:proofErr w:type="spellStart"/>
      <w:r w:rsidR="00AC2BA8" w:rsidRPr="0009500D">
        <w:rPr>
          <w:rFonts w:ascii="Times New Roman" w:eastAsia="Times New Roman" w:hAnsi="Times New Roman" w:cs="Times New Roman"/>
          <w:kern w:val="0"/>
          <w:sz w:val="20"/>
          <w:szCs w:val="20"/>
        </w:rPr>
        <w:t>protectie</w:t>
      </w:r>
      <w:proofErr w:type="spellEnd"/>
      <w:r w:rsidR="00AC2BA8" w:rsidRPr="0009500D">
        <w:rPr>
          <w:rFonts w:ascii="Times New Roman" w:eastAsia="Times New Roman" w:hAnsi="Times New Roman" w:cs="Times New Roman"/>
          <w:kern w:val="0"/>
          <w:sz w:val="20"/>
          <w:szCs w:val="20"/>
        </w:rPr>
        <w:t xml:space="preserve"> a muncii si se obliga sa </w:t>
      </w:r>
      <w:proofErr w:type="spellStart"/>
      <w:r w:rsidR="00AC2BA8" w:rsidRPr="0009500D">
        <w:rPr>
          <w:rFonts w:ascii="Times New Roman" w:eastAsia="Times New Roman" w:hAnsi="Times New Roman" w:cs="Times New Roman"/>
          <w:kern w:val="0"/>
          <w:sz w:val="20"/>
          <w:szCs w:val="20"/>
        </w:rPr>
        <w:t>aduca</w:t>
      </w:r>
      <w:proofErr w:type="spellEnd"/>
      <w:r w:rsidR="00AC2BA8" w:rsidRPr="0009500D">
        <w:rPr>
          <w:rFonts w:ascii="Times New Roman" w:eastAsia="Times New Roman" w:hAnsi="Times New Roman" w:cs="Times New Roman"/>
          <w:kern w:val="0"/>
          <w:sz w:val="20"/>
          <w:szCs w:val="20"/>
        </w:rPr>
        <w:t xml:space="preserve"> la </w:t>
      </w:r>
      <w:proofErr w:type="spellStart"/>
      <w:r w:rsidR="00AC2BA8" w:rsidRPr="0009500D">
        <w:rPr>
          <w:rFonts w:ascii="Times New Roman" w:eastAsia="Times New Roman" w:hAnsi="Times New Roman" w:cs="Times New Roman"/>
          <w:kern w:val="0"/>
          <w:sz w:val="20"/>
          <w:szCs w:val="20"/>
        </w:rPr>
        <w:t>indeplinire</w:t>
      </w:r>
      <w:proofErr w:type="spellEnd"/>
      <w:r w:rsidR="00AC2BA8" w:rsidRPr="0009500D">
        <w:rPr>
          <w:rFonts w:ascii="Times New Roman" w:eastAsia="Times New Roman" w:hAnsi="Times New Roman" w:cs="Times New Roman"/>
          <w:kern w:val="0"/>
          <w:sz w:val="20"/>
          <w:szCs w:val="20"/>
        </w:rPr>
        <w:t xml:space="preserve"> masurile stabilite prin aceasta norma. Se obliga, </w:t>
      </w:r>
      <w:proofErr w:type="spellStart"/>
      <w:r w:rsidR="00AC2BA8" w:rsidRPr="0009500D">
        <w:rPr>
          <w:rFonts w:ascii="Times New Roman" w:eastAsia="Times New Roman" w:hAnsi="Times New Roman" w:cs="Times New Roman"/>
          <w:kern w:val="0"/>
          <w:sz w:val="20"/>
          <w:szCs w:val="20"/>
        </w:rPr>
        <w:t>deasemenea</w:t>
      </w:r>
      <w:proofErr w:type="spellEnd"/>
      <w:r w:rsidR="00AC2BA8" w:rsidRPr="0009500D">
        <w:rPr>
          <w:rFonts w:ascii="Times New Roman" w:eastAsia="Times New Roman" w:hAnsi="Times New Roman" w:cs="Times New Roman"/>
          <w:kern w:val="0"/>
          <w:sz w:val="20"/>
          <w:szCs w:val="20"/>
        </w:rPr>
        <w:t xml:space="preserve">, sa participe cu </w:t>
      </w:r>
      <w:proofErr w:type="spellStart"/>
      <w:r w:rsidR="00AC2BA8" w:rsidRPr="0009500D">
        <w:rPr>
          <w:rFonts w:ascii="Times New Roman" w:eastAsia="Times New Roman" w:hAnsi="Times New Roman" w:cs="Times New Roman"/>
          <w:kern w:val="0"/>
          <w:sz w:val="20"/>
          <w:szCs w:val="20"/>
        </w:rPr>
        <w:t>intregul</w:t>
      </w:r>
      <w:proofErr w:type="spellEnd"/>
      <w:r w:rsidR="00AC2BA8" w:rsidRPr="0009500D">
        <w:rPr>
          <w:rFonts w:ascii="Times New Roman" w:eastAsia="Times New Roman" w:hAnsi="Times New Roman" w:cs="Times New Roman"/>
          <w:kern w:val="0"/>
          <w:sz w:val="20"/>
          <w:szCs w:val="20"/>
        </w:rPr>
        <w:t xml:space="preserve"> sau personal aflat in parchet la </w:t>
      </w:r>
      <w:proofErr w:type="spellStart"/>
      <w:r w:rsidR="00AC2BA8" w:rsidRPr="0009500D">
        <w:rPr>
          <w:rFonts w:ascii="Times New Roman" w:eastAsia="Times New Roman" w:hAnsi="Times New Roman" w:cs="Times New Roman"/>
          <w:kern w:val="0"/>
          <w:sz w:val="20"/>
          <w:szCs w:val="20"/>
        </w:rPr>
        <w:t>actiunea</w:t>
      </w:r>
      <w:proofErr w:type="spellEnd"/>
      <w:r w:rsidR="00AC2BA8" w:rsidRPr="0009500D">
        <w:rPr>
          <w:rFonts w:ascii="Times New Roman" w:eastAsia="Times New Roman" w:hAnsi="Times New Roman" w:cs="Times New Roman"/>
          <w:kern w:val="0"/>
          <w:sz w:val="20"/>
          <w:szCs w:val="20"/>
        </w:rPr>
        <w:t xml:space="preserve"> de combatere a unor incendii ce ar putea izbucni și in </w:t>
      </w:r>
      <w:proofErr w:type="spellStart"/>
      <w:r w:rsidR="00AC2BA8" w:rsidRPr="0009500D">
        <w:rPr>
          <w:rFonts w:ascii="Times New Roman" w:eastAsia="Times New Roman" w:hAnsi="Times New Roman" w:cs="Times New Roman"/>
          <w:kern w:val="0"/>
          <w:sz w:val="20"/>
          <w:szCs w:val="20"/>
        </w:rPr>
        <w:t>vecinatate</w:t>
      </w:r>
      <w:proofErr w:type="spellEnd"/>
      <w:r w:rsidR="00AC2BA8" w:rsidRPr="0009500D">
        <w:rPr>
          <w:rFonts w:ascii="Times New Roman" w:eastAsia="Times New Roman" w:hAnsi="Times New Roman" w:cs="Times New Roman"/>
          <w:kern w:val="0"/>
          <w:sz w:val="20"/>
          <w:szCs w:val="20"/>
        </w:rPr>
        <w:t xml:space="preserve"> a parchetului.</w:t>
      </w:r>
    </w:p>
    <w:p w14:paraId="746091D7" w14:textId="77777777" w:rsidR="00AC2BA8" w:rsidRPr="0009500D" w:rsidRDefault="009A191D"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.6. Prestatorul a luat nota de </w:t>
      </w:r>
      <w:proofErr w:type="spellStart"/>
      <w:r w:rsidR="00AC2BA8" w:rsidRPr="0009500D">
        <w:rPr>
          <w:rFonts w:ascii="Times New Roman" w:eastAsia="Times New Roman" w:hAnsi="Times New Roman" w:cs="Times New Roman"/>
          <w:kern w:val="0"/>
          <w:sz w:val="20"/>
          <w:szCs w:val="20"/>
        </w:rPr>
        <w:t>conditiile</w:t>
      </w:r>
      <w:proofErr w:type="spellEnd"/>
      <w:r w:rsidR="00AC2BA8" w:rsidRPr="0009500D">
        <w:rPr>
          <w:rFonts w:ascii="Times New Roman" w:eastAsia="Times New Roman" w:hAnsi="Times New Roman" w:cs="Times New Roman"/>
          <w:kern w:val="0"/>
          <w:sz w:val="20"/>
          <w:szCs w:val="20"/>
        </w:rPr>
        <w:t xml:space="preserve"> de accesibilitate ale parchetului, de starea drumurilor forestiere si a</w:t>
      </w:r>
      <w:r w:rsidR="0051064C" w:rsidRPr="0009500D">
        <w:rPr>
          <w:rFonts w:ascii="Times New Roman" w:eastAsia="Times New Roman" w:hAnsi="Times New Roman" w:cs="Times New Roman"/>
          <w:kern w:val="0"/>
          <w:sz w:val="20"/>
          <w:szCs w:val="20"/>
        </w:rPr>
        <w:t xml:space="preserve"> </w:t>
      </w:r>
      <w:r w:rsidR="00AC2BA8" w:rsidRPr="0009500D">
        <w:rPr>
          <w:rFonts w:ascii="Times New Roman" w:eastAsia="Times New Roman" w:hAnsi="Times New Roman" w:cs="Times New Roman"/>
          <w:kern w:val="0"/>
          <w:sz w:val="20"/>
          <w:szCs w:val="20"/>
        </w:rPr>
        <w:t xml:space="preserve">celorlalte cai de scos si se  obliga ca pe durata </w:t>
      </w:r>
      <w:proofErr w:type="spellStart"/>
      <w:r w:rsidR="00AC2BA8" w:rsidRPr="0009500D">
        <w:rPr>
          <w:rFonts w:ascii="Times New Roman" w:eastAsia="Times New Roman" w:hAnsi="Times New Roman" w:cs="Times New Roman"/>
          <w:kern w:val="0"/>
          <w:sz w:val="20"/>
          <w:szCs w:val="20"/>
        </w:rPr>
        <w:t>desfasurarii</w:t>
      </w:r>
      <w:proofErr w:type="spellEnd"/>
      <w:r w:rsidR="00AC2BA8" w:rsidRPr="0009500D">
        <w:rPr>
          <w:rFonts w:ascii="Times New Roman" w:eastAsia="Times New Roman" w:hAnsi="Times New Roman" w:cs="Times New Roman"/>
          <w:kern w:val="0"/>
          <w:sz w:val="20"/>
          <w:szCs w:val="20"/>
        </w:rPr>
        <w:t xml:space="preserve"> procesului de exploatare, conform </w:t>
      </w:r>
      <w:proofErr w:type="spellStart"/>
      <w:r w:rsidR="00AC2BA8" w:rsidRPr="0009500D">
        <w:rPr>
          <w:rFonts w:ascii="Times New Roman" w:eastAsia="Times New Roman" w:hAnsi="Times New Roman" w:cs="Times New Roman"/>
          <w:kern w:val="0"/>
          <w:sz w:val="20"/>
          <w:szCs w:val="20"/>
        </w:rPr>
        <w:t>autorizatiei</w:t>
      </w:r>
      <w:proofErr w:type="spellEnd"/>
      <w:r w:rsidR="00AC2BA8" w:rsidRPr="0009500D">
        <w:rPr>
          <w:rFonts w:ascii="Times New Roman" w:eastAsia="Times New Roman" w:hAnsi="Times New Roman" w:cs="Times New Roman"/>
          <w:kern w:val="0"/>
          <w:sz w:val="20"/>
          <w:szCs w:val="20"/>
        </w:rPr>
        <w:t xml:space="preserve"> de exploatare, sa nu ridice nici o </w:t>
      </w:r>
      <w:proofErr w:type="spellStart"/>
      <w:r w:rsidR="00AC2BA8" w:rsidRPr="0009500D">
        <w:rPr>
          <w:rFonts w:ascii="Times New Roman" w:eastAsia="Times New Roman" w:hAnsi="Times New Roman" w:cs="Times New Roman"/>
          <w:kern w:val="0"/>
          <w:sz w:val="20"/>
          <w:szCs w:val="20"/>
        </w:rPr>
        <w:t>pretentie</w:t>
      </w:r>
      <w:proofErr w:type="spellEnd"/>
      <w:r w:rsidR="00AC2BA8" w:rsidRPr="0009500D">
        <w:rPr>
          <w:rFonts w:ascii="Times New Roman" w:eastAsia="Times New Roman" w:hAnsi="Times New Roman" w:cs="Times New Roman"/>
          <w:kern w:val="0"/>
          <w:sz w:val="20"/>
          <w:szCs w:val="20"/>
        </w:rPr>
        <w:t xml:space="preserve"> in </w:t>
      </w:r>
      <w:proofErr w:type="spellStart"/>
      <w:r w:rsidR="00AC2BA8" w:rsidRPr="0009500D">
        <w:rPr>
          <w:rFonts w:ascii="Times New Roman" w:eastAsia="Times New Roman" w:hAnsi="Times New Roman" w:cs="Times New Roman"/>
          <w:kern w:val="0"/>
          <w:sz w:val="20"/>
          <w:szCs w:val="20"/>
        </w:rPr>
        <w:t>legatura</w:t>
      </w:r>
      <w:proofErr w:type="spellEnd"/>
      <w:r w:rsidR="00AC2BA8" w:rsidRPr="0009500D">
        <w:rPr>
          <w:rFonts w:ascii="Times New Roman" w:eastAsia="Times New Roman" w:hAnsi="Times New Roman" w:cs="Times New Roman"/>
          <w:kern w:val="0"/>
          <w:sz w:val="20"/>
          <w:szCs w:val="20"/>
        </w:rPr>
        <w:t xml:space="preserve"> cu starea lor. Nu se includ si </w:t>
      </w:r>
      <w:proofErr w:type="spellStart"/>
      <w:r w:rsidR="00AC2BA8" w:rsidRPr="0009500D">
        <w:rPr>
          <w:rFonts w:ascii="Times New Roman" w:eastAsia="Times New Roman" w:hAnsi="Times New Roman" w:cs="Times New Roman"/>
          <w:kern w:val="0"/>
          <w:sz w:val="20"/>
          <w:szCs w:val="20"/>
        </w:rPr>
        <w:t>situatiile</w:t>
      </w:r>
      <w:proofErr w:type="spellEnd"/>
      <w:r w:rsidR="00AC2BA8" w:rsidRPr="0009500D">
        <w:rPr>
          <w:rFonts w:ascii="Times New Roman" w:eastAsia="Times New Roman" w:hAnsi="Times New Roman" w:cs="Times New Roman"/>
          <w:kern w:val="0"/>
          <w:sz w:val="20"/>
          <w:szCs w:val="20"/>
        </w:rPr>
        <w:t xml:space="preserve"> de </w:t>
      </w:r>
      <w:proofErr w:type="spellStart"/>
      <w:r w:rsidR="00AC2BA8" w:rsidRPr="0009500D">
        <w:rPr>
          <w:rFonts w:ascii="Times New Roman" w:eastAsia="Times New Roman" w:hAnsi="Times New Roman" w:cs="Times New Roman"/>
          <w:kern w:val="0"/>
          <w:sz w:val="20"/>
          <w:szCs w:val="20"/>
        </w:rPr>
        <w:t>forta</w:t>
      </w:r>
      <w:proofErr w:type="spellEnd"/>
      <w:r w:rsidR="00AC2BA8" w:rsidRPr="0009500D">
        <w:rPr>
          <w:rFonts w:ascii="Times New Roman" w:eastAsia="Times New Roman" w:hAnsi="Times New Roman" w:cs="Times New Roman"/>
          <w:kern w:val="0"/>
          <w:sz w:val="20"/>
          <w:szCs w:val="20"/>
        </w:rPr>
        <w:t xml:space="preserve"> majora care apar pe durata </w:t>
      </w:r>
      <w:proofErr w:type="spellStart"/>
      <w:r w:rsidR="00AC2BA8" w:rsidRPr="0009500D">
        <w:rPr>
          <w:rFonts w:ascii="Times New Roman" w:eastAsia="Times New Roman" w:hAnsi="Times New Roman" w:cs="Times New Roman"/>
          <w:kern w:val="0"/>
          <w:sz w:val="20"/>
          <w:szCs w:val="20"/>
        </w:rPr>
        <w:t>exploatarii</w:t>
      </w:r>
      <w:proofErr w:type="spellEnd"/>
      <w:r w:rsidR="00AC2BA8" w:rsidRPr="0009500D">
        <w:rPr>
          <w:rFonts w:ascii="Times New Roman" w:eastAsia="Times New Roman" w:hAnsi="Times New Roman" w:cs="Times New Roman"/>
          <w:kern w:val="0"/>
          <w:sz w:val="20"/>
          <w:szCs w:val="20"/>
        </w:rPr>
        <w:t xml:space="preserve"> ca urmare a </w:t>
      </w:r>
      <w:proofErr w:type="spellStart"/>
      <w:r w:rsidR="00AC2BA8" w:rsidRPr="0009500D">
        <w:rPr>
          <w:rFonts w:ascii="Times New Roman" w:eastAsia="Times New Roman" w:hAnsi="Times New Roman" w:cs="Times New Roman"/>
          <w:kern w:val="0"/>
          <w:sz w:val="20"/>
          <w:szCs w:val="20"/>
        </w:rPr>
        <w:t>calamitatilor</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inundatii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prabusiri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alunecari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avalanse</w:t>
      </w:r>
      <w:proofErr w:type="spellEnd"/>
      <w:r w:rsidR="00AC2BA8" w:rsidRPr="0009500D">
        <w:rPr>
          <w:rFonts w:ascii="Times New Roman" w:eastAsia="Times New Roman" w:hAnsi="Times New Roman" w:cs="Times New Roman"/>
          <w:kern w:val="0"/>
          <w:sz w:val="20"/>
          <w:szCs w:val="20"/>
        </w:rPr>
        <w:t xml:space="preserve"> etc.).</w:t>
      </w:r>
    </w:p>
    <w:p w14:paraId="37C7D400" w14:textId="77777777" w:rsidR="00AC2BA8" w:rsidRPr="0009500D"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.7. Sa respecte regulile silvice de exploatare conform O.M. nr.1540/2011 cu </w:t>
      </w:r>
      <w:proofErr w:type="spellStart"/>
      <w:r w:rsidR="00AC2BA8" w:rsidRPr="0009500D">
        <w:rPr>
          <w:rFonts w:ascii="Times New Roman" w:eastAsia="Times New Roman" w:hAnsi="Times New Roman" w:cs="Times New Roman"/>
          <w:kern w:val="0"/>
          <w:sz w:val="20"/>
          <w:szCs w:val="20"/>
        </w:rPr>
        <w:t>modificarile</w:t>
      </w:r>
      <w:proofErr w:type="spellEnd"/>
      <w:r w:rsidR="00AC2BA8" w:rsidRPr="0009500D">
        <w:rPr>
          <w:rFonts w:ascii="Times New Roman" w:eastAsia="Times New Roman" w:hAnsi="Times New Roman" w:cs="Times New Roman"/>
          <w:kern w:val="0"/>
          <w:sz w:val="20"/>
          <w:szCs w:val="20"/>
        </w:rPr>
        <w:t xml:space="preserve"> si </w:t>
      </w:r>
      <w:proofErr w:type="spellStart"/>
      <w:r w:rsidR="00AC2BA8" w:rsidRPr="0009500D">
        <w:rPr>
          <w:rFonts w:ascii="Times New Roman" w:eastAsia="Times New Roman" w:hAnsi="Times New Roman" w:cs="Times New Roman"/>
          <w:kern w:val="0"/>
          <w:sz w:val="20"/>
          <w:szCs w:val="20"/>
        </w:rPr>
        <w:t>completarile</w:t>
      </w:r>
      <w:proofErr w:type="spellEnd"/>
      <w:r w:rsidR="00AC2BA8" w:rsidRPr="0009500D">
        <w:rPr>
          <w:rFonts w:ascii="Times New Roman" w:eastAsia="Times New Roman" w:hAnsi="Times New Roman" w:cs="Times New Roman"/>
          <w:kern w:val="0"/>
          <w:sz w:val="20"/>
          <w:szCs w:val="20"/>
        </w:rPr>
        <w:t xml:space="preserve"> ulterioare. In vederea </w:t>
      </w:r>
      <w:proofErr w:type="spellStart"/>
      <w:r w:rsidR="00AC2BA8" w:rsidRPr="0009500D">
        <w:rPr>
          <w:rFonts w:ascii="Times New Roman" w:eastAsia="Times New Roman" w:hAnsi="Times New Roman" w:cs="Times New Roman"/>
          <w:kern w:val="0"/>
          <w:sz w:val="20"/>
          <w:szCs w:val="20"/>
        </w:rPr>
        <w:t>protejarii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regenerarii</w:t>
      </w:r>
      <w:proofErr w:type="spellEnd"/>
      <w:r w:rsidR="00AC2BA8" w:rsidRPr="0009500D">
        <w:rPr>
          <w:rFonts w:ascii="Times New Roman" w:eastAsia="Times New Roman" w:hAnsi="Times New Roman" w:cs="Times New Roman"/>
          <w:kern w:val="0"/>
          <w:sz w:val="20"/>
          <w:szCs w:val="20"/>
        </w:rPr>
        <w:t xml:space="preserve"> naturale si a arborilor </w:t>
      </w:r>
      <w:proofErr w:type="spellStart"/>
      <w:r w:rsidR="00AC2BA8" w:rsidRPr="0009500D">
        <w:rPr>
          <w:rFonts w:ascii="Times New Roman" w:eastAsia="Times New Roman" w:hAnsi="Times New Roman" w:cs="Times New Roman"/>
          <w:kern w:val="0"/>
          <w:sz w:val="20"/>
          <w:szCs w:val="20"/>
        </w:rPr>
        <w:t>nemarcati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evitarii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degradarii</w:t>
      </w:r>
      <w:proofErr w:type="spellEnd"/>
      <w:r w:rsidR="00AC2BA8" w:rsidRPr="0009500D">
        <w:rPr>
          <w:rFonts w:ascii="Times New Roman" w:eastAsia="Times New Roman" w:hAnsi="Times New Roman" w:cs="Times New Roman"/>
          <w:kern w:val="0"/>
          <w:sz w:val="20"/>
          <w:szCs w:val="20"/>
        </w:rPr>
        <w:t xml:space="preserve"> solului, </w:t>
      </w:r>
      <w:proofErr w:type="spellStart"/>
      <w:r w:rsidR="00AC2BA8" w:rsidRPr="0009500D">
        <w:rPr>
          <w:rFonts w:ascii="Times New Roman" w:eastAsia="Times New Roman" w:hAnsi="Times New Roman" w:cs="Times New Roman"/>
          <w:kern w:val="0"/>
          <w:sz w:val="20"/>
          <w:szCs w:val="20"/>
        </w:rPr>
        <w:t>protejarii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biodiversitatii</w:t>
      </w:r>
      <w:proofErr w:type="spellEnd"/>
      <w:r w:rsidR="00AC2BA8" w:rsidRPr="0009500D">
        <w:rPr>
          <w:rFonts w:ascii="Times New Roman" w:eastAsia="Times New Roman" w:hAnsi="Times New Roman" w:cs="Times New Roman"/>
          <w:kern w:val="0"/>
          <w:sz w:val="20"/>
          <w:szCs w:val="20"/>
        </w:rPr>
        <w:t xml:space="preserve">, unitatea de exploatare este obligata sa respecte </w:t>
      </w:r>
      <w:proofErr w:type="spellStart"/>
      <w:r w:rsidR="00AC2BA8" w:rsidRPr="0009500D">
        <w:rPr>
          <w:rFonts w:ascii="Times New Roman" w:eastAsia="Times New Roman" w:hAnsi="Times New Roman" w:cs="Times New Roman"/>
          <w:kern w:val="0"/>
          <w:sz w:val="20"/>
          <w:szCs w:val="20"/>
        </w:rPr>
        <w:t>urmatoarele</w:t>
      </w:r>
      <w:proofErr w:type="spellEnd"/>
      <w:r w:rsidR="00AC2BA8" w:rsidRPr="0009500D">
        <w:rPr>
          <w:rFonts w:ascii="Times New Roman" w:eastAsia="Times New Roman" w:hAnsi="Times New Roman" w:cs="Times New Roman"/>
          <w:kern w:val="0"/>
          <w:sz w:val="20"/>
          <w:szCs w:val="20"/>
        </w:rPr>
        <w:t xml:space="preserve"> reguli:</w:t>
      </w:r>
    </w:p>
    <w:p w14:paraId="081CD740" w14:textId="77777777" w:rsidR="00AC2BA8" w:rsidRPr="0009500D" w:rsidRDefault="009A191D" w:rsidP="00013630">
      <w:pPr>
        <w:spacing w:before="4" w:after="0" w:line="240" w:lineRule="auto"/>
        <w:ind w:left="284"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.7.1. </w:t>
      </w:r>
      <w:r w:rsidR="00AC2BA8" w:rsidRPr="0009500D">
        <w:rPr>
          <w:rFonts w:ascii="Times New Roman" w:eastAsia="Times New Roman" w:hAnsi="Times New Roman" w:cs="Times New Roman"/>
          <w:b/>
          <w:bCs/>
          <w:kern w:val="0"/>
          <w:sz w:val="20"/>
          <w:szCs w:val="20"/>
        </w:rPr>
        <w:t xml:space="preserve"> </w:t>
      </w:r>
      <w:r w:rsidR="00AC2BA8" w:rsidRPr="0009500D">
        <w:rPr>
          <w:rFonts w:ascii="Times New Roman" w:eastAsia="Times New Roman" w:hAnsi="Times New Roman" w:cs="Times New Roman"/>
          <w:b/>
          <w:bCs/>
          <w:kern w:val="0"/>
          <w:sz w:val="20"/>
          <w:szCs w:val="20"/>
          <w:u w:val="thick"/>
        </w:rPr>
        <w:t>REGULI SILVICE DE EXPLOATARE</w:t>
      </w:r>
    </w:p>
    <w:p w14:paraId="273A5FA2" w14:textId="1FACC644" w:rsidR="0009500D" w:rsidRPr="0009500D" w:rsidRDefault="0009500D" w:rsidP="0009500D">
      <w:pPr>
        <w:pStyle w:val="Bodytext21"/>
        <w:numPr>
          <w:ilvl w:val="0"/>
          <w:numId w:val="11"/>
        </w:numPr>
        <w:shd w:val="clear" w:color="auto" w:fill="auto"/>
        <w:tabs>
          <w:tab w:val="left" w:pos="653"/>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în cadrul tratamentelor care promovează regenerarea naturala, nu constituie prejudiciu distrugerea sau vătămarea </w:t>
      </w:r>
      <w:proofErr w:type="spellStart"/>
      <w:r w:rsidRPr="0009500D">
        <w:rPr>
          <w:rStyle w:val="Bodytext2"/>
          <w:rFonts w:eastAsia="SimSun"/>
          <w:color w:val="000000"/>
          <w:sz w:val="20"/>
          <w:szCs w:val="20"/>
        </w:rPr>
        <w:lastRenderedPageBreak/>
        <w:t>seminţişului</w:t>
      </w:r>
      <w:proofErr w:type="spellEnd"/>
      <w:r w:rsidRPr="0009500D">
        <w:rPr>
          <w:rStyle w:val="Bodytext2"/>
          <w:rFonts w:eastAsia="SimSun"/>
          <w:color w:val="000000"/>
          <w:sz w:val="20"/>
          <w:szCs w:val="20"/>
        </w:rPr>
        <w:t xml:space="preserve"> ca urmare a </w:t>
      </w:r>
      <w:proofErr w:type="spellStart"/>
      <w:r w:rsidRPr="0009500D">
        <w:rPr>
          <w:rStyle w:val="Bodytext2"/>
          <w:rFonts w:eastAsia="SimSun"/>
          <w:color w:val="000000"/>
          <w:sz w:val="20"/>
          <w:szCs w:val="20"/>
        </w:rPr>
        <w:t>desfăşurării</w:t>
      </w:r>
      <w:proofErr w:type="spellEnd"/>
      <w:r w:rsidRPr="0009500D">
        <w:rPr>
          <w:rStyle w:val="Bodytext2"/>
          <w:rFonts w:eastAsia="SimSun"/>
          <w:color w:val="000000"/>
          <w:sz w:val="20"/>
          <w:szCs w:val="20"/>
        </w:rPr>
        <w:t xml:space="preserve"> normale a procesului de exploatare, in limita maxima de 8% din </w:t>
      </w:r>
      <w:proofErr w:type="spellStart"/>
      <w:r w:rsidRPr="0009500D">
        <w:rPr>
          <w:rStyle w:val="Bodytext2"/>
          <w:rFonts w:eastAsia="SimSun"/>
          <w:color w:val="000000"/>
          <w:sz w:val="20"/>
          <w:szCs w:val="20"/>
        </w:rPr>
        <w:t>suprafaţa</w:t>
      </w:r>
      <w:proofErr w:type="spellEnd"/>
      <w:r w:rsidRPr="0009500D">
        <w:rPr>
          <w:rStyle w:val="Bodytext2"/>
          <w:rFonts w:eastAsia="SimSun"/>
          <w:color w:val="000000"/>
          <w:sz w:val="20"/>
          <w:szCs w:val="20"/>
        </w:rPr>
        <w:t xml:space="preserve"> cu </w:t>
      </w:r>
      <w:proofErr w:type="spellStart"/>
      <w:r w:rsidRPr="0009500D">
        <w:rPr>
          <w:rStyle w:val="Bodytext2"/>
          <w:rFonts w:eastAsia="SimSun"/>
          <w:color w:val="000000"/>
          <w:sz w:val="20"/>
          <w:szCs w:val="20"/>
        </w:rPr>
        <w:t>seminţiş</w:t>
      </w:r>
      <w:proofErr w:type="spellEnd"/>
      <w:r w:rsidRPr="0009500D">
        <w:rPr>
          <w:rStyle w:val="Bodytext2"/>
          <w:rFonts w:eastAsia="SimSun"/>
          <w:color w:val="000000"/>
          <w:sz w:val="20"/>
          <w:szCs w:val="20"/>
        </w:rPr>
        <w:t xml:space="preserve"> prevăzuta in procesul verbal de predare a parchetului, </w:t>
      </w:r>
      <w:r w:rsidR="00893089">
        <w:rPr>
          <w:rStyle w:val="Bodytext2"/>
          <w:rFonts w:eastAsia="SimSun"/>
          <w:color w:val="000000"/>
          <w:sz w:val="20"/>
          <w:szCs w:val="20"/>
        </w:rPr>
        <w:t>i</w:t>
      </w:r>
      <w:r w:rsidRPr="0009500D">
        <w:rPr>
          <w:rStyle w:val="Bodytext2"/>
          <w:rFonts w:eastAsia="SimSun"/>
          <w:color w:val="000000"/>
          <w:sz w:val="20"/>
          <w:szCs w:val="20"/>
        </w:rPr>
        <w:t xml:space="preserve">n cazul tăierilor de dezvoltare sau de lărgire a ochiurilor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de cel mult 12% in cazul tăierilor definitive sau de racordare.</w:t>
      </w:r>
    </w:p>
    <w:p w14:paraId="0573971B" w14:textId="77777777" w:rsidR="0009500D" w:rsidRPr="0009500D" w:rsidRDefault="0009500D" w:rsidP="0009500D">
      <w:pPr>
        <w:pStyle w:val="Bodytext21"/>
        <w:shd w:val="clear" w:color="auto" w:fill="auto"/>
        <w:spacing w:line="240" w:lineRule="auto"/>
        <w:ind w:firstLine="600"/>
        <w:jc w:val="both"/>
        <w:rPr>
          <w:rFonts w:ascii="Times New Roman" w:hAnsi="Times New Roman"/>
          <w:sz w:val="20"/>
          <w:szCs w:val="20"/>
        </w:rPr>
      </w:pPr>
      <w:r w:rsidRPr="0009500D">
        <w:rPr>
          <w:rStyle w:val="Bodytext2"/>
          <w:rFonts w:eastAsia="SimSun"/>
          <w:color w:val="000000"/>
          <w:sz w:val="20"/>
          <w:szCs w:val="20"/>
        </w:rPr>
        <w:t xml:space="preserve">Valoarea pagubelor pentru </w:t>
      </w:r>
      <w:proofErr w:type="spellStart"/>
      <w:r w:rsidRPr="0009500D">
        <w:rPr>
          <w:rStyle w:val="Bodytext2"/>
          <w:rFonts w:eastAsia="SimSun"/>
          <w:color w:val="000000"/>
          <w:sz w:val="20"/>
          <w:szCs w:val="20"/>
        </w:rPr>
        <w:t>seminţişul</w:t>
      </w:r>
      <w:proofErr w:type="spellEnd"/>
      <w:r w:rsidRPr="0009500D">
        <w:rPr>
          <w:rStyle w:val="Bodytext2"/>
          <w:rFonts w:eastAsia="SimSun"/>
          <w:color w:val="000000"/>
          <w:sz w:val="20"/>
          <w:szCs w:val="20"/>
        </w:rPr>
        <w:t xml:space="preserve"> prejudiciat peste limitele prevăzute mai sus, se calculează conform prevederilor legale privind </w:t>
      </w:r>
      <w:proofErr w:type="spellStart"/>
      <w:r w:rsidRPr="0009500D">
        <w:rPr>
          <w:rStyle w:val="Bodytext2"/>
          <w:rFonts w:eastAsia="SimSun"/>
          <w:color w:val="000000"/>
          <w:sz w:val="20"/>
          <w:szCs w:val="20"/>
        </w:rPr>
        <w:t>modalităţile</w:t>
      </w:r>
      <w:proofErr w:type="spellEnd"/>
      <w:r w:rsidRPr="0009500D">
        <w:rPr>
          <w:rStyle w:val="Bodytext2"/>
          <w:rFonts w:eastAsia="SimSun"/>
          <w:color w:val="000000"/>
          <w:sz w:val="20"/>
          <w:szCs w:val="20"/>
        </w:rPr>
        <w:t xml:space="preserve"> de evaluare a pagubelor produse </w:t>
      </w:r>
      <w:proofErr w:type="spellStart"/>
      <w:r w:rsidRPr="0009500D">
        <w:rPr>
          <w:rStyle w:val="Bodytext2"/>
          <w:rFonts w:eastAsia="SimSun"/>
          <w:color w:val="000000"/>
          <w:sz w:val="20"/>
          <w:szCs w:val="20"/>
        </w:rPr>
        <w:t>vegetaţiei</w:t>
      </w:r>
      <w:proofErr w:type="spellEnd"/>
      <w:r w:rsidRPr="0009500D">
        <w:rPr>
          <w:rStyle w:val="Bodytext2"/>
          <w:rFonts w:eastAsia="SimSun"/>
          <w:color w:val="000000"/>
          <w:sz w:val="20"/>
          <w:szCs w:val="20"/>
        </w:rPr>
        <w:t xml:space="preserve"> forestiere.</w:t>
      </w:r>
    </w:p>
    <w:p w14:paraId="3E78A4B3" w14:textId="77777777" w:rsidR="0009500D" w:rsidRPr="0009500D" w:rsidRDefault="0009500D" w:rsidP="0009500D">
      <w:pPr>
        <w:pStyle w:val="Bodytext21"/>
        <w:shd w:val="clear" w:color="auto" w:fill="auto"/>
        <w:spacing w:line="240" w:lineRule="auto"/>
        <w:ind w:firstLine="600"/>
        <w:jc w:val="both"/>
        <w:rPr>
          <w:rFonts w:ascii="Times New Roman" w:hAnsi="Times New Roman"/>
          <w:sz w:val="20"/>
          <w:szCs w:val="20"/>
        </w:rPr>
      </w:pPr>
      <w:r w:rsidRPr="0009500D">
        <w:rPr>
          <w:rStyle w:val="Bodytext2"/>
          <w:rFonts w:eastAsia="SimSun"/>
          <w:color w:val="000000"/>
          <w:sz w:val="20"/>
          <w:szCs w:val="20"/>
        </w:rPr>
        <w:t xml:space="preserve">Pe </w:t>
      </w:r>
      <w:proofErr w:type="spellStart"/>
      <w:r w:rsidRPr="0009500D">
        <w:rPr>
          <w:rStyle w:val="Bodytext2"/>
          <w:rFonts w:eastAsia="SimSun"/>
          <w:color w:val="000000"/>
          <w:sz w:val="20"/>
          <w:szCs w:val="20"/>
        </w:rPr>
        <w:t>suprafeţele</w:t>
      </w:r>
      <w:proofErr w:type="spellEnd"/>
      <w:r w:rsidRPr="0009500D">
        <w:rPr>
          <w:rStyle w:val="Bodytext2"/>
          <w:rFonts w:eastAsia="SimSun"/>
          <w:color w:val="000000"/>
          <w:sz w:val="20"/>
          <w:szCs w:val="20"/>
        </w:rPr>
        <w:t xml:space="preserve"> cu </w:t>
      </w:r>
      <w:proofErr w:type="spellStart"/>
      <w:r w:rsidRPr="0009500D">
        <w:rPr>
          <w:rStyle w:val="Bodytext2"/>
          <w:rFonts w:eastAsia="SimSun"/>
          <w:color w:val="000000"/>
          <w:sz w:val="20"/>
          <w:szCs w:val="20"/>
        </w:rPr>
        <w:t>seminţiş</w:t>
      </w:r>
      <w:proofErr w:type="spellEnd"/>
      <w:r w:rsidRPr="0009500D">
        <w:rPr>
          <w:rStyle w:val="Bodytext2"/>
          <w:rFonts w:eastAsia="SimSun"/>
          <w:color w:val="000000"/>
          <w:sz w:val="20"/>
          <w:szCs w:val="20"/>
        </w:rPr>
        <w:t xml:space="preserve"> prejudiciat peste limitele precizate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pe taluzurile drumurilor de tractor executate, ocolul silvic efectuează, după caz, lucrări de împăduriri pana la realizarea stării de masiv, retezarea </w:t>
      </w:r>
      <w:proofErr w:type="spellStart"/>
      <w:r w:rsidRPr="0009500D">
        <w:rPr>
          <w:rStyle w:val="Bodytext2"/>
          <w:rFonts w:eastAsia="SimSun"/>
          <w:color w:val="000000"/>
          <w:sz w:val="20"/>
          <w:szCs w:val="20"/>
        </w:rPr>
        <w:t>puieţilor</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prejudiciaţi</w:t>
      </w:r>
      <w:proofErr w:type="spellEnd"/>
      <w:r w:rsidRPr="0009500D">
        <w:rPr>
          <w:rStyle w:val="Bodytext2"/>
          <w:rFonts w:eastAsia="SimSun"/>
          <w:color w:val="000000"/>
          <w:sz w:val="20"/>
          <w:szCs w:val="20"/>
        </w:rPr>
        <w:t xml:space="preserve">, consolidări, nivelări, cu fonduri constituite din </w:t>
      </w:r>
      <w:proofErr w:type="spellStart"/>
      <w:r w:rsidRPr="0009500D">
        <w:rPr>
          <w:rStyle w:val="Bodytext2"/>
          <w:rFonts w:eastAsia="SimSun"/>
          <w:color w:val="000000"/>
          <w:sz w:val="20"/>
          <w:szCs w:val="20"/>
        </w:rPr>
        <w:t>cauţiunea</w:t>
      </w:r>
      <w:proofErr w:type="spellEnd"/>
      <w:r w:rsidRPr="0009500D">
        <w:rPr>
          <w:rStyle w:val="Bodytext2"/>
          <w:rFonts w:eastAsia="SimSun"/>
          <w:color w:val="000000"/>
          <w:sz w:val="20"/>
          <w:szCs w:val="20"/>
        </w:rPr>
        <w:t xml:space="preserve"> depusa de titularul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de exploatare, pe baza de deviz. ;</w:t>
      </w:r>
    </w:p>
    <w:p w14:paraId="35534237" w14:textId="77777777" w:rsidR="0009500D" w:rsidRPr="0009500D"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tăierea arborilor se face cât mai jos, astfel încât </w:t>
      </w:r>
      <w:proofErr w:type="spellStart"/>
      <w:r w:rsidRPr="0009500D">
        <w:rPr>
          <w:rStyle w:val="Bodytext2"/>
          <w:rFonts w:eastAsia="SimSun"/>
          <w:color w:val="000000"/>
          <w:sz w:val="20"/>
          <w:szCs w:val="20"/>
        </w:rPr>
        <w:t>înălţimea</w:t>
      </w:r>
      <w:proofErr w:type="spellEnd"/>
      <w:r w:rsidRPr="0009500D">
        <w:rPr>
          <w:rStyle w:val="Bodytext2"/>
          <w:rFonts w:eastAsia="SimSun"/>
          <w:color w:val="000000"/>
          <w:sz w:val="20"/>
          <w:szCs w:val="20"/>
        </w:rPr>
        <w:t xml:space="preserve"> cioatei, măsurată in partea de amonte, să nu </w:t>
      </w:r>
      <w:proofErr w:type="spellStart"/>
      <w:r w:rsidRPr="0009500D">
        <w:rPr>
          <w:rStyle w:val="Bodytext2"/>
          <w:rFonts w:eastAsia="SimSun"/>
          <w:color w:val="000000"/>
          <w:sz w:val="20"/>
          <w:szCs w:val="20"/>
        </w:rPr>
        <w:t>depăşească</w:t>
      </w:r>
      <w:proofErr w:type="spellEnd"/>
      <w:r w:rsidRPr="0009500D">
        <w:rPr>
          <w:rStyle w:val="Bodytext2"/>
          <w:rFonts w:eastAsia="SimSun"/>
          <w:color w:val="000000"/>
          <w:sz w:val="20"/>
          <w:szCs w:val="20"/>
        </w:rPr>
        <w:t xml:space="preserve"> 1/3 din diametrul </w:t>
      </w:r>
      <w:proofErr w:type="spellStart"/>
      <w:r w:rsidRPr="0009500D">
        <w:rPr>
          <w:rStyle w:val="Bodytext2"/>
          <w:rFonts w:eastAsia="SimSun"/>
          <w:color w:val="000000"/>
          <w:sz w:val="20"/>
          <w:szCs w:val="20"/>
        </w:rPr>
        <w:t>secţiunii</w:t>
      </w:r>
      <w:proofErr w:type="spellEnd"/>
      <w:r w:rsidRPr="0009500D">
        <w:rPr>
          <w:rStyle w:val="Bodytext2"/>
          <w:rFonts w:eastAsia="SimSun"/>
          <w:color w:val="000000"/>
          <w:sz w:val="20"/>
          <w:szCs w:val="20"/>
        </w:rPr>
        <w:t xml:space="preserve"> acesteia; </w:t>
      </w:r>
    </w:p>
    <w:p w14:paraId="27ABD336" w14:textId="77777777" w:rsidR="0009500D" w:rsidRPr="0009500D"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în raza parchetului se va introduce numai gama de utilaje adecvate tehnologiei de exploatare aprobate de ocol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aflate în stare corespunzătoare de </w:t>
      </w:r>
      <w:proofErr w:type="spellStart"/>
      <w:r w:rsidRPr="0009500D">
        <w:rPr>
          <w:rStyle w:val="Bodytext2"/>
          <w:rFonts w:eastAsia="SimSun"/>
          <w:color w:val="000000"/>
          <w:sz w:val="20"/>
          <w:szCs w:val="20"/>
        </w:rPr>
        <w:t>funcţionare</w:t>
      </w:r>
      <w:proofErr w:type="spellEnd"/>
    </w:p>
    <w:p w14:paraId="05D29397" w14:textId="77777777" w:rsidR="0009500D" w:rsidRPr="0009500D"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colectarea materialului lemnos se face numai pe traseele stabilite prin tehnologia de exploatare aprobata, materializate pe teren cu ocazia predării parchetului. Nu se permite târârea sau </w:t>
      </w:r>
      <w:proofErr w:type="spellStart"/>
      <w:r w:rsidRPr="0009500D">
        <w:rPr>
          <w:rStyle w:val="Bodytext2"/>
          <w:rFonts w:eastAsia="SimSun"/>
          <w:color w:val="000000"/>
          <w:sz w:val="20"/>
          <w:szCs w:val="20"/>
        </w:rPr>
        <w:t>semitârârea</w:t>
      </w:r>
      <w:proofErr w:type="spellEnd"/>
      <w:r w:rsidRPr="0009500D">
        <w:rPr>
          <w:rStyle w:val="Bodytext2"/>
          <w:rFonts w:eastAsia="SimSun"/>
          <w:color w:val="000000"/>
          <w:sz w:val="20"/>
          <w:szCs w:val="20"/>
        </w:rPr>
        <w:t xml:space="preserve"> lemnului pe drumul auto forestier;</w:t>
      </w:r>
    </w:p>
    <w:p w14:paraId="7A74BA94" w14:textId="77777777" w:rsidR="0009500D" w:rsidRPr="0009500D"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10"/>
          <w:color w:val="000000"/>
          <w:sz w:val="20"/>
          <w:szCs w:val="20"/>
        </w:rPr>
        <w:t xml:space="preserve">&gt; </w:t>
      </w:r>
      <w:r w:rsidRPr="0009500D">
        <w:rPr>
          <w:rStyle w:val="Bodytext2"/>
          <w:rFonts w:eastAsia="SimSun"/>
          <w:color w:val="000000"/>
          <w:sz w:val="20"/>
          <w:szCs w:val="20"/>
        </w:rPr>
        <w:t xml:space="preserve">în perioadele de îngheț - dezgheț sau cu </w:t>
      </w:r>
      <w:proofErr w:type="spellStart"/>
      <w:r w:rsidRPr="0009500D">
        <w:rPr>
          <w:rStyle w:val="Bodytext2"/>
          <w:rFonts w:eastAsia="SimSun"/>
          <w:color w:val="000000"/>
          <w:sz w:val="20"/>
          <w:szCs w:val="20"/>
        </w:rPr>
        <w:t>precipitaţii</w:t>
      </w:r>
      <w:proofErr w:type="spellEnd"/>
      <w:r w:rsidRPr="0009500D">
        <w:rPr>
          <w:rStyle w:val="Bodytext2"/>
          <w:rFonts w:eastAsia="SimSun"/>
          <w:color w:val="000000"/>
          <w:sz w:val="20"/>
          <w:szCs w:val="20"/>
        </w:rPr>
        <w:t xml:space="preserve"> abundente, în cazul în care platforma drumului auto forestier este îmbibata cu apa, se interzice transportul de orice fel.</w:t>
      </w:r>
    </w:p>
    <w:p w14:paraId="6B26BED7" w14:textId="77777777" w:rsidR="0009500D" w:rsidRPr="0009500D"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arborii </w:t>
      </w:r>
      <w:proofErr w:type="spellStart"/>
      <w:r w:rsidRPr="0009500D">
        <w:rPr>
          <w:rStyle w:val="Bodytext2"/>
          <w:rFonts w:eastAsia="SimSun"/>
          <w:color w:val="000000"/>
          <w:sz w:val="20"/>
          <w:szCs w:val="20"/>
        </w:rPr>
        <w:t>nemarcaţi</w:t>
      </w:r>
      <w:proofErr w:type="spellEnd"/>
      <w:r w:rsidRPr="0009500D">
        <w:rPr>
          <w:rStyle w:val="Bodytext2"/>
          <w:rFonts w:eastAsia="SimSun"/>
          <w:color w:val="000000"/>
          <w:sz w:val="20"/>
          <w:szCs w:val="20"/>
        </w:rPr>
        <w:t xml:space="preserve"> de pe limita căilor de scos-apropiat vor fi protejați obligatoriu împotriva vătămărilor, prin aplicarea de </w:t>
      </w:r>
      <w:proofErr w:type="spellStart"/>
      <w:r w:rsidRPr="0009500D">
        <w:rPr>
          <w:rStyle w:val="Bodytext2"/>
          <w:rFonts w:eastAsia="SimSun"/>
          <w:color w:val="000000"/>
          <w:sz w:val="20"/>
          <w:szCs w:val="20"/>
        </w:rPr>
        <w:t>lungoane</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ţăruşi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manşoane</w:t>
      </w:r>
      <w:proofErr w:type="spellEnd"/>
      <w:r w:rsidRPr="0009500D">
        <w:rPr>
          <w:rStyle w:val="Bodytext2"/>
          <w:rFonts w:eastAsia="SimSun"/>
          <w:color w:val="000000"/>
          <w:sz w:val="20"/>
          <w:szCs w:val="20"/>
        </w:rPr>
        <w:t xml:space="preserve"> ;</w:t>
      </w:r>
    </w:p>
    <w:p w14:paraId="487440B5" w14:textId="77777777" w:rsidR="0009500D" w:rsidRPr="005C2D38"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se vor amplasa </w:t>
      </w:r>
      <w:proofErr w:type="spellStart"/>
      <w:r w:rsidRPr="0009500D">
        <w:rPr>
          <w:rStyle w:val="Bodytext2"/>
          <w:rFonts w:eastAsia="SimSun"/>
          <w:color w:val="000000"/>
          <w:sz w:val="20"/>
          <w:szCs w:val="20"/>
        </w:rPr>
        <w:t>lungoane</w:t>
      </w:r>
      <w:proofErr w:type="spellEnd"/>
      <w:r w:rsidRPr="0009500D">
        <w:rPr>
          <w:rStyle w:val="Bodytext2"/>
          <w:rFonts w:eastAsia="SimSun"/>
          <w:color w:val="000000"/>
          <w:sz w:val="20"/>
          <w:szCs w:val="20"/>
        </w:rPr>
        <w:t xml:space="preserve"> pe marginea cailor de scos apropiat, atât pentru siguranța transportului cat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pentru a se diminua pagubele ce se pot produce prin ieșirea arborilor in afara cailor de scos apropiat (prejudicierea arborilor marginali sau distrugerea </w:t>
      </w:r>
      <w:r w:rsidRPr="005C2D38">
        <w:rPr>
          <w:rStyle w:val="Bodytext2"/>
          <w:rFonts w:eastAsia="SimSun"/>
          <w:sz w:val="20"/>
          <w:szCs w:val="20"/>
        </w:rPr>
        <w:t>taluzurilor)</w:t>
      </w:r>
    </w:p>
    <w:p w14:paraId="2EE32A4F" w14:textId="77777777" w:rsidR="0009500D" w:rsidRPr="005C2D38" w:rsidRDefault="0009500D" w:rsidP="0009500D">
      <w:pPr>
        <w:pStyle w:val="Bodytext21"/>
        <w:shd w:val="clear" w:color="auto" w:fill="auto"/>
        <w:spacing w:line="240" w:lineRule="auto"/>
        <w:ind w:firstLine="420"/>
        <w:jc w:val="both"/>
        <w:rPr>
          <w:rFonts w:ascii="Times New Roman" w:hAnsi="Times New Roman"/>
          <w:sz w:val="20"/>
          <w:szCs w:val="20"/>
        </w:rPr>
      </w:pPr>
      <w:r w:rsidRPr="005C2D38">
        <w:rPr>
          <w:rStyle w:val="Bodytext2"/>
          <w:rFonts w:eastAsia="SimSun"/>
          <w:sz w:val="20"/>
          <w:szCs w:val="20"/>
        </w:rPr>
        <w:t>&gt; se vor amplasa indicatoare de atenționare la intersecția cu drumurile forestiere;</w:t>
      </w:r>
    </w:p>
    <w:p w14:paraId="36A59333" w14:textId="4A324D09" w:rsidR="008A1FF1" w:rsidRPr="005C2D38" w:rsidRDefault="0009500D" w:rsidP="0009500D">
      <w:pPr>
        <w:pStyle w:val="Bodytext21"/>
        <w:numPr>
          <w:ilvl w:val="0"/>
          <w:numId w:val="11"/>
        </w:numPr>
        <w:shd w:val="clear" w:color="auto" w:fill="auto"/>
        <w:tabs>
          <w:tab w:val="left" w:pos="812"/>
        </w:tabs>
        <w:spacing w:line="240" w:lineRule="auto"/>
        <w:ind w:firstLine="420"/>
        <w:jc w:val="both"/>
        <w:rPr>
          <w:rStyle w:val="Bodytext2"/>
          <w:rFonts w:eastAsia="Arial Unicode MS"/>
          <w:sz w:val="20"/>
          <w:szCs w:val="20"/>
        </w:rPr>
      </w:pPr>
      <w:r w:rsidRPr="005C2D38">
        <w:rPr>
          <w:rStyle w:val="Bodytext2"/>
          <w:rFonts w:eastAsia="SimSun"/>
          <w:sz w:val="20"/>
          <w:szCs w:val="20"/>
        </w:rPr>
        <w:t xml:space="preserve">personalul angajat al agentului economic va fi instruit referitor la modul de lucru in parchetele de exploatare, inclusiv prezentele instrucțiuni, regulile de exploatare, regulile de protecția muncii și normele de prevenire </w:t>
      </w:r>
      <w:proofErr w:type="spellStart"/>
      <w:r w:rsidRPr="005C2D38">
        <w:rPr>
          <w:rStyle w:val="Bodytext2"/>
          <w:rFonts w:eastAsia="SimSun"/>
          <w:sz w:val="20"/>
          <w:szCs w:val="20"/>
        </w:rPr>
        <w:t>şi</w:t>
      </w:r>
      <w:proofErr w:type="spellEnd"/>
      <w:r w:rsidRPr="005C2D38">
        <w:rPr>
          <w:rStyle w:val="Bodytext2"/>
          <w:rFonts w:eastAsia="SimSun"/>
          <w:sz w:val="20"/>
          <w:szCs w:val="20"/>
        </w:rPr>
        <w:t xml:space="preserve"> stingere a incendiilor</w:t>
      </w:r>
      <w:r w:rsidR="008A1FF1" w:rsidRPr="005C2D38">
        <w:rPr>
          <w:rStyle w:val="Bodytext2"/>
          <w:rFonts w:eastAsia="SimSun"/>
          <w:sz w:val="20"/>
          <w:szCs w:val="20"/>
        </w:rPr>
        <w:t xml:space="preserve">, cu ocazia </w:t>
      </w:r>
      <w:proofErr w:type="spellStart"/>
      <w:r w:rsidR="008A1FF1" w:rsidRPr="005C2D38">
        <w:rPr>
          <w:rStyle w:val="Bodytext2"/>
          <w:rFonts w:eastAsia="SimSun"/>
          <w:sz w:val="20"/>
          <w:szCs w:val="20"/>
        </w:rPr>
        <w:t>predarii</w:t>
      </w:r>
      <w:proofErr w:type="spellEnd"/>
      <w:r w:rsidR="008A1FF1" w:rsidRPr="005C2D38">
        <w:rPr>
          <w:rStyle w:val="Bodytext2"/>
          <w:rFonts w:eastAsia="SimSun"/>
          <w:sz w:val="20"/>
          <w:szCs w:val="20"/>
        </w:rPr>
        <w:t xml:space="preserve"> spre exploatare;</w:t>
      </w:r>
      <w:r w:rsidR="008F5C3E" w:rsidRPr="005C2D38">
        <w:rPr>
          <w:rStyle w:val="Bodytext2"/>
          <w:rFonts w:eastAsia="SimSun"/>
          <w:sz w:val="20"/>
          <w:szCs w:val="20"/>
        </w:rPr>
        <w:t xml:space="preserve"> </w:t>
      </w:r>
    </w:p>
    <w:p w14:paraId="780D9B85" w14:textId="12A748EE" w:rsidR="0009500D" w:rsidRPr="008A1FF1" w:rsidRDefault="0009500D" w:rsidP="008A1FF1">
      <w:pPr>
        <w:pStyle w:val="Bodytext21"/>
        <w:shd w:val="clear" w:color="auto" w:fill="auto"/>
        <w:tabs>
          <w:tab w:val="left" w:pos="812"/>
        </w:tabs>
        <w:spacing w:line="240" w:lineRule="auto"/>
        <w:ind w:left="420" w:firstLine="0"/>
        <w:jc w:val="both"/>
        <w:rPr>
          <w:rFonts w:ascii="Times New Roman" w:hAnsi="Times New Roman"/>
          <w:sz w:val="20"/>
          <w:szCs w:val="20"/>
        </w:rPr>
      </w:pPr>
      <w:r w:rsidRPr="005C2D38">
        <w:rPr>
          <w:rStyle w:val="Bodytext10"/>
          <w:sz w:val="20"/>
          <w:szCs w:val="20"/>
        </w:rPr>
        <w:t>&gt;</w:t>
      </w:r>
      <w:r w:rsidRPr="005C2D38">
        <w:rPr>
          <w:rStyle w:val="Bodytext2"/>
          <w:rFonts w:eastAsia="SimSun"/>
          <w:sz w:val="20"/>
          <w:szCs w:val="20"/>
        </w:rPr>
        <w:t xml:space="preserve"> colectarea materialului lemnos se va face in afara porțiunilor cu semințiș, pe traseele autorizate prin procesul tehnologic a </w:t>
      </w:r>
      <w:r w:rsidRPr="008A1FF1">
        <w:rPr>
          <w:rStyle w:val="Bodytext2"/>
          <w:rFonts w:eastAsia="SimSun"/>
          <w:color w:val="000000"/>
          <w:sz w:val="20"/>
          <w:szCs w:val="20"/>
        </w:rPr>
        <w:t>probat și materializate pe teren;</w:t>
      </w:r>
    </w:p>
    <w:p w14:paraId="3D143234" w14:textId="77777777" w:rsidR="0009500D" w:rsidRPr="0009500D" w:rsidRDefault="0009500D" w:rsidP="0009500D">
      <w:pPr>
        <w:pStyle w:val="Bodytext21"/>
        <w:numPr>
          <w:ilvl w:val="0"/>
          <w:numId w:val="11"/>
        </w:numPr>
        <w:shd w:val="clear" w:color="auto" w:fill="auto"/>
        <w:tabs>
          <w:tab w:val="left" w:pos="812"/>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scosul-apropiatul materialului lemnos se face prin târâre când solul este acoperit cu zăpadă sau este înghețat și prin </w:t>
      </w:r>
      <w:proofErr w:type="spellStart"/>
      <w:r w:rsidRPr="0009500D">
        <w:rPr>
          <w:rStyle w:val="Bodytext2"/>
          <w:rFonts w:eastAsia="SimSun"/>
          <w:color w:val="000000"/>
          <w:sz w:val="20"/>
          <w:szCs w:val="20"/>
        </w:rPr>
        <w:t>semitârâre</w:t>
      </w:r>
      <w:proofErr w:type="spellEnd"/>
      <w:r w:rsidRPr="0009500D">
        <w:rPr>
          <w:rStyle w:val="Bodytext2"/>
          <w:rFonts w:eastAsia="SimSun"/>
          <w:color w:val="000000"/>
          <w:sz w:val="20"/>
          <w:szCs w:val="20"/>
        </w:rPr>
        <w:t xml:space="preserve"> sau suspendat, in lipsa stratului de zăpada dau solul nu este înghețat</w:t>
      </w:r>
    </w:p>
    <w:p w14:paraId="4AD6DC84" w14:textId="77777777" w:rsidR="0009500D" w:rsidRPr="0009500D"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10"/>
          <w:color w:val="000000"/>
          <w:sz w:val="20"/>
          <w:szCs w:val="20"/>
        </w:rPr>
        <w:t>&gt;</w:t>
      </w:r>
      <w:r w:rsidRPr="0009500D">
        <w:rPr>
          <w:rStyle w:val="Bodytext2"/>
          <w:rFonts w:eastAsia="SimSun"/>
          <w:color w:val="000000"/>
          <w:sz w:val="20"/>
          <w:szCs w:val="20"/>
        </w:rPr>
        <w:t xml:space="preserve"> depozitarea materialelor lemnoase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a resturilor de exploatare se face in locuri care nu sunt expuse viiturilor, evitându-se căile de scos - apropiat, jgheaburile, albiile pâraielor și văile;</w:t>
      </w:r>
    </w:p>
    <w:p w14:paraId="2FD695D0" w14:textId="77777777" w:rsidR="0009500D" w:rsidRPr="0009500D" w:rsidRDefault="0009500D" w:rsidP="0009500D">
      <w:pPr>
        <w:pStyle w:val="Bodytext21"/>
        <w:shd w:val="clear" w:color="auto" w:fill="auto"/>
        <w:spacing w:line="240" w:lineRule="auto"/>
        <w:ind w:firstLine="420"/>
        <w:jc w:val="both"/>
        <w:rPr>
          <w:rFonts w:cs="Arial Unicode MS"/>
          <w:sz w:val="20"/>
          <w:szCs w:val="20"/>
        </w:rPr>
      </w:pPr>
      <w:r w:rsidRPr="0009500D">
        <w:rPr>
          <w:rStyle w:val="Bodytext10"/>
          <w:color w:val="000000"/>
          <w:sz w:val="20"/>
          <w:szCs w:val="20"/>
        </w:rPr>
        <w:t xml:space="preserve">&gt; în perioadele ploioase, în lateralul drumurilor de tractor se vor executa canale de scurgere a apei, pentru a se evita șiroirea apei pe distanțe lungi în lungul drumului, erodarea acestora </w:t>
      </w:r>
      <w:proofErr w:type="spellStart"/>
      <w:r w:rsidRPr="0009500D">
        <w:rPr>
          <w:rStyle w:val="Bodytext10"/>
          <w:color w:val="000000"/>
          <w:sz w:val="20"/>
          <w:szCs w:val="20"/>
        </w:rPr>
        <w:t>şi</w:t>
      </w:r>
      <w:proofErr w:type="spellEnd"/>
      <w:r w:rsidRPr="0009500D">
        <w:rPr>
          <w:rStyle w:val="Bodytext10"/>
          <w:color w:val="000000"/>
          <w:sz w:val="20"/>
          <w:szCs w:val="20"/>
        </w:rPr>
        <w:t xml:space="preserve"> transportul aluviunilor aval;</w:t>
      </w:r>
    </w:p>
    <w:p w14:paraId="563E0894"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materialul lemnos va fi evacuat ritmic din parchet și din platformele primare, pentru a se evita aglomerarea acestora </w:t>
      </w:r>
      <w:proofErr w:type="spellStart"/>
      <w:r w:rsidRPr="0009500D">
        <w:rPr>
          <w:rStyle w:val="Bodytext10"/>
          <w:color w:val="000000"/>
          <w:sz w:val="20"/>
          <w:szCs w:val="20"/>
        </w:rPr>
        <w:t>şi</w:t>
      </w:r>
      <w:proofErr w:type="spellEnd"/>
      <w:r w:rsidRPr="0009500D">
        <w:rPr>
          <w:rStyle w:val="Bodytext10"/>
          <w:color w:val="000000"/>
          <w:sz w:val="20"/>
          <w:szCs w:val="20"/>
        </w:rPr>
        <w:t xml:space="preserve"> a drumurilor forestiere;</w:t>
      </w:r>
    </w:p>
    <w:p w14:paraId="24DC0290"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pentru absorbția scurgerilor accidentale de combustibil sau lubrefianți, fiecare utilaj pentru scos apropiat va fi dotat cu extinctor, săculeț sau cutie cu rumeguș/nisip,</w:t>
      </w:r>
    </w:p>
    <w:p w14:paraId="275B1E43"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în </w:t>
      </w:r>
      <w:proofErr w:type="spellStart"/>
      <w:r w:rsidRPr="0009500D">
        <w:rPr>
          <w:rStyle w:val="Bodytext10"/>
          <w:color w:val="000000"/>
          <w:sz w:val="20"/>
          <w:szCs w:val="20"/>
        </w:rPr>
        <w:t>situaţia</w:t>
      </w:r>
      <w:proofErr w:type="spellEnd"/>
      <w:r w:rsidRPr="0009500D">
        <w:rPr>
          <w:rStyle w:val="Bodytext10"/>
          <w:color w:val="000000"/>
          <w:sz w:val="20"/>
          <w:szCs w:val="20"/>
        </w:rPr>
        <w:t xml:space="preserve"> în care apar scurgeri de combustibili sau lubrifianți, acestea vor fi îndepărtate prin </w:t>
      </w:r>
      <w:proofErr w:type="spellStart"/>
      <w:r w:rsidRPr="0009500D">
        <w:rPr>
          <w:rStyle w:val="Bodytext10"/>
          <w:color w:val="000000"/>
          <w:sz w:val="20"/>
          <w:szCs w:val="20"/>
        </w:rPr>
        <w:t>împrăştierea</w:t>
      </w:r>
      <w:proofErr w:type="spellEnd"/>
      <w:r w:rsidRPr="0009500D">
        <w:rPr>
          <w:rStyle w:val="Bodytext10"/>
          <w:color w:val="000000"/>
          <w:sz w:val="20"/>
          <w:szCs w:val="20"/>
        </w:rPr>
        <w:t xml:space="preserve"> de </w:t>
      </w:r>
      <w:proofErr w:type="spellStart"/>
      <w:r w:rsidRPr="0009500D">
        <w:rPr>
          <w:rStyle w:val="Bodytext10"/>
          <w:color w:val="000000"/>
          <w:sz w:val="20"/>
          <w:szCs w:val="20"/>
        </w:rPr>
        <w:t>rumeguş</w:t>
      </w:r>
      <w:proofErr w:type="spellEnd"/>
      <w:r w:rsidRPr="0009500D">
        <w:rPr>
          <w:rStyle w:val="Bodytext10"/>
          <w:color w:val="000000"/>
          <w:sz w:val="20"/>
          <w:szCs w:val="20"/>
        </w:rPr>
        <w:t xml:space="preserve"> sau nisip, care va fi ulterior adunat </w:t>
      </w:r>
      <w:proofErr w:type="spellStart"/>
      <w:r w:rsidRPr="0009500D">
        <w:rPr>
          <w:rStyle w:val="Bodytext10"/>
          <w:color w:val="000000"/>
          <w:sz w:val="20"/>
          <w:szCs w:val="20"/>
        </w:rPr>
        <w:t>şi</w:t>
      </w:r>
      <w:proofErr w:type="spellEnd"/>
      <w:r w:rsidRPr="0009500D">
        <w:rPr>
          <w:rStyle w:val="Bodytext10"/>
          <w:color w:val="000000"/>
          <w:sz w:val="20"/>
          <w:szCs w:val="20"/>
        </w:rPr>
        <w:t xml:space="preserve"> îndepărtat în locuri speciale de depozitare; se va întrerupe imediat activitatea utilajului si se va trece la remedierea completă a </w:t>
      </w:r>
      <w:proofErr w:type="spellStart"/>
      <w:r w:rsidRPr="0009500D">
        <w:rPr>
          <w:rStyle w:val="Bodytext10"/>
          <w:color w:val="000000"/>
          <w:sz w:val="20"/>
          <w:szCs w:val="20"/>
        </w:rPr>
        <w:t>defecţiunilor</w:t>
      </w:r>
      <w:proofErr w:type="spellEnd"/>
    </w:p>
    <w:p w14:paraId="6DA4C2E9"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alimentarea utilajelor cu combustibili sau </w:t>
      </w:r>
      <w:proofErr w:type="spellStart"/>
      <w:r w:rsidRPr="0009500D">
        <w:rPr>
          <w:rStyle w:val="Bodytext10"/>
          <w:color w:val="000000"/>
          <w:sz w:val="20"/>
          <w:szCs w:val="20"/>
        </w:rPr>
        <w:t>lubrefianţi</w:t>
      </w:r>
      <w:proofErr w:type="spellEnd"/>
      <w:r w:rsidRPr="0009500D">
        <w:rPr>
          <w:rStyle w:val="Bodytext10"/>
          <w:color w:val="000000"/>
          <w:sz w:val="20"/>
          <w:szCs w:val="20"/>
        </w:rPr>
        <w:t>, se va face in locuri special amenajate</w:t>
      </w:r>
    </w:p>
    <w:p w14:paraId="64D644ED"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prestatorul va răspunde ca în parchet </w:t>
      </w:r>
      <w:proofErr w:type="spellStart"/>
      <w:r w:rsidRPr="0009500D">
        <w:rPr>
          <w:rStyle w:val="Bodytext10"/>
          <w:color w:val="000000"/>
          <w:sz w:val="20"/>
          <w:szCs w:val="20"/>
        </w:rPr>
        <w:t>şi</w:t>
      </w:r>
      <w:proofErr w:type="spellEnd"/>
      <w:r w:rsidRPr="0009500D">
        <w:rPr>
          <w:rStyle w:val="Bodytext10"/>
          <w:color w:val="000000"/>
          <w:sz w:val="20"/>
          <w:szCs w:val="20"/>
        </w:rPr>
        <w:t xml:space="preserve"> zona limitrofa acestuia, colectarea </w:t>
      </w:r>
      <w:proofErr w:type="spellStart"/>
      <w:r w:rsidRPr="0009500D">
        <w:rPr>
          <w:rStyle w:val="Bodytext10"/>
          <w:color w:val="000000"/>
          <w:sz w:val="20"/>
          <w:szCs w:val="20"/>
        </w:rPr>
        <w:t>deşeurilor</w:t>
      </w:r>
      <w:proofErr w:type="spellEnd"/>
      <w:r w:rsidRPr="0009500D">
        <w:rPr>
          <w:rStyle w:val="Bodytext10"/>
          <w:color w:val="000000"/>
          <w:sz w:val="20"/>
          <w:szCs w:val="20"/>
        </w:rPr>
        <w:t xml:space="preserve"> de orice tip sa se facă în tomberoane sau containere </w:t>
      </w:r>
      <w:proofErr w:type="spellStart"/>
      <w:r w:rsidRPr="0009500D">
        <w:rPr>
          <w:rStyle w:val="Bodytext10"/>
          <w:color w:val="000000"/>
          <w:sz w:val="20"/>
          <w:szCs w:val="20"/>
        </w:rPr>
        <w:t>etanşe</w:t>
      </w:r>
      <w:proofErr w:type="spellEnd"/>
      <w:r w:rsidRPr="0009500D">
        <w:rPr>
          <w:rStyle w:val="Bodytext10"/>
          <w:color w:val="000000"/>
          <w:sz w:val="20"/>
          <w:szCs w:val="20"/>
        </w:rPr>
        <w:t xml:space="preserve">, care se vor evacua </w:t>
      </w:r>
      <w:proofErr w:type="spellStart"/>
      <w:r w:rsidRPr="0009500D">
        <w:rPr>
          <w:rStyle w:val="Bodytext10"/>
          <w:color w:val="000000"/>
          <w:sz w:val="20"/>
          <w:szCs w:val="20"/>
        </w:rPr>
        <w:t>şi</w:t>
      </w:r>
      <w:proofErr w:type="spellEnd"/>
      <w:r w:rsidRPr="0009500D">
        <w:rPr>
          <w:rStyle w:val="Bodytext10"/>
          <w:color w:val="000000"/>
          <w:sz w:val="20"/>
          <w:szCs w:val="20"/>
        </w:rPr>
        <w:t xml:space="preserve"> depozita, cu respectarea </w:t>
      </w:r>
      <w:proofErr w:type="spellStart"/>
      <w:r w:rsidRPr="0009500D">
        <w:rPr>
          <w:rStyle w:val="Bodytext10"/>
          <w:color w:val="000000"/>
          <w:sz w:val="20"/>
          <w:szCs w:val="20"/>
        </w:rPr>
        <w:t>legislaţiei</w:t>
      </w:r>
      <w:proofErr w:type="spellEnd"/>
      <w:r w:rsidRPr="0009500D">
        <w:rPr>
          <w:rStyle w:val="Bodytext10"/>
          <w:color w:val="000000"/>
          <w:sz w:val="20"/>
          <w:szCs w:val="20"/>
        </w:rPr>
        <w:t xml:space="preserve"> specifice în vigoare</w:t>
      </w:r>
    </w:p>
    <w:p w14:paraId="0B1F21AD"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Style w:val="Bodytext10"/>
          <w:sz w:val="20"/>
          <w:szCs w:val="20"/>
        </w:rPr>
      </w:pPr>
      <w:r w:rsidRPr="0009500D">
        <w:rPr>
          <w:rStyle w:val="l5def2"/>
          <w:rFonts w:ascii="Times New Roman" w:hAnsi="Times New Roman" w:cs="Times New Roman"/>
          <w:sz w:val="20"/>
          <w:szCs w:val="20"/>
        </w:rPr>
        <w:t xml:space="preserve">în cazuri de </w:t>
      </w:r>
      <w:proofErr w:type="spellStart"/>
      <w:r w:rsidRPr="0009500D">
        <w:rPr>
          <w:rStyle w:val="l5def2"/>
          <w:rFonts w:ascii="Times New Roman" w:hAnsi="Times New Roman" w:cs="Times New Roman"/>
          <w:sz w:val="20"/>
          <w:szCs w:val="20"/>
        </w:rPr>
        <w:t>forţă</w:t>
      </w:r>
      <w:proofErr w:type="spellEnd"/>
      <w:r w:rsidRPr="0009500D">
        <w:rPr>
          <w:rStyle w:val="l5def2"/>
          <w:rFonts w:ascii="Times New Roman" w:hAnsi="Times New Roman" w:cs="Times New Roman"/>
          <w:sz w:val="20"/>
          <w:szCs w:val="20"/>
        </w:rPr>
        <w:t xml:space="preserve"> majoră sau în alte </w:t>
      </w:r>
      <w:proofErr w:type="spellStart"/>
      <w:r w:rsidRPr="0009500D">
        <w:rPr>
          <w:rStyle w:val="l5def2"/>
          <w:rFonts w:ascii="Times New Roman" w:hAnsi="Times New Roman" w:cs="Times New Roman"/>
          <w:sz w:val="20"/>
          <w:szCs w:val="20"/>
        </w:rPr>
        <w:t>situaţii</w:t>
      </w:r>
      <w:proofErr w:type="spellEnd"/>
      <w:r w:rsidRPr="0009500D">
        <w:rPr>
          <w:rStyle w:val="l5def2"/>
          <w:rFonts w:ascii="Times New Roman" w:hAnsi="Times New Roman" w:cs="Times New Roman"/>
          <w:sz w:val="20"/>
          <w:szCs w:val="20"/>
        </w:rPr>
        <w:t xml:space="preserve"> obiective care nu permit executarea lucrărilor de exploatare a lemnului cum sunt </w:t>
      </w:r>
      <w:proofErr w:type="spellStart"/>
      <w:r w:rsidRPr="0009500D">
        <w:rPr>
          <w:rStyle w:val="l5def2"/>
          <w:rFonts w:ascii="Times New Roman" w:hAnsi="Times New Roman" w:cs="Times New Roman"/>
          <w:sz w:val="20"/>
          <w:szCs w:val="20"/>
        </w:rPr>
        <w:t>inundaţii</w:t>
      </w:r>
      <w:proofErr w:type="spellEnd"/>
      <w:r w:rsidRPr="0009500D">
        <w:rPr>
          <w:rStyle w:val="l5def2"/>
          <w:rFonts w:ascii="Times New Roman" w:hAnsi="Times New Roman" w:cs="Times New Roman"/>
          <w:sz w:val="20"/>
          <w:szCs w:val="20"/>
        </w:rPr>
        <w:t xml:space="preserve">, </w:t>
      </w:r>
      <w:proofErr w:type="spellStart"/>
      <w:r w:rsidRPr="0009500D">
        <w:rPr>
          <w:rStyle w:val="l5def2"/>
          <w:rFonts w:ascii="Times New Roman" w:hAnsi="Times New Roman" w:cs="Times New Roman"/>
          <w:sz w:val="20"/>
          <w:szCs w:val="20"/>
        </w:rPr>
        <w:t>avalanşe</w:t>
      </w:r>
      <w:proofErr w:type="spellEnd"/>
      <w:r w:rsidRPr="0009500D">
        <w:rPr>
          <w:rStyle w:val="l5def2"/>
          <w:rFonts w:ascii="Times New Roman" w:hAnsi="Times New Roman" w:cs="Times New Roman"/>
          <w:sz w:val="20"/>
          <w:szCs w:val="20"/>
        </w:rPr>
        <w:t xml:space="preserve">, alunecări de teren, </w:t>
      </w:r>
      <w:proofErr w:type="spellStart"/>
      <w:r w:rsidRPr="0009500D">
        <w:rPr>
          <w:rStyle w:val="l5def2"/>
          <w:rFonts w:ascii="Times New Roman" w:hAnsi="Times New Roman" w:cs="Times New Roman"/>
          <w:sz w:val="20"/>
          <w:szCs w:val="20"/>
        </w:rPr>
        <w:t>precipitaţii</w:t>
      </w:r>
      <w:proofErr w:type="spellEnd"/>
      <w:r w:rsidRPr="0009500D">
        <w:rPr>
          <w:rStyle w:val="l5def2"/>
          <w:rFonts w:ascii="Times New Roman" w:hAnsi="Times New Roman" w:cs="Times New Roman"/>
          <w:sz w:val="20"/>
          <w:szCs w:val="20"/>
        </w:rPr>
        <w:t xml:space="preserve"> abundente </w:t>
      </w:r>
      <w:proofErr w:type="spellStart"/>
      <w:r w:rsidRPr="0009500D">
        <w:rPr>
          <w:rStyle w:val="l5def2"/>
          <w:rFonts w:ascii="Times New Roman" w:hAnsi="Times New Roman" w:cs="Times New Roman"/>
          <w:sz w:val="20"/>
          <w:szCs w:val="20"/>
        </w:rPr>
        <w:t>şi</w:t>
      </w:r>
      <w:proofErr w:type="spellEnd"/>
      <w:r w:rsidRPr="0009500D">
        <w:rPr>
          <w:rStyle w:val="l5def2"/>
          <w:rFonts w:ascii="Times New Roman" w:hAnsi="Times New Roman" w:cs="Times New Roman"/>
          <w:sz w:val="20"/>
          <w:szCs w:val="20"/>
        </w:rPr>
        <w:t xml:space="preserve"> altele asemenea, titularii </w:t>
      </w:r>
      <w:proofErr w:type="spellStart"/>
      <w:r w:rsidRPr="0009500D">
        <w:rPr>
          <w:rStyle w:val="l5def2"/>
          <w:rFonts w:ascii="Times New Roman" w:hAnsi="Times New Roman" w:cs="Times New Roman"/>
          <w:sz w:val="20"/>
          <w:szCs w:val="20"/>
        </w:rPr>
        <w:t>autorizaţiilor</w:t>
      </w:r>
      <w:proofErr w:type="spellEnd"/>
      <w:r w:rsidRPr="0009500D">
        <w:rPr>
          <w:rStyle w:val="l5def2"/>
          <w:rFonts w:ascii="Times New Roman" w:hAnsi="Times New Roman" w:cs="Times New Roman"/>
          <w:sz w:val="20"/>
          <w:szCs w:val="20"/>
        </w:rPr>
        <w:t xml:space="preserve"> pot solicita, pe parcursul termenului de exploatare autorizat, prelungirea perioadei autorizate pentru exploatarea parchetelor cu durata manifestării cazului de </w:t>
      </w:r>
      <w:proofErr w:type="spellStart"/>
      <w:r w:rsidRPr="0009500D">
        <w:rPr>
          <w:rStyle w:val="l5def2"/>
          <w:rFonts w:ascii="Times New Roman" w:hAnsi="Times New Roman" w:cs="Times New Roman"/>
          <w:sz w:val="20"/>
          <w:szCs w:val="20"/>
        </w:rPr>
        <w:t>forţă</w:t>
      </w:r>
      <w:proofErr w:type="spellEnd"/>
      <w:r w:rsidRPr="0009500D">
        <w:rPr>
          <w:rStyle w:val="l5def2"/>
          <w:rFonts w:ascii="Times New Roman" w:hAnsi="Times New Roman" w:cs="Times New Roman"/>
          <w:sz w:val="20"/>
          <w:szCs w:val="20"/>
        </w:rPr>
        <w:t xml:space="preserve"> majoră sau a </w:t>
      </w:r>
      <w:proofErr w:type="spellStart"/>
      <w:r w:rsidRPr="0009500D">
        <w:rPr>
          <w:rStyle w:val="l5def2"/>
          <w:rFonts w:ascii="Times New Roman" w:hAnsi="Times New Roman" w:cs="Times New Roman"/>
          <w:sz w:val="20"/>
          <w:szCs w:val="20"/>
        </w:rPr>
        <w:t>situaţiei</w:t>
      </w:r>
      <w:proofErr w:type="spellEnd"/>
      <w:r w:rsidRPr="0009500D">
        <w:rPr>
          <w:rStyle w:val="l5def2"/>
          <w:rFonts w:ascii="Times New Roman" w:hAnsi="Times New Roman" w:cs="Times New Roman"/>
          <w:sz w:val="20"/>
          <w:szCs w:val="20"/>
        </w:rPr>
        <w:t xml:space="preserve"> obiective, după caz</w:t>
      </w:r>
      <w:r w:rsidRPr="0009500D">
        <w:rPr>
          <w:rStyle w:val="Bodytext10"/>
          <w:color w:val="000000"/>
          <w:sz w:val="20"/>
          <w:szCs w:val="20"/>
        </w:rPr>
        <w:t>, conform prevederilor OM 1540/2011 cu modificările și completările ulterioare;</w:t>
      </w:r>
    </w:p>
    <w:p w14:paraId="445B9AB3"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la </w:t>
      </w:r>
      <w:proofErr w:type="spellStart"/>
      <w:r w:rsidRPr="0009500D">
        <w:rPr>
          <w:rStyle w:val="Bodytext10"/>
          <w:color w:val="000000"/>
          <w:sz w:val="20"/>
          <w:szCs w:val="20"/>
        </w:rPr>
        <w:t>intersecţia</w:t>
      </w:r>
      <w:proofErr w:type="spellEnd"/>
      <w:r w:rsidRPr="0009500D">
        <w:rPr>
          <w:rStyle w:val="Bodytext10"/>
          <w:color w:val="000000"/>
          <w:sz w:val="20"/>
          <w:szCs w:val="20"/>
        </w:rPr>
        <w:t xml:space="preserve"> drumurilor de tractor cu drumurile forestiere, se va urmări în </w:t>
      </w:r>
      <w:proofErr w:type="spellStart"/>
      <w:r w:rsidRPr="0009500D">
        <w:rPr>
          <w:rStyle w:val="Bodytext10"/>
          <w:color w:val="000000"/>
          <w:sz w:val="20"/>
          <w:szCs w:val="20"/>
        </w:rPr>
        <w:t>permanenţă</w:t>
      </w:r>
      <w:proofErr w:type="spellEnd"/>
      <w:r w:rsidRPr="0009500D">
        <w:rPr>
          <w:rStyle w:val="Bodytext10"/>
          <w:color w:val="000000"/>
          <w:sz w:val="20"/>
          <w:szCs w:val="20"/>
        </w:rPr>
        <w:t xml:space="preserve"> asigurarea </w:t>
      </w:r>
      <w:proofErr w:type="spellStart"/>
      <w:r w:rsidRPr="0009500D">
        <w:rPr>
          <w:rStyle w:val="Bodytext10"/>
          <w:color w:val="000000"/>
          <w:sz w:val="20"/>
          <w:szCs w:val="20"/>
        </w:rPr>
        <w:t>integrităţii</w:t>
      </w:r>
      <w:proofErr w:type="spellEnd"/>
      <w:r w:rsidRPr="0009500D">
        <w:rPr>
          <w:rStyle w:val="Bodytext10"/>
          <w:color w:val="000000"/>
          <w:sz w:val="20"/>
          <w:szCs w:val="20"/>
        </w:rPr>
        <w:t xml:space="preserve"> </w:t>
      </w:r>
      <w:proofErr w:type="spellStart"/>
      <w:r w:rsidRPr="0009500D">
        <w:rPr>
          <w:rStyle w:val="Bodytext10"/>
          <w:color w:val="000000"/>
          <w:sz w:val="20"/>
          <w:szCs w:val="20"/>
        </w:rPr>
        <w:t>şanţurilor</w:t>
      </w:r>
      <w:proofErr w:type="spellEnd"/>
      <w:r w:rsidRPr="0009500D">
        <w:rPr>
          <w:rStyle w:val="Bodytext10"/>
          <w:color w:val="000000"/>
          <w:sz w:val="20"/>
          <w:szCs w:val="20"/>
        </w:rPr>
        <w:t xml:space="preserve"> de scurgere din </w:t>
      </w:r>
      <w:proofErr w:type="spellStart"/>
      <w:r w:rsidRPr="0009500D">
        <w:rPr>
          <w:rStyle w:val="Bodytext10"/>
          <w:color w:val="000000"/>
          <w:sz w:val="20"/>
          <w:szCs w:val="20"/>
        </w:rPr>
        <w:t>părţile</w:t>
      </w:r>
      <w:proofErr w:type="spellEnd"/>
      <w:r w:rsidRPr="0009500D">
        <w:rPr>
          <w:rStyle w:val="Bodytext10"/>
          <w:color w:val="000000"/>
          <w:sz w:val="20"/>
          <w:szCs w:val="20"/>
        </w:rPr>
        <w:t xml:space="preserve"> laterale ale drumului forestier, pentru evacuarea apelor </w:t>
      </w:r>
      <w:proofErr w:type="spellStart"/>
      <w:r w:rsidRPr="0009500D">
        <w:rPr>
          <w:rStyle w:val="Bodytext10"/>
          <w:color w:val="000000"/>
          <w:sz w:val="20"/>
          <w:szCs w:val="20"/>
        </w:rPr>
        <w:t>şi</w:t>
      </w:r>
      <w:proofErr w:type="spellEnd"/>
      <w:r w:rsidRPr="0009500D">
        <w:rPr>
          <w:rStyle w:val="Bodytext10"/>
          <w:color w:val="000000"/>
          <w:sz w:val="20"/>
          <w:szCs w:val="20"/>
        </w:rPr>
        <w:t xml:space="preserve"> evitarea acumulărilor de aluviuni pe drum;</w:t>
      </w:r>
    </w:p>
    <w:p w14:paraId="094AAF5B"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se va urmări degajarea drenurilor sau tuburilor de scurgere din zona parchetului, în </w:t>
      </w:r>
      <w:proofErr w:type="spellStart"/>
      <w:r w:rsidRPr="0009500D">
        <w:rPr>
          <w:rStyle w:val="Bodytext10"/>
          <w:color w:val="000000"/>
          <w:sz w:val="20"/>
          <w:szCs w:val="20"/>
        </w:rPr>
        <w:t>situaţia</w:t>
      </w:r>
      <w:proofErr w:type="spellEnd"/>
      <w:r w:rsidRPr="0009500D">
        <w:rPr>
          <w:rStyle w:val="Bodytext10"/>
          <w:color w:val="000000"/>
          <w:sz w:val="20"/>
          <w:szCs w:val="20"/>
        </w:rPr>
        <w:t xml:space="preserve"> în care acestea se colmatează cu aluviuni;</w:t>
      </w:r>
    </w:p>
    <w:p w14:paraId="1135DFDF" w14:textId="77777777" w:rsidR="0009500D" w:rsidRPr="0009500D" w:rsidRDefault="0009500D" w:rsidP="0009500D">
      <w:pPr>
        <w:pStyle w:val="Bodytext100"/>
        <w:shd w:val="clear" w:color="auto" w:fill="auto"/>
        <w:spacing w:line="240" w:lineRule="auto"/>
        <w:rPr>
          <w:rFonts w:ascii="Times New Roman" w:hAnsi="Times New Roman"/>
          <w:sz w:val="20"/>
          <w:szCs w:val="20"/>
        </w:rPr>
      </w:pPr>
      <w:r w:rsidRPr="0009500D">
        <w:rPr>
          <w:rStyle w:val="Bodytext10"/>
          <w:color w:val="000000"/>
          <w:sz w:val="20"/>
          <w:szCs w:val="20"/>
        </w:rPr>
        <w:t xml:space="preserve">       &gt; în zona parchetului agentul economic are </w:t>
      </w:r>
      <w:proofErr w:type="spellStart"/>
      <w:r w:rsidRPr="0009500D">
        <w:rPr>
          <w:rStyle w:val="Bodytext10"/>
          <w:color w:val="000000"/>
          <w:sz w:val="20"/>
          <w:szCs w:val="20"/>
        </w:rPr>
        <w:t>obligaţia</w:t>
      </w:r>
      <w:proofErr w:type="spellEnd"/>
      <w:r w:rsidRPr="0009500D">
        <w:rPr>
          <w:rStyle w:val="Bodytext10"/>
          <w:color w:val="000000"/>
          <w:sz w:val="20"/>
          <w:szCs w:val="20"/>
        </w:rPr>
        <w:t xml:space="preserve"> să </w:t>
      </w:r>
      <w:proofErr w:type="spellStart"/>
      <w:r w:rsidRPr="0009500D">
        <w:rPr>
          <w:rStyle w:val="Bodytext10"/>
          <w:color w:val="000000"/>
          <w:sz w:val="20"/>
          <w:szCs w:val="20"/>
        </w:rPr>
        <w:t>întreţină</w:t>
      </w:r>
      <w:proofErr w:type="spellEnd"/>
      <w:r w:rsidRPr="0009500D">
        <w:rPr>
          <w:rStyle w:val="Bodytext10"/>
          <w:color w:val="000000"/>
          <w:sz w:val="20"/>
          <w:szCs w:val="20"/>
        </w:rPr>
        <w:t xml:space="preserve"> drumul pe perioada folosirii lui, iar la reprimire sa preda drumul auto la starea tehnică </w:t>
      </w:r>
      <w:proofErr w:type="spellStart"/>
      <w:r w:rsidRPr="0009500D">
        <w:rPr>
          <w:rStyle w:val="Bodytext10"/>
          <w:color w:val="000000"/>
          <w:sz w:val="20"/>
          <w:szCs w:val="20"/>
        </w:rPr>
        <w:t>iniţială</w:t>
      </w:r>
      <w:proofErr w:type="spellEnd"/>
      <w:r w:rsidRPr="0009500D">
        <w:rPr>
          <w:rStyle w:val="Bodytext10"/>
          <w:color w:val="000000"/>
          <w:sz w:val="20"/>
          <w:szCs w:val="20"/>
        </w:rPr>
        <w:t xml:space="preserve"> în care era la începerea exploatării;</w:t>
      </w:r>
    </w:p>
    <w:p w14:paraId="5ADA2F20"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în cazul în care se aduc prejudicii solului, prestatorul masei lemnoase are </w:t>
      </w:r>
      <w:proofErr w:type="spellStart"/>
      <w:r w:rsidRPr="0009500D">
        <w:rPr>
          <w:rStyle w:val="Bodytext10"/>
          <w:color w:val="000000"/>
          <w:sz w:val="20"/>
          <w:szCs w:val="20"/>
        </w:rPr>
        <w:t>obligaţia</w:t>
      </w:r>
      <w:proofErr w:type="spellEnd"/>
      <w:r w:rsidRPr="0009500D">
        <w:rPr>
          <w:rStyle w:val="Bodytext10"/>
          <w:color w:val="000000"/>
          <w:sz w:val="20"/>
          <w:szCs w:val="20"/>
        </w:rPr>
        <w:t xml:space="preserve"> de a efectua remedierea pentru a-l aduce la starea </w:t>
      </w:r>
      <w:proofErr w:type="spellStart"/>
      <w:r w:rsidRPr="0009500D">
        <w:rPr>
          <w:rStyle w:val="Bodytext10"/>
          <w:color w:val="000000"/>
          <w:sz w:val="20"/>
          <w:szCs w:val="20"/>
        </w:rPr>
        <w:t>iniţiala</w:t>
      </w:r>
      <w:proofErr w:type="spellEnd"/>
      <w:r w:rsidRPr="0009500D">
        <w:rPr>
          <w:rStyle w:val="Bodytext10"/>
          <w:color w:val="000000"/>
          <w:sz w:val="20"/>
          <w:szCs w:val="20"/>
        </w:rPr>
        <w:t xml:space="preserve"> existentă la preluarea parchetului, în caz contrar ocolul silvic va efectua aceste remedieri cu fonduri constituite în sarcina achizitorului (</w:t>
      </w:r>
      <w:proofErr w:type="spellStart"/>
      <w:r w:rsidRPr="0009500D">
        <w:rPr>
          <w:rStyle w:val="Bodytext10"/>
          <w:color w:val="000000"/>
          <w:sz w:val="20"/>
          <w:szCs w:val="20"/>
        </w:rPr>
        <w:t>cauţiune</w:t>
      </w:r>
      <w:proofErr w:type="spellEnd"/>
      <w:r w:rsidRPr="0009500D">
        <w:rPr>
          <w:rStyle w:val="Bodytext10"/>
          <w:color w:val="000000"/>
          <w:sz w:val="20"/>
          <w:szCs w:val="20"/>
        </w:rPr>
        <w:t>).</w:t>
      </w:r>
    </w:p>
    <w:p w14:paraId="7F4EB28B" w14:textId="77777777" w:rsidR="0009500D" w:rsidRPr="0009500D" w:rsidRDefault="0009500D" w:rsidP="0009500D">
      <w:pPr>
        <w:pStyle w:val="Bodytext100"/>
        <w:numPr>
          <w:ilvl w:val="0"/>
          <w:numId w:val="11"/>
        </w:numPr>
        <w:shd w:val="clear" w:color="auto" w:fill="auto"/>
        <w:tabs>
          <w:tab w:val="left" w:pos="818"/>
        </w:tabs>
        <w:spacing w:line="240" w:lineRule="auto"/>
        <w:ind w:firstLine="420"/>
        <w:rPr>
          <w:rFonts w:ascii="Times New Roman" w:hAnsi="Times New Roman"/>
          <w:sz w:val="20"/>
          <w:szCs w:val="20"/>
        </w:rPr>
      </w:pPr>
      <w:r w:rsidRPr="0009500D">
        <w:rPr>
          <w:rStyle w:val="Bodytext10"/>
          <w:color w:val="000000"/>
          <w:sz w:val="20"/>
          <w:szCs w:val="20"/>
        </w:rPr>
        <w:t xml:space="preserve">la terminarea exploatării, </w:t>
      </w:r>
      <w:proofErr w:type="spellStart"/>
      <w:r w:rsidRPr="0009500D">
        <w:rPr>
          <w:rStyle w:val="Bodytext10"/>
          <w:color w:val="000000"/>
          <w:sz w:val="20"/>
          <w:szCs w:val="20"/>
        </w:rPr>
        <w:t>curăţarea</w:t>
      </w:r>
      <w:proofErr w:type="spellEnd"/>
      <w:r w:rsidRPr="0009500D">
        <w:rPr>
          <w:rStyle w:val="Bodytext10"/>
          <w:color w:val="000000"/>
          <w:sz w:val="20"/>
          <w:szCs w:val="20"/>
        </w:rPr>
        <w:t xml:space="preserve"> a parchetului </w:t>
      </w:r>
      <w:proofErr w:type="spellStart"/>
      <w:r w:rsidRPr="0009500D">
        <w:rPr>
          <w:rStyle w:val="Bodytext10"/>
          <w:color w:val="000000"/>
          <w:sz w:val="20"/>
          <w:szCs w:val="20"/>
        </w:rPr>
        <w:t>şi</w:t>
      </w:r>
      <w:proofErr w:type="spellEnd"/>
      <w:r w:rsidRPr="0009500D">
        <w:rPr>
          <w:rStyle w:val="Bodytext10"/>
          <w:color w:val="000000"/>
          <w:sz w:val="20"/>
          <w:szCs w:val="20"/>
        </w:rPr>
        <w:t xml:space="preserve"> a </w:t>
      </w:r>
      <w:proofErr w:type="spellStart"/>
      <w:r w:rsidRPr="0009500D">
        <w:rPr>
          <w:rStyle w:val="Bodytext10"/>
          <w:color w:val="000000"/>
          <w:sz w:val="20"/>
          <w:szCs w:val="20"/>
        </w:rPr>
        <w:t>suprafeţei</w:t>
      </w:r>
      <w:proofErr w:type="spellEnd"/>
      <w:r w:rsidRPr="0009500D">
        <w:rPr>
          <w:rStyle w:val="Bodytext10"/>
          <w:color w:val="000000"/>
          <w:sz w:val="20"/>
          <w:szCs w:val="20"/>
        </w:rPr>
        <w:t xml:space="preserve"> afectate de produse accidentale, de resturi de exploatare - crăci cu diametrul sub 6 cm, </w:t>
      </w:r>
      <w:proofErr w:type="spellStart"/>
      <w:r w:rsidRPr="0009500D">
        <w:rPr>
          <w:rStyle w:val="Bodytext10"/>
          <w:color w:val="000000"/>
          <w:sz w:val="20"/>
          <w:szCs w:val="20"/>
        </w:rPr>
        <w:t>zoburi</w:t>
      </w:r>
      <w:proofErr w:type="spellEnd"/>
      <w:r w:rsidRPr="0009500D">
        <w:rPr>
          <w:rStyle w:val="Bodytext10"/>
          <w:color w:val="000000"/>
          <w:sz w:val="20"/>
          <w:szCs w:val="20"/>
        </w:rPr>
        <w:t xml:space="preserve">, rupturi, coaja, lemn putregăios - se face de către titularii </w:t>
      </w:r>
      <w:proofErr w:type="spellStart"/>
      <w:r w:rsidRPr="0009500D">
        <w:rPr>
          <w:rStyle w:val="Bodytext10"/>
          <w:color w:val="000000"/>
          <w:sz w:val="20"/>
          <w:szCs w:val="20"/>
        </w:rPr>
        <w:t>autorizaţiilor</w:t>
      </w:r>
      <w:proofErr w:type="spellEnd"/>
      <w:r w:rsidRPr="0009500D">
        <w:rPr>
          <w:rStyle w:val="Bodytext10"/>
          <w:color w:val="000000"/>
          <w:sz w:val="20"/>
          <w:szCs w:val="20"/>
        </w:rPr>
        <w:t xml:space="preserve"> de exploatare ;</w:t>
      </w:r>
    </w:p>
    <w:p w14:paraId="0924691F" w14:textId="77777777" w:rsidR="0009500D" w:rsidRPr="0009500D" w:rsidRDefault="0009500D" w:rsidP="0009500D">
      <w:pPr>
        <w:pStyle w:val="Bodytext100"/>
        <w:shd w:val="clear" w:color="auto" w:fill="auto"/>
        <w:spacing w:line="240" w:lineRule="auto"/>
        <w:rPr>
          <w:rFonts w:ascii="Times New Roman" w:hAnsi="Times New Roman"/>
          <w:sz w:val="20"/>
          <w:szCs w:val="20"/>
        </w:rPr>
      </w:pPr>
      <w:r w:rsidRPr="0009500D">
        <w:rPr>
          <w:rStyle w:val="Bodytext10"/>
          <w:color w:val="000000"/>
          <w:sz w:val="20"/>
          <w:szCs w:val="20"/>
        </w:rPr>
        <w:t xml:space="preserve">       &gt; la tăierile rase în </w:t>
      </w:r>
      <w:proofErr w:type="spellStart"/>
      <w:r w:rsidRPr="0009500D">
        <w:rPr>
          <w:rStyle w:val="Bodytext10"/>
          <w:color w:val="000000"/>
          <w:sz w:val="20"/>
          <w:szCs w:val="20"/>
        </w:rPr>
        <w:t>arboretele</w:t>
      </w:r>
      <w:proofErr w:type="spellEnd"/>
      <w:r w:rsidRPr="0009500D">
        <w:rPr>
          <w:rStyle w:val="Bodytext10"/>
          <w:color w:val="000000"/>
          <w:sz w:val="20"/>
          <w:szCs w:val="20"/>
        </w:rPr>
        <w:t xml:space="preserve"> de </w:t>
      </w:r>
      <w:proofErr w:type="spellStart"/>
      <w:r w:rsidRPr="0009500D">
        <w:rPr>
          <w:rStyle w:val="Bodytext10"/>
          <w:color w:val="000000"/>
          <w:sz w:val="20"/>
          <w:szCs w:val="20"/>
        </w:rPr>
        <w:t>răşinoase</w:t>
      </w:r>
      <w:proofErr w:type="spellEnd"/>
      <w:r w:rsidRPr="0009500D">
        <w:rPr>
          <w:rStyle w:val="Bodytext10"/>
          <w:color w:val="000000"/>
          <w:sz w:val="20"/>
          <w:szCs w:val="20"/>
        </w:rPr>
        <w:t xml:space="preserve"> </w:t>
      </w:r>
      <w:proofErr w:type="spellStart"/>
      <w:r w:rsidRPr="0009500D">
        <w:rPr>
          <w:rStyle w:val="Bodytext10"/>
          <w:color w:val="000000"/>
          <w:sz w:val="20"/>
          <w:szCs w:val="20"/>
        </w:rPr>
        <w:t>şi</w:t>
      </w:r>
      <w:proofErr w:type="spellEnd"/>
      <w:r w:rsidRPr="0009500D">
        <w:rPr>
          <w:rStyle w:val="Bodytext10"/>
          <w:color w:val="000000"/>
          <w:sz w:val="20"/>
          <w:szCs w:val="20"/>
        </w:rPr>
        <w:t xml:space="preserve"> în substituiri - refaceri, precum </w:t>
      </w:r>
      <w:proofErr w:type="spellStart"/>
      <w:r w:rsidRPr="0009500D">
        <w:rPr>
          <w:rStyle w:val="Bodytext10"/>
          <w:color w:val="000000"/>
          <w:sz w:val="20"/>
          <w:szCs w:val="20"/>
        </w:rPr>
        <w:t>şi</w:t>
      </w:r>
      <w:proofErr w:type="spellEnd"/>
      <w:r w:rsidRPr="0009500D">
        <w:rPr>
          <w:rStyle w:val="Bodytext10"/>
          <w:color w:val="000000"/>
          <w:sz w:val="20"/>
          <w:szCs w:val="20"/>
        </w:rPr>
        <w:t xml:space="preserve"> la toate tăierile fără </w:t>
      </w:r>
      <w:proofErr w:type="spellStart"/>
      <w:r w:rsidRPr="0009500D">
        <w:rPr>
          <w:rStyle w:val="Bodytext10"/>
          <w:color w:val="000000"/>
          <w:sz w:val="20"/>
          <w:szCs w:val="20"/>
        </w:rPr>
        <w:t>restricţii</w:t>
      </w:r>
      <w:proofErr w:type="spellEnd"/>
      <w:r w:rsidRPr="0009500D">
        <w:rPr>
          <w:rStyle w:val="Bodytext10"/>
          <w:color w:val="000000"/>
          <w:sz w:val="20"/>
          <w:szCs w:val="20"/>
        </w:rPr>
        <w:t xml:space="preserve"> urmate de regenerare artificiala, resturile ramase în parchet se strâng în </w:t>
      </w:r>
      <w:proofErr w:type="spellStart"/>
      <w:r w:rsidRPr="0009500D">
        <w:rPr>
          <w:rStyle w:val="Bodytext10"/>
          <w:color w:val="000000"/>
          <w:sz w:val="20"/>
          <w:szCs w:val="20"/>
        </w:rPr>
        <w:t>şiruri</w:t>
      </w:r>
      <w:proofErr w:type="spellEnd"/>
      <w:r w:rsidRPr="0009500D">
        <w:rPr>
          <w:rStyle w:val="Bodytext10"/>
          <w:color w:val="000000"/>
          <w:sz w:val="20"/>
          <w:szCs w:val="20"/>
        </w:rPr>
        <w:t xml:space="preserve"> (</w:t>
      </w:r>
      <w:proofErr w:type="spellStart"/>
      <w:r w:rsidRPr="0009500D">
        <w:rPr>
          <w:rStyle w:val="Bodytext10"/>
          <w:color w:val="000000"/>
          <w:sz w:val="20"/>
          <w:szCs w:val="20"/>
        </w:rPr>
        <w:t>martoane</w:t>
      </w:r>
      <w:proofErr w:type="spellEnd"/>
      <w:r w:rsidRPr="0009500D">
        <w:rPr>
          <w:rStyle w:val="Bodytext10"/>
          <w:color w:val="000000"/>
          <w:sz w:val="20"/>
          <w:szCs w:val="20"/>
        </w:rPr>
        <w:t xml:space="preserve">) cu o </w:t>
      </w:r>
      <w:proofErr w:type="spellStart"/>
      <w:r w:rsidRPr="0009500D">
        <w:rPr>
          <w:rStyle w:val="Bodytext10"/>
          <w:color w:val="000000"/>
          <w:sz w:val="20"/>
          <w:szCs w:val="20"/>
        </w:rPr>
        <w:t>lăţime</w:t>
      </w:r>
      <w:proofErr w:type="spellEnd"/>
      <w:r w:rsidRPr="0009500D">
        <w:rPr>
          <w:rStyle w:val="Bodytext10"/>
          <w:color w:val="000000"/>
          <w:sz w:val="20"/>
          <w:szCs w:val="20"/>
        </w:rPr>
        <w:t xml:space="preserve"> maxima de 1,0 - 1,2 m, întrerupte din 20 in 20 m cu orientare pe linia de cea mai mare panta, cu distanta intre </w:t>
      </w:r>
      <w:proofErr w:type="spellStart"/>
      <w:r w:rsidRPr="0009500D">
        <w:rPr>
          <w:rStyle w:val="Bodytext10"/>
          <w:color w:val="000000"/>
          <w:sz w:val="20"/>
          <w:szCs w:val="20"/>
        </w:rPr>
        <w:t>şiruri</w:t>
      </w:r>
      <w:proofErr w:type="spellEnd"/>
      <w:r w:rsidRPr="0009500D">
        <w:rPr>
          <w:rStyle w:val="Bodytext10"/>
          <w:color w:val="000000"/>
          <w:sz w:val="20"/>
          <w:szCs w:val="20"/>
        </w:rPr>
        <w:t xml:space="preserve"> pe curba de nivel de 15 - 20 m ;</w:t>
      </w:r>
    </w:p>
    <w:p w14:paraId="54E19005" w14:textId="77777777" w:rsidR="0009500D" w:rsidRPr="0009500D" w:rsidRDefault="0009500D" w:rsidP="0009500D">
      <w:pPr>
        <w:pStyle w:val="Bodytext100"/>
        <w:shd w:val="clear" w:color="auto" w:fill="auto"/>
        <w:spacing w:line="240" w:lineRule="auto"/>
        <w:rPr>
          <w:rFonts w:ascii="Times New Roman" w:hAnsi="Times New Roman"/>
          <w:sz w:val="20"/>
          <w:szCs w:val="20"/>
        </w:rPr>
      </w:pPr>
      <w:r w:rsidRPr="0009500D">
        <w:rPr>
          <w:rStyle w:val="Bodytext10"/>
          <w:color w:val="000000"/>
          <w:sz w:val="20"/>
          <w:szCs w:val="20"/>
        </w:rPr>
        <w:t xml:space="preserve">       &gt; la tăierile de produse principale cu </w:t>
      </w:r>
      <w:proofErr w:type="spellStart"/>
      <w:r w:rsidRPr="0009500D">
        <w:rPr>
          <w:rStyle w:val="Bodytext10"/>
          <w:color w:val="000000"/>
          <w:sz w:val="20"/>
          <w:szCs w:val="20"/>
        </w:rPr>
        <w:t>restricţii</w:t>
      </w:r>
      <w:proofErr w:type="spellEnd"/>
      <w:r w:rsidRPr="0009500D">
        <w:rPr>
          <w:rStyle w:val="Bodytext10"/>
          <w:color w:val="000000"/>
          <w:sz w:val="20"/>
          <w:szCs w:val="20"/>
        </w:rPr>
        <w:t xml:space="preserve"> si la cele accidentale cu regenerare naturală </w:t>
      </w:r>
      <w:proofErr w:type="spellStart"/>
      <w:r w:rsidRPr="0009500D">
        <w:rPr>
          <w:rStyle w:val="Bodytext10"/>
          <w:color w:val="000000"/>
          <w:sz w:val="20"/>
          <w:szCs w:val="20"/>
        </w:rPr>
        <w:t>declanşată</w:t>
      </w:r>
      <w:proofErr w:type="spellEnd"/>
      <w:r w:rsidRPr="0009500D">
        <w:rPr>
          <w:rStyle w:val="Bodytext10"/>
          <w:color w:val="000000"/>
          <w:sz w:val="20"/>
          <w:szCs w:val="20"/>
        </w:rPr>
        <w:t xml:space="preserve">, resturile de exploatare se strâng de </w:t>
      </w:r>
      <w:proofErr w:type="spellStart"/>
      <w:r w:rsidRPr="0009500D">
        <w:rPr>
          <w:rStyle w:val="Bodytext10"/>
          <w:color w:val="000000"/>
          <w:sz w:val="20"/>
          <w:szCs w:val="20"/>
        </w:rPr>
        <w:t>preferinţă</w:t>
      </w:r>
      <w:proofErr w:type="spellEnd"/>
      <w:r w:rsidRPr="0009500D">
        <w:rPr>
          <w:rStyle w:val="Bodytext10"/>
          <w:color w:val="000000"/>
          <w:sz w:val="20"/>
          <w:szCs w:val="20"/>
        </w:rPr>
        <w:t xml:space="preserve"> pe cioate, în grămezi cat mai înalte în afara ochiurilor sau zonelor cu </w:t>
      </w:r>
      <w:proofErr w:type="spellStart"/>
      <w:r w:rsidRPr="0009500D">
        <w:rPr>
          <w:rStyle w:val="Bodytext10"/>
          <w:color w:val="000000"/>
          <w:sz w:val="20"/>
          <w:szCs w:val="20"/>
        </w:rPr>
        <w:t>seminţiş</w:t>
      </w:r>
      <w:proofErr w:type="spellEnd"/>
      <w:r w:rsidRPr="0009500D">
        <w:rPr>
          <w:rStyle w:val="Bodytext10"/>
          <w:color w:val="000000"/>
          <w:sz w:val="20"/>
          <w:szCs w:val="20"/>
        </w:rPr>
        <w:t xml:space="preserve"> natural, fără a ocupa mai mult de 10% din </w:t>
      </w:r>
      <w:proofErr w:type="spellStart"/>
      <w:r w:rsidRPr="0009500D">
        <w:rPr>
          <w:rStyle w:val="Bodytext10"/>
          <w:color w:val="000000"/>
          <w:sz w:val="20"/>
          <w:szCs w:val="20"/>
        </w:rPr>
        <w:t>suprafaţa</w:t>
      </w:r>
      <w:proofErr w:type="spellEnd"/>
      <w:r w:rsidRPr="0009500D">
        <w:rPr>
          <w:rStyle w:val="Bodytext10"/>
          <w:color w:val="000000"/>
          <w:sz w:val="20"/>
          <w:szCs w:val="20"/>
        </w:rPr>
        <w:t xml:space="preserve"> parchetului;</w:t>
      </w:r>
    </w:p>
    <w:p w14:paraId="6C5EEDC6"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în parchetele amplasate în pădurile din zonele turistice si de agrement, în cele cu rol de </w:t>
      </w:r>
      <w:proofErr w:type="spellStart"/>
      <w:r w:rsidRPr="0009500D">
        <w:rPr>
          <w:rStyle w:val="Bodytext10"/>
          <w:color w:val="000000"/>
          <w:sz w:val="20"/>
          <w:szCs w:val="20"/>
        </w:rPr>
        <w:t>protecţie</w:t>
      </w:r>
      <w:proofErr w:type="spellEnd"/>
      <w:r w:rsidRPr="0009500D">
        <w:rPr>
          <w:rStyle w:val="Bodytext10"/>
          <w:color w:val="000000"/>
          <w:sz w:val="20"/>
          <w:szCs w:val="20"/>
        </w:rPr>
        <w:t xml:space="preserve"> din jurul </w:t>
      </w:r>
      <w:proofErr w:type="spellStart"/>
      <w:r w:rsidRPr="0009500D">
        <w:rPr>
          <w:rStyle w:val="Bodytext10"/>
          <w:color w:val="000000"/>
          <w:sz w:val="20"/>
          <w:szCs w:val="20"/>
        </w:rPr>
        <w:t>oraşelor</w:t>
      </w:r>
      <w:proofErr w:type="spellEnd"/>
      <w:r w:rsidRPr="0009500D">
        <w:rPr>
          <w:rStyle w:val="Bodytext10"/>
          <w:color w:val="000000"/>
          <w:sz w:val="20"/>
          <w:szCs w:val="20"/>
        </w:rPr>
        <w:t xml:space="preserve"> si </w:t>
      </w:r>
      <w:proofErr w:type="spellStart"/>
      <w:r w:rsidRPr="0009500D">
        <w:rPr>
          <w:rStyle w:val="Bodytext10"/>
          <w:color w:val="000000"/>
          <w:sz w:val="20"/>
          <w:szCs w:val="20"/>
        </w:rPr>
        <w:lastRenderedPageBreak/>
        <w:t>staţiunilor</w:t>
      </w:r>
      <w:proofErr w:type="spellEnd"/>
      <w:r w:rsidRPr="0009500D">
        <w:rPr>
          <w:rStyle w:val="Bodytext10"/>
          <w:color w:val="000000"/>
          <w:sz w:val="20"/>
          <w:szCs w:val="20"/>
        </w:rPr>
        <w:t xml:space="preserve"> sau în cele situate lângă drumurile </w:t>
      </w:r>
      <w:proofErr w:type="spellStart"/>
      <w:r w:rsidRPr="0009500D">
        <w:rPr>
          <w:rStyle w:val="Bodytext10"/>
          <w:color w:val="000000"/>
          <w:sz w:val="20"/>
          <w:szCs w:val="20"/>
        </w:rPr>
        <w:t>naţionale</w:t>
      </w:r>
      <w:proofErr w:type="spellEnd"/>
      <w:r w:rsidRPr="0009500D">
        <w:rPr>
          <w:rStyle w:val="Bodytext10"/>
          <w:color w:val="000000"/>
          <w:sz w:val="20"/>
          <w:szCs w:val="20"/>
        </w:rPr>
        <w:t xml:space="preserve">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judeţene</w:t>
      </w:r>
      <w:proofErr w:type="spellEnd"/>
      <w:r w:rsidRPr="0009500D">
        <w:rPr>
          <w:rStyle w:val="Bodytext10"/>
          <w:color w:val="000000"/>
          <w:sz w:val="20"/>
          <w:szCs w:val="20"/>
        </w:rPr>
        <w:t xml:space="preserve"> resturile de exploatare se strâng în grămezi, </w:t>
      </w:r>
      <w:r w:rsidRPr="0009500D">
        <w:rPr>
          <w:rStyle w:val="l5def1"/>
          <w:rFonts w:ascii="Times New Roman" w:hAnsi="Times New Roman" w:cs="Times New Roman"/>
          <w:sz w:val="20"/>
          <w:szCs w:val="20"/>
        </w:rPr>
        <w:t xml:space="preserve">în afara potecilor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cărărilor de interes turistic, a văilor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pâraielor din interiorul parchetului</w:t>
      </w:r>
      <w:r w:rsidRPr="0009500D">
        <w:rPr>
          <w:rStyle w:val="Bodytext10"/>
          <w:color w:val="000000"/>
          <w:sz w:val="20"/>
          <w:szCs w:val="20"/>
        </w:rPr>
        <w:t>;</w:t>
      </w:r>
    </w:p>
    <w:p w14:paraId="10D4BC98" w14:textId="77777777" w:rsidR="0009500D" w:rsidRPr="0009500D" w:rsidRDefault="0009500D" w:rsidP="0009500D">
      <w:pPr>
        <w:pStyle w:val="Bodytext100"/>
        <w:numPr>
          <w:ilvl w:val="0"/>
          <w:numId w:val="11"/>
        </w:numPr>
        <w:shd w:val="clear" w:color="auto" w:fill="auto"/>
        <w:tabs>
          <w:tab w:val="left" w:pos="653"/>
        </w:tabs>
        <w:spacing w:line="240" w:lineRule="auto"/>
        <w:ind w:firstLine="420"/>
        <w:rPr>
          <w:rFonts w:ascii="Times New Roman" w:hAnsi="Times New Roman"/>
          <w:sz w:val="20"/>
          <w:szCs w:val="20"/>
        </w:rPr>
      </w:pPr>
      <w:r w:rsidRPr="0009500D">
        <w:rPr>
          <w:rStyle w:val="Bodytext10"/>
          <w:color w:val="000000"/>
          <w:sz w:val="20"/>
          <w:szCs w:val="20"/>
        </w:rPr>
        <w:t xml:space="preserve">la terminarea exploatării parchetului se interzice lăsarea de resturi de exploatare pe potecile </w:t>
      </w:r>
      <w:proofErr w:type="spellStart"/>
      <w:r w:rsidRPr="0009500D">
        <w:rPr>
          <w:rStyle w:val="Bodytext10"/>
          <w:color w:val="000000"/>
          <w:sz w:val="20"/>
          <w:szCs w:val="20"/>
        </w:rPr>
        <w:t>şi</w:t>
      </w:r>
      <w:proofErr w:type="spellEnd"/>
      <w:r w:rsidRPr="0009500D">
        <w:rPr>
          <w:rStyle w:val="Bodytext10"/>
          <w:color w:val="000000"/>
          <w:sz w:val="20"/>
          <w:szCs w:val="20"/>
        </w:rPr>
        <w:t xml:space="preserve"> cărările de interes turistic, pe văile si pâraiele din interiorul parchetelor;</w:t>
      </w:r>
    </w:p>
    <w:p w14:paraId="4C53C9D7" w14:textId="77777777" w:rsidR="0009500D" w:rsidRPr="0009500D" w:rsidRDefault="0009500D" w:rsidP="0009500D">
      <w:pPr>
        <w:pStyle w:val="Bodytext100"/>
        <w:shd w:val="clear" w:color="auto" w:fill="auto"/>
        <w:spacing w:line="240" w:lineRule="auto"/>
        <w:ind w:firstLine="420"/>
        <w:jc w:val="left"/>
        <w:rPr>
          <w:rFonts w:ascii="Times New Roman" w:hAnsi="Times New Roman"/>
          <w:sz w:val="20"/>
          <w:szCs w:val="20"/>
        </w:rPr>
      </w:pPr>
      <w:r w:rsidRPr="0009500D">
        <w:rPr>
          <w:rStyle w:val="Bodytext10"/>
          <w:color w:val="000000"/>
          <w:sz w:val="20"/>
          <w:szCs w:val="20"/>
        </w:rPr>
        <w:t xml:space="preserve">&gt; </w:t>
      </w:r>
      <w:r w:rsidRPr="0009500D">
        <w:rPr>
          <w:rStyle w:val="l5def2"/>
          <w:rFonts w:ascii="Times New Roman" w:hAnsi="Times New Roman" w:cs="Times New Roman"/>
          <w:sz w:val="20"/>
          <w:szCs w:val="20"/>
        </w:rPr>
        <w:t xml:space="preserve">la terminarea procesului de exploatare a masei lemnoase, titularul </w:t>
      </w:r>
      <w:proofErr w:type="spellStart"/>
      <w:r w:rsidRPr="0009500D">
        <w:rPr>
          <w:rStyle w:val="l5def2"/>
          <w:rFonts w:ascii="Times New Roman" w:hAnsi="Times New Roman" w:cs="Times New Roman"/>
          <w:sz w:val="20"/>
          <w:szCs w:val="20"/>
        </w:rPr>
        <w:t>autorizaţiei</w:t>
      </w:r>
      <w:proofErr w:type="spellEnd"/>
      <w:r w:rsidRPr="0009500D">
        <w:rPr>
          <w:rStyle w:val="l5def2"/>
          <w:rFonts w:ascii="Times New Roman" w:hAnsi="Times New Roman" w:cs="Times New Roman"/>
          <w:sz w:val="20"/>
          <w:szCs w:val="20"/>
        </w:rPr>
        <w:t xml:space="preserve"> de exploatare este obligat să execute nivelarea căilor de acces utilizate la colectarea lemnului</w:t>
      </w:r>
      <w:r w:rsidRPr="0009500D">
        <w:rPr>
          <w:rStyle w:val="Bodytext10"/>
          <w:color w:val="000000"/>
          <w:sz w:val="20"/>
          <w:szCs w:val="20"/>
        </w:rPr>
        <w:t>;</w:t>
      </w:r>
    </w:p>
    <w:p w14:paraId="457326E7" w14:textId="77777777" w:rsidR="0009500D" w:rsidRPr="0009500D" w:rsidRDefault="0009500D" w:rsidP="0009500D">
      <w:pPr>
        <w:pStyle w:val="Bodytext21"/>
        <w:numPr>
          <w:ilvl w:val="0"/>
          <w:numId w:val="11"/>
        </w:numPr>
        <w:shd w:val="clear" w:color="auto" w:fill="auto"/>
        <w:tabs>
          <w:tab w:val="left" w:pos="667"/>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la tăierile rase recoltarea arborilor se face la rând inclusiv </w:t>
      </w:r>
      <w:proofErr w:type="spellStart"/>
      <w:r w:rsidRPr="0009500D">
        <w:rPr>
          <w:rStyle w:val="Bodytext2"/>
          <w:rFonts w:eastAsia="SimSun"/>
          <w:color w:val="000000"/>
          <w:sz w:val="20"/>
          <w:szCs w:val="20"/>
        </w:rPr>
        <w:t>vegetaţia</w:t>
      </w:r>
      <w:proofErr w:type="spellEnd"/>
      <w:r w:rsidRPr="0009500D">
        <w:rPr>
          <w:rStyle w:val="Bodytext2"/>
          <w:rFonts w:eastAsia="SimSun"/>
          <w:color w:val="000000"/>
          <w:sz w:val="20"/>
          <w:szCs w:val="20"/>
        </w:rPr>
        <w:t xml:space="preserve"> forestiera de mici dimensiuni, al cărei volum a fost estimat prin </w:t>
      </w:r>
      <w:proofErr w:type="spellStart"/>
      <w:r w:rsidRPr="0009500D">
        <w:rPr>
          <w:rStyle w:val="Bodytext2"/>
          <w:rFonts w:eastAsia="SimSun"/>
          <w:color w:val="000000"/>
          <w:sz w:val="20"/>
          <w:szCs w:val="20"/>
        </w:rPr>
        <w:t>suprafeţe</w:t>
      </w:r>
      <w:proofErr w:type="spellEnd"/>
      <w:r w:rsidRPr="0009500D">
        <w:rPr>
          <w:rStyle w:val="Bodytext2"/>
          <w:rFonts w:eastAsia="SimSun"/>
          <w:color w:val="000000"/>
          <w:sz w:val="20"/>
          <w:szCs w:val="20"/>
        </w:rPr>
        <w:t xml:space="preserve"> de probă;</w:t>
      </w:r>
    </w:p>
    <w:p w14:paraId="6DA85809" w14:textId="77777777" w:rsidR="0009500D" w:rsidRPr="0009500D" w:rsidRDefault="0009500D" w:rsidP="0009500D">
      <w:pPr>
        <w:pStyle w:val="Bodytext21"/>
        <w:numPr>
          <w:ilvl w:val="0"/>
          <w:numId w:val="11"/>
        </w:numPr>
        <w:shd w:val="clear" w:color="auto" w:fill="auto"/>
        <w:tabs>
          <w:tab w:val="left" w:pos="667"/>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exploatarea parchetului începe cu doborârea arborilor </w:t>
      </w:r>
      <w:proofErr w:type="spellStart"/>
      <w:r w:rsidRPr="0009500D">
        <w:rPr>
          <w:rStyle w:val="Bodytext2"/>
          <w:rFonts w:eastAsia="SimSun"/>
          <w:color w:val="000000"/>
          <w:sz w:val="20"/>
          <w:szCs w:val="20"/>
        </w:rPr>
        <w:t>aninaţi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uscaţi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a </w:t>
      </w:r>
      <w:proofErr w:type="spellStart"/>
      <w:r w:rsidRPr="0009500D">
        <w:rPr>
          <w:rStyle w:val="Bodytext2"/>
          <w:rFonts w:eastAsia="SimSun"/>
          <w:color w:val="000000"/>
          <w:sz w:val="20"/>
          <w:szCs w:val="20"/>
        </w:rPr>
        <w:t>iescarilor</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excepţie</w:t>
      </w:r>
      <w:proofErr w:type="spellEnd"/>
      <w:r w:rsidRPr="0009500D">
        <w:rPr>
          <w:rStyle w:val="Bodytext2"/>
          <w:rFonts w:eastAsia="SimSun"/>
          <w:color w:val="000000"/>
          <w:sz w:val="20"/>
          <w:szCs w:val="20"/>
        </w:rPr>
        <w:t xml:space="preserve"> făcând arborii </w:t>
      </w:r>
      <w:proofErr w:type="spellStart"/>
      <w:r w:rsidRPr="0009500D">
        <w:rPr>
          <w:rStyle w:val="Bodytext2"/>
          <w:rFonts w:eastAsia="SimSun"/>
          <w:color w:val="000000"/>
          <w:sz w:val="20"/>
          <w:szCs w:val="20"/>
        </w:rPr>
        <w:t>însemnaţi</w:t>
      </w:r>
      <w:proofErr w:type="spellEnd"/>
      <w:r w:rsidRPr="0009500D">
        <w:rPr>
          <w:rStyle w:val="Bodytext2"/>
          <w:rFonts w:eastAsia="SimSun"/>
          <w:color w:val="000000"/>
          <w:sz w:val="20"/>
          <w:szCs w:val="20"/>
        </w:rPr>
        <w:t xml:space="preserve"> cu litera " M lemn mort, arbori care nu fac obiectul exploatării, care se predau pe teren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se vor înscrie in procesul verbal de predare spre exploatare, urmând ca la finele lucrării sa se preia pe baza de inventar si sa fie </w:t>
      </w:r>
      <w:proofErr w:type="spellStart"/>
      <w:r w:rsidRPr="0009500D">
        <w:rPr>
          <w:rStyle w:val="Bodytext2"/>
          <w:rFonts w:eastAsia="SimSun"/>
          <w:color w:val="000000"/>
          <w:sz w:val="20"/>
          <w:szCs w:val="20"/>
        </w:rPr>
        <w:t>menţionaţi</w:t>
      </w:r>
      <w:proofErr w:type="spellEnd"/>
      <w:r w:rsidRPr="0009500D">
        <w:rPr>
          <w:rStyle w:val="Bodytext2"/>
          <w:rFonts w:eastAsia="SimSun"/>
          <w:color w:val="000000"/>
          <w:sz w:val="20"/>
          <w:szCs w:val="20"/>
        </w:rPr>
        <w:t xml:space="preserve"> în procesul verbal de reprimire; în cazul arborilor pe picior, </w:t>
      </w:r>
      <w:proofErr w:type="spellStart"/>
      <w:r w:rsidRPr="0009500D">
        <w:rPr>
          <w:rStyle w:val="Bodytext2"/>
          <w:rFonts w:eastAsia="SimSun"/>
          <w:color w:val="000000"/>
          <w:sz w:val="20"/>
          <w:szCs w:val="20"/>
        </w:rPr>
        <w:t>însemnaţi</w:t>
      </w:r>
      <w:proofErr w:type="spellEnd"/>
      <w:r w:rsidRPr="0009500D">
        <w:rPr>
          <w:rStyle w:val="Bodytext2"/>
          <w:rFonts w:eastAsia="SimSun"/>
          <w:color w:val="000000"/>
          <w:sz w:val="20"/>
          <w:szCs w:val="20"/>
        </w:rPr>
        <w:t xml:space="preserve"> cu litera ” M lemn mort, se va stabilii si materializa pe teren o zona de </w:t>
      </w:r>
      <w:proofErr w:type="spellStart"/>
      <w:r w:rsidRPr="0009500D">
        <w:rPr>
          <w:rStyle w:val="Bodytext2"/>
          <w:rFonts w:eastAsia="SimSun"/>
          <w:color w:val="000000"/>
          <w:sz w:val="20"/>
          <w:szCs w:val="20"/>
        </w:rPr>
        <w:t>siguranţă</w:t>
      </w:r>
      <w:proofErr w:type="spellEnd"/>
      <w:r w:rsidRPr="0009500D">
        <w:rPr>
          <w:rStyle w:val="Bodytext2"/>
          <w:rFonts w:eastAsia="SimSun"/>
          <w:color w:val="000000"/>
          <w:sz w:val="20"/>
          <w:szCs w:val="20"/>
        </w:rPr>
        <w:t xml:space="preserve"> din punct de vedere al SSM, zona in care se va interzice deplasarea ;</w:t>
      </w:r>
    </w:p>
    <w:p w14:paraId="6E465597" w14:textId="77777777" w:rsidR="0009500D" w:rsidRPr="0009500D" w:rsidRDefault="0009500D" w:rsidP="0009500D">
      <w:pPr>
        <w:pStyle w:val="Bodytext21"/>
        <w:numPr>
          <w:ilvl w:val="0"/>
          <w:numId w:val="11"/>
        </w:numPr>
        <w:shd w:val="clear" w:color="auto" w:fill="auto"/>
        <w:tabs>
          <w:tab w:val="left" w:pos="685"/>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exploatarea masei lemnoase se face astfel încât sa se evite degradarea solului;</w:t>
      </w:r>
    </w:p>
    <w:p w14:paraId="1B4E79AB" w14:textId="77777777" w:rsidR="0009500D" w:rsidRPr="0009500D"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&gt; doborârea arborilor se executa in afara </w:t>
      </w:r>
      <w:proofErr w:type="spellStart"/>
      <w:r w:rsidRPr="0009500D">
        <w:rPr>
          <w:rStyle w:val="Bodytext2"/>
          <w:rFonts w:eastAsia="SimSun"/>
          <w:color w:val="000000"/>
          <w:sz w:val="20"/>
          <w:szCs w:val="20"/>
        </w:rPr>
        <w:t>suprafeţelor</w:t>
      </w:r>
      <w:proofErr w:type="spellEnd"/>
      <w:r w:rsidRPr="0009500D">
        <w:rPr>
          <w:rStyle w:val="Bodytext2"/>
          <w:rFonts w:eastAsia="SimSun"/>
          <w:color w:val="000000"/>
          <w:sz w:val="20"/>
          <w:szCs w:val="20"/>
        </w:rPr>
        <w:t xml:space="preserve"> cu regenerare naturala sau artificială, pentru a se evita distrugerea ori vătămarea </w:t>
      </w:r>
      <w:proofErr w:type="spellStart"/>
      <w:r w:rsidRPr="0009500D">
        <w:rPr>
          <w:rStyle w:val="Bodytext2"/>
          <w:rFonts w:eastAsia="SimSun"/>
          <w:color w:val="000000"/>
          <w:sz w:val="20"/>
          <w:szCs w:val="20"/>
        </w:rPr>
        <w:t>puieţilor</w:t>
      </w:r>
      <w:proofErr w:type="spellEnd"/>
      <w:r w:rsidRPr="0009500D">
        <w:rPr>
          <w:rStyle w:val="Bodytext2"/>
          <w:rFonts w:eastAsia="SimSun"/>
          <w:color w:val="000000"/>
          <w:sz w:val="20"/>
          <w:szCs w:val="20"/>
        </w:rPr>
        <w:t xml:space="preserve"> si pe </w:t>
      </w:r>
      <w:proofErr w:type="spellStart"/>
      <w:r w:rsidRPr="0009500D">
        <w:rPr>
          <w:rStyle w:val="Bodytext2"/>
          <w:rFonts w:eastAsia="SimSun"/>
          <w:color w:val="000000"/>
          <w:sz w:val="20"/>
          <w:szCs w:val="20"/>
        </w:rPr>
        <w:t>direcţii</w:t>
      </w:r>
      <w:proofErr w:type="spellEnd"/>
      <w:r w:rsidRPr="0009500D">
        <w:rPr>
          <w:rStyle w:val="Bodytext2"/>
          <w:rFonts w:eastAsia="SimSun"/>
          <w:color w:val="000000"/>
          <w:sz w:val="20"/>
          <w:szCs w:val="20"/>
        </w:rPr>
        <w:t xml:space="preserve"> care sa nu producă vătămări ori rupturi de arbori </w:t>
      </w:r>
      <w:proofErr w:type="spellStart"/>
      <w:r w:rsidRPr="0009500D">
        <w:rPr>
          <w:rStyle w:val="Bodytext2"/>
          <w:rFonts w:eastAsia="SimSun"/>
          <w:color w:val="000000"/>
          <w:sz w:val="20"/>
          <w:szCs w:val="20"/>
        </w:rPr>
        <w:t>nemarcaţi</w:t>
      </w:r>
      <w:proofErr w:type="spellEnd"/>
      <w:r w:rsidRPr="0009500D">
        <w:rPr>
          <w:rStyle w:val="Bodytext2"/>
          <w:rFonts w:eastAsia="SimSun"/>
          <w:color w:val="000000"/>
          <w:sz w:val="20"/>
          <w:szCs w:val="20"/>
        </w:rPr>
        <w:t>;</w:t>
      </w:r>
    </w:p>
    <w:p w14:paraId="51E349C4" w14:textId="77777777" w:rsidR="0009500D" w:rsidRPr="0009500D" w:rsidRDefault="0009500D" w:rsidP="0009500D">
      <w:pPr>
        <w:pStyle w:val="Bodytext21"/>
        <w:numPr>
          <w:ilvl w:val="0"/>
          <w:numId w:val="11"/>
        </w:numPr>
        <w:shd w:val="clear" w:color="auto" w:fill="auto"/>
        <w:spacing w:line="240" w:lineRule="auto"/>
        <w:ind w:firstLine="420"/>
        <w:jc w:val="both"/>
        <w:rPr>
          <w:rFonts w:ascii="Times New Roman" w:hAnsi="Times New Roman"/>
          <w:sz w:val="20"/>
          <w:szCs w:val="20"/>
        </w:rPr>
      </w:pPr>
      <w:r w:rsidRPr="0009500D">
        <w:rPr>
          <w:rStyle w:val="l5def1"/>
          <w:rFonts w:ascii="Times New Roman" w:hAnsi="Times New Roman" w:cs="Times New Roman"/>
          <w:sz w:val="20"/>
          <w:szCs w:val="20"/>
        </w:rPr>
        <w:t xml:space="preserve">Tehnologia de exploatare a arborilor cu coroană varianta arbori întregi se poate aplica numai cu </w:t>
      </w:r>
      <w:proofErr w:type="spellStart"/>
      <w:r w:rsidRPr="0009500D">
        <w:rPr>
          <w:rStyle w:val="l5def1"/>
          <w:rFonts w:ascii="Times New Roman" w:hAnsi="Times New Roman" w:cs="Times New Roman"/>
          <w:sz w:val="20"/>
          <w:szCs w:val="20"/>
        </w:rPr>
        <w:t>condiţia</w:t>
      </w:r>
      <w:proofErr w:type="spellEnd"/>
      <w:r w:rsidRPr="0009500D">
        <w:rPr>
          <w:rStyle w:val="l5def1"/>
          <w:rFonts w:ascii="Times New Roman" w:hAnsi="Times New Roman" w:cs="Times New Roman"/>
          <w:sz w:val="20"/>
          <w:szCs w:val="20"/>
        </w:rPr>
        <w:t xml:space="preserve"> evitării producerii de prejudicii arborilor </w:t>
      </w:r>
      <w:proofErr w:type="spellStart"/>
      <w:r w:rsidRPr="0009500D">
        <w:rPr>
          <w:rStyle w:val="l5def1"/>
          <w:rFonts w:ascii="Times New Roman" w:hAnsi="Times New Roman" w:cs="Times New Roman"/>
          <w:sz w:val="20"/>
          <w:szCs w:val="20"/>
        </w:rPr>
        <w:t>rămaşi</w:t>
      </w:r>
      <w:proofErr w:type="spellEnd"/>
      <w:r w:rsidRPr="0009500D">
        <w:rPr>
          <w:rStyle w:val="l5def1"/>
          <w:rFonts w:ascii="Times New Roman" w:hAnsi="Times New Roman" w:cs="Times New Roman"/>
          <w:sz w:val="20"/>
          <w:szCs w:val="20"/>
        </w:rPr>
        <w:t xml:space="preserve"> pe picior</w:t>
      </w:r>
      <w:r w:rsidRPr="0009500D">
        <w:rPr>
          <w:rStyle w:val="Bodytext2"/>
          <w:rFonts w:eastAsia="SimSun"/>
          <w:color w:val="000000"/>
          <w:sz w:val="20"/>
          <w:szCs w:val="20"/>
        </w:rPr>
        <w:t xml:space="preserve">. Coroanele arborilor vor fi fasonate separat la locul de doborâre, masa lemnoasa rezultata </w:t>
      </w:r>
      <w:proofErr w:type="spellStart"/>
      <w:r w:rsidRPr="0009500D">
        <w:rPr>
          <w:rStyle w:val="Bodytext2"/>
          <w:rFonts w:eastAsia="SimSun"/>
          <w:color w:val="000000"/>
          <w:sz w:val="20"/>
          <w:szCs w:val="20"/>
        </w:rPr>
        <w:t>pachetizându</w:t>
      </w:r>
      <w:proofErr w:type="spellEnd"/>
      <w:r w:rsidRPr="0009500D">
        <w:rPr>
          <w:rStyle w:val="Bodytext2"/>
          <w:rFonts w:eastAsia="SimSun"/>
          <w:color w:val="000000"/>
          <w:sz w:val="20"/>
          <w:szCs w:val="20"/>
        </w:rPr>
        <w:t xml:space="preserve">-se in sarcini de dimensiuni reduse, astfel încât prin scoaterea acestora sa se evite degradarea solului, arborilor si </w:t>
      </w:r>
      <w:proofErr w:type="spellStart"/>
      <w:r w:rsidRPr="0009500D">
        <w:rPr>
          <w:rStyle w:val="Bodytext2"/>
          <w:rFonts w:eastAsia="SimSun"/>
          <w:color w:val="000000"/>
          <w:sz w:val="20"/>
          <w:szCs w:val="20"/>
        </w:rPr>
        <w:t>seminţişului</w:t>
      </w:r>
      <w:proofErr w:type="spellEnd"/>
      <w:r w:rsidRPr="0009500D">
        <w:rPr>
          <w:rStyle w:val="Bodytext2"/>
          <w:rFonts w:eastAsia="SimSun"/>
          <w:color w:val="000000"/>
          <w:sz w:val="20"/>
          <w:szCs w:val="20"/>
        </w:rPr>
        <w:t>;</w:t>
      </w:r>
    </w:p>
    <w:p w14:paraId="1791D114" w14:textId="77777777" w:rsidR="0009500D" w:rsidRPr="005C2D38"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&gt; titularii </w:t>
      </w:r>
      <w:proofErr w:type="spellStart"/>
      <w:r w:rsidRPr="0009500D">
        <w:rPr>
          <w:rStyle w:val="Bodytext2"/>
          <w:rFonts w:eastAsia="SimSun"/>
          <w:color w:val="000000"/>
          <w:sz w:val="20"/>
          <w:szCs w:val="20"/>
        </w:rPr>
        <w:t>autorizaţiilor</w:t>
      </w:r>
      <w:proofErr w:type="spellEnd"/>
      <w:r w:rsidRPr="0009500D">
        <w:rPr>
          <w:rStyle w:val="Bodytext2"/>
          <w:rFonts w:eastAsia="SimSun"/>
          <w:color w:val="000000"/>
          <w:sz w:val="20"/>
          <w:szCs w:val="20"/>
        </w:rPr>
        <w:t xml:space="preserve"> de exploatare sunt </w:t>
      </w:r>
      <w:proofErr w:type="spellStart"/>
      <w:r w:rsidRPr="0009500D">
        <w:rPr>
          <w:rStyle w:val="Bodytext2"/>
          <w:rFonts w:eastAsia="SimSun"/>
          <w:color w:val="000000"/>
          <w:sz w:val="20"/>
          <w:szCs w:val="20"/>
        </w:rPr>
        <w:t>obligaţi</w:t>
      </w:r>
      <w:proofErr w:type="spellEnd"/>
      <w:r w:rsidRPr="0009500D">
        <w:rPr>
          <w:rStyle w:val="Bodytext2"/>
          <w:rFonts w:eastAsia="SimSun"/>
          <w:color w:val="000000"/>
          <w:sz w:val="20"/>
          <w:szCs w:val="20"/>
        </w:rPr>
        <w:t xml:space="preserve"> sa organizeze exploatarea masei lemnoase in cadrul termenelor prevăzute </w:t>
      </w:r>
      <w:r w:rsidRPr="005C2D38">
        <w:rPr>
          <w:rStyle w:val="Bodytext2"/>
          <w:rFonts w:eastAsia="SimSun"/>
          <w:sz w:val="20"/>
          <w:szCs w:val="20"/>
        </w:rPr>
        <w:t xml:space="preserve">în </w:t>
      </w:r>
      <w:proofErr w:type="spellStart"/>
      <w:r w:rsidRPr="005C2D38">
        <w:rPr>
          <w:rStyle w:val="Bodytext2"/>
          <w:rFonts w:eastAsia="SimSun"/>
          <w:sz w:val="20"/>
          <w:szCs w:val="20"/>
        </w:rPr>
        <w:t>autorizaţiile</w:t>
      </w:r>
      <w:proofErr w:type="spellEnd"/>
      <w:r w:rsidRPr="005C2D38">
        <w:rPr>
          <w:rStyle w:val="Bodytext2"/>
          <w:rFonts w:eastAsia="SimSun"/>
          <w:sz w:val="20"/>
          <w:szCs w:val="20"/>
        </w:rPr>
        <w:t xml:space="preserve"> de exploatare, cu respectarea strictă a regulilor silvice de exploatare.</w:t>
      </w:r>
    </w:p>
    <w:p w14:paraId="500E9CD2" w14:textId="77777777" w:rsidR="0009500D" w:rsidRPr="005C2D38" w:rsidRDefault="0009500D" w:rsidP="0009500D">
      <w:pPr>
        <w:pStyle w:val="Bodytext21"/>
        <w:shd w:val="clear" w:color="auto" w:fill="auto"/>
        <w:spacing w:line="240" w:lineRule="auto"/>
        <w:ind w:firstLine="420"/>
        <w:jc w:val="both"/>
        <w:rPr>
          <w:rFonts w:ascii="Times New Roman" w:hAnsi="Times New Roman"/>
          <w:sz w:val="20"/>
          <w:szCs w:val="20"/>
        </w:rPr>
      </w:pPr>
      <w:r w:rsidRPr="005C2D38">
        <w:rPr>
          <w:rStyle w:val="Bodytext10"/>
          <w:sz w:val="20"/>
          <w:szCs w:val="20"/>
        </w:rPr>
        <w:t xml:space="preserve">&gt; </w:t>
      </w:r>
      <w:r w:rsidRPr="005C2D38">
        <w:rPr>
          <w:rStyle w:val="Bodytext2"/>
          <w:rFonts w:eastAsia="SimSun"/>
          <w:sz w:val="20"/>
          <w:szCs w:val="20"/>
        </w:rPr>
        <w:t xml:space="preserve"> </w:t>
      </w:r>
      <w:r w:rsidRPr="005C2D38">
        <w:rPr>
          <w:rStyle w:val="Bodytext2TimesNewRoman"/>
          <w:rFonts w:eastAsia="Arial Unicode MS"/>
          <w:sz w:val="20"/>
          <w:szCs w:val="20"/>
        </w:rPr>
        <w:t xml:space="preserve">în </w:t>
      </w:r>
      <w:r w:rsidRPr="005C2D38">
        <w:rPr>
          <w:rStyle w:val="Bodytext2"/>
          <w:rFonts w:eastAsia="SimSun"/>
          <w:sz w:val="20"/>
          <w:szCs w:val="20"/>
        </w:rPr>
        <w:t xml:space="preserve">cazul în care, constatarea prejudiciilor </w:t>
      </w:r>
      <w:proofErr w:type="spellStart"/>
      <w:r w:rsidRPr="005C2D38">
        <w:rPr>
          <w:rStyle w:val="Bodytext2"/>
          <w:rFonts w:eastAsia="SimSun"/>
          <w:sz w:val="20"/>
          <w:szCs w:val="20"/>
        </w:rPr>
        <w:t>şi</w:t>
      </w:r>
      <w:proofErr w:type="spellEnd"/>
      <w:r w:rsidRPr="005C2D38">
        <w:rPr>
          <w:rStyle w:val="Bodytext2"/>
          <w:rFonts w:eastAsia="SimSun"/>
          <w:sz w:val="20"/>
          <w:szCs w:val="20"/>
        </w:rPr>
        <w:t xml:space="preserve"> distrugerilor se face la reprimirea parchetului, sau prestatorul </w:t>
      </w:r>
      <w:r w:rsidRPr="005C2D38">
        <w:rPr>
          <w:rStyle w:val="Bodytext2TimesNewRoman"/>
          <w:rFonts w:eastAsia="Arial Unicode MS"/>
          <w:sz w:val="20"/>
          <w:szCs w:val="20"/>
        </w:rPr>
        <w:t xml:space="preserve">nu </w:t>
      </w:r>
      <w:r w:rsidRPr="005C2D38">
        <w:rPr>
          <w:rStyle w:val="Bodytext2"/>
          <w:rFonts w:eastAsia="SimSun"/>
          <w:sz w:val="20"/>
          <w:szCs w:val="20"/>
        </w:rPr>
        <w:t xml:space="preserve">ia masuri de remediere, reparare sau de achitare a sumelor datorate, aceste sume vor fi </w:t>
      </w:r>
      <w:proofErr w:type="spellStart"/>
      <w:r w:rsidRPr="005C2D38">
        <w:rPr>
          <w:rStyle w:val="Bodytext2"/>
          <w:rFonts w:eastAsia="SimSun"/>
          <w:sz w:val="20"/>
          <w:szCs w:val="20"/>
        </w:rPr>
        <w:t>reţinute</w:t>
      </w:r>
      <w:proofErr w:type="spellEnd"/>
      <w:r w:rsidRPr="005C2D38">
        <w:rPr>
          <w:rStyle w:val="Bodytext2"/>
          <w:rFonts w:eastAsia="SimSun"/>
          <w:sz w:val="20"/>
          <w:szCs w:val="20"/>
        </w:rPr>
        <w:t xml:space="preserve"> din </w:t>
      </w:r>
      <w:proofErr w:type="spellStart"/>
      <w:r w:rsidRPr="005C2D38">
        <w:rPr>
          <w:rStyle w:val="Bodytext2"/>
          <w:rFonts w:eastAsia="SimSun"/>
          <w:sz w:val="20"/>
          <w:szCs w:val="20"/>
        </w:rPr>
        <w:t>garanţia</w:t>
      </w:r>
      <w:proofErr w:type="spellEnd"/>
      <w:r w:rsidRPr="005C2D38">
        <w:rPr>
          <w:rStyle w:val="Bodytext2"/>
          <w:rFonts w:eastAsia="SimSun"/>
          <w:sz w:val="20"/>
          <w:szCs w:val="20"/>
        </w:rPr>
        <w:t xml:space="preserve"> de bună </w:t>
      </w:r>
      <w:proofErr w:type="spellStart"/>
      <w:r w:rsidRPr="005C2D38">
        <w:rPr>
          <w:rStyle w:val="Bodytext2"/>
          <w:rFonts w:eastAsia="SimSun"/>
          <w:sz w:val="20"/>
          <w:szCs w:val="20"/>
        </w:rPr>
        <w:t>execuţie</w:t>
      </w:r>
      <w:proofErr w:type="spellEnd"/>
      <w:r w:rsidRPr="005C2D38">
        <w:rPr>
          <w:rStyle w:val="Bodytext2"/>
          <w:rFonts w:eastAsia="SimSun"/>
          <w:sz w:val="20"/>
          <w:szCs w:val="20"/>
        </w:rPr>
        <w:t xml:space="preserve"> constituita în acest scop </w:t>
      </w:r>
    </w:p>
    <w:p w14:paraId="5BA2F2BD" w14:textId="77777777" w:rsidR="0009500D" w:rsidRPr="0009500D"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10"/>
          <w:color w:val="000000"/>
          <w:sz w:val="20"/>
          <w:szCs w:val="20"/>
        </w:rPr>
        <w:t xml:space="preserve">&gt; </w:t>
      </w:r>
      <w:r w:rsidRPr="0009500D">
        <w:rPr>
          <w:rStyle w:val="Bodytext2TimesNewRoman"/>
          <w:rFonts w:eastAsia="Arial Unicode MS"/>
          <w:color w:val="000000"/>
          <w:sz w:val="20"/>
          <w:szCs w:val="20"/>
        </w:rPr>
        <w:t xml:space="preserve">în </w:t>
      </w:r>
      <w:proofErr w:type="spellStart"/>
      <w:r w:rsidRPr="0009500D">
        <w:rPr>
          <w:rStyle w:val="Bodytext2"/>
          <w:rFonts w:eastAsia="SimSun"/>
          <w:color w:val="000000"/>
          <w:sz w:val="20"/>
          <w:szCs w:val="20"/>
        </w:rPr>
        <w:t>situaţia</w:t>
      </w:r>
      <w:proofErr w:type="spellEnd"/>
      <w:r w:rsidRPr="0009500D">
        <w:rPr>
          <w:rStyle w:val="Bodytext2"/>
          <w:rFonts w:eastAsia="SimSun"/>
          <w:color w:val="000000"/>
          <w:sz w:val="20"/>
          <w:szCs w:val="20"/>
        </w:rPr>
        <w:t xml:space="preserve"> în care se constata distrugerea drumurilor datorită nerespectării clauzelor caietului de sarcini, acestea vor fi remediate de către agentul economic. </w:t>
      </w:r>
      <w:r w:rsidRPr="0009500D">
        <w:rPr>
          <w:rStyle w:val="Bodytext2TimesNewRoman"/>
          <w:rFonts w:eastAsia="Arial Unicode MS"/>
          <w:color w:val="000000"/>
          <w:sz w:val="20"/>
          <w:szCs w:val="20"/>
        </w:rPr>
        <w:t xml:space="preserve"> În </w:t>
      </w:r>
      <w:r w:rsidRPr="0009500D">
        <w:rPr>
          <w:rStyle w:val="Bodytext2"/>
          <w:rFonts w:eastAsia="SimSun"/>
          <w:color w:val="000000"/>
          <w:sz w:val="20"/>
          <w:szCs w:val="20"/>
        </w:rPr>
        <w:t xml:space="preserve">caz contrar, contravaloarea cheltuielilor de remedieri sau </w:t>
      </w:r>
      <w:proofErr w:type="spellStart"/>
      <w:r w:rsidRPr="0009500D">
        <w:rPr>
          <w:rStyle w:val="Bodytext2"/>
          <w:rFonts w:eastAsia="SimSun"/>
          <w:color w:val="000000"/>
          <w:sz w:val="20"/>
          <w:szCs w:val="20"/>
        </w:rPr>
        <w:t>reparaţii</w:t>
      </w:r>
      <w:proofErr w:type="spellEnd"/>
      <w:r w:rsidRPr="0009500D">
        <w:rPr>
          <w:rStyle w:val="Bodytext2"/>
          <w:rFonts w:eastAsia="SimSun"/>
          <w:color w:val="000000"/>
          <w:sz w:val="20"/>
          <w:szCs w:val="20"/>
        </w:rPr>
        <w:t xml:space="preserve"> se va suporta de către agentul economic, aplicându-se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amenzile prevăzute de reglementările în vigoare.</w:t>
      </w:r>
    </w:p>
    <w:p w14:paraId="15471D52" w14:textId="77777777" w:rsidR="0009500D" w:rsidRPr="0009500D" w:rsidRDefault="0009500D" w:rsidP="0009500D">
      <w:pPr>
        <w:pStyle w:val="Bodytext21"/>
        <w:shd w:val="clear" w:color="auto" w:fill="auto"/>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&gt; Achizitorul este în drept de a sista exploatarea unui parchet,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(sau) sa oprească transportul de masă lemnoasă, în </w:t>
      </w:r>
      <w:proofErr w:type="spellStart"/>
      <w:r w:rsidRPr="0009500D">
        <w:rPr>
          <w:rStyle w:val="Bodytext2"/>
          <w:rFonts w:eastAsia="SimSun"/>
          <w:color w:val="000000"/>
          <w:sz w:val="20"/>
          <w:szCs w:val="20"/>
        </w:rPr>
        <w:t>situaţia</w:t>
      </w:r>
      <w:proofErr w:type="spellEnd"/>
      <w:r w:rsidRPr="0009500D">
        <w:rPr>
          <w:rStyle w:val="Bodytext2"/>
          <w:rFonts w:eastAsia="SimSun"/>
          <w:color w:val="000000"/>
          <w:sz w:val="20"/>
          <w:szCs w:val="20"/>
        </w:rPr>
        <w:t xml:space="preserve"> în care se constată abateri de la prevederile contractului, caietului de sarcini sau a </w:t>
      </w:r>
      <w:proofErr w:type="spellStart"/>
      <w:r w:rsidRPr="0009500D">
        <w:rPr>
          <w:rStyle w:val="Bodytext2"/>
          <w:rFonts w:eastAsia="SimSun"/>
          <w:color w:val="000000"/>
          <w:sz w:val="20"/>
          <w:szCs w:val="20"/>
        </w:rPr>
        <w:t>legislaţiei</w:t>
      </w:r>
      <w:proofErr w:type="spellEnd"/>
      <w:r w:rsidRPr="0009500D">
        <w:rPr>
          <w:rStyle w:val="Bodytext2"/>
          <w:rFonts w:eastAsia="SimSun"/>
          <w:color w:val="000000"/>
          <w:sz w:val="20"/>
          <w:szCs w:val="20"/>
        </w:rPr>
        <w:t xml:space="preserve"> aferente in vigoare,</w:t>
      </w:r>
    </w:p>
    <w:p w14:paraId="643C9267" w14:textId="77777777" w:rsidR="0009500D" w:rsidRPr="0009500D" w:rsidRDefault="0009500D" w:rsidP="0009500D">
      <w:pPr>
        <w:pStyle w:val="Bodytext21"/>
        <w:numPr>
          <w:ilvl w:val="0"/>
          <w:numId w:val="11"/>
        </w:numPr>
        <w:shd w:val="clear" w:color="auto" w:fill="auto"/>
        <w:tabs>
          <w:tab w:val="left" w:pos="667"/>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Pentru nerespectarea </w:t>
      </w:r>
      <w:proofErr w:type="spellStart"/>
      <w:r w:rsidRPr="0009500D">
        <w:rPr>
          <w:rStyle w:val="Bodytext2"/>
          <w:rFonts w:eastAsia="SimSun"/>
          <w:color w:val="000000"/>
          <w:sz w:val="20"/>
          <w:szCs w:val="20"/>
        </w:rPr>
        <w:t>documentaţiei</w:t>
      </w:r>
      <w:proofErr w:type="spellEnd"/>
      <w:r w:rsidRPr="0009500D">
        <w:rPr>
          <w:rStyle w:val="Bodytext2"/>
          <w:rFonts w:eastAsia="SimSun"/>
          <w:color w:val="000000"/>
          <w:sz w:val="20"/>
          <w:szCs w:val="20"/>
        </w:rPr>
        <w:t xml:space="preserve"> de exploatare aprobată, achizitorul este în drept sa rezilieze contractul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să aplice celelalte reglementări legale.</w:t>
      </w:r>
    </w:p>
    <w:p w14:paraId="02C95B6E" w14:textId="77777777" w:rsidR="0009500D" w:rsidRPr="0009500D" w:rsidRDefault="0009500D" w:rsidP="0009500D">
      <w:pPr>
        <w:pStyle w:val="Bodytext21"/>
        <w:numPr>
          <w:ilvl w:val="0"/>
          <w:numId w:val="11"/>
        </w:numPr>
        <w:shd w:val="clear" w:color="auto" w:fill="auto"/>
        <w:tabs>
          <w:tab w:val="left" w:pos="667"/>
        </w:tabs>
        <w:spacing w:line="240" w:lineRule="auto"/>
        <w:ind w:firstLine="420"/>
        <w:jc w:val="both"/>
        <w:rPr>
          <w:rFonts w:ascii="Times New Roman" w:hAnsi="Times New Roman"/>
          <w:sz w:val="20"/>
          <w:szCs w:val="20"/>
        </w:rPr>
      </w:pPr>
      <w:r w:rsidRPr="0009500D">
        <w:rPr>
          <w:rStyle w:val="Bodytext2"/>
          <w:rFonts w:eastAsia="SimSun"/>
          <w:color w:val="000000"/>
          <w:sz w:val="20"/>
          <w:szCs w:val="20"/>
        </w:rPr>
        <w:t xml:space="preserve">Amplasarea platformelor primare, necesare efectuării </w:t>
      </w:r>
      <w:proofErr w:type="spellStart"/>
      <w:r w:rsidRPr="0009500D">
        <w:rPr>
          <w:rStyle w:val="Bodytext2"/>
          <w:rFonts w:eastAsia="SimSun"/>
          <w:color w:val="000000"/>
          <w:sz w:val="20"/>
          <w:szCs w:val="20"/>
        </w:rPr>
        <w:t>operaţiunilor</w:t>
      </w:r>
      <w:proofErr w:type="spellEnd"/>
      <w:r w:rsidRPr="0009500D">
        <w:rPr>
          <w:rStyle w:val="Bodytext2"/>
          <w:rFonts w:eastAsia="SimSun"/>
          <w:color w:val="000000"/>
          <w:sz w:val="20"/>
          <w:szCs w:val="20"/>
        </w:rPr>
        <w:t xml:space="preserve"> de </w:t>
      </w:r>
      <w:proofErr w:type="spellStart"/>
      <w:r w:rsidRPr="0009500D">
        <w:rPr>
          <w:rStyle w:val="Bodytext2"/>
          <w:rFonts w:eastAsia="SimSun"/>
          <w:color w:val="000000"/>
          <w:sz w:val="20"/>
          <w:szCs w:val="20"/>
        </w:rPr>
        <w:t>secţionat</w:t>
      </w:r>
      <w:proofErr w:type="spellEnd"/>
      <w:r w:rsidRPr="0009500D">
        <w:rPr>
          <w:rStyle w:val="Bodytext2"/>
          <w:rFonts w:eastAsia="SimSun"/>
          <w:color w:val="000000"/>
          <w:sz w:val="20"/>
          <w:szCs w:val="20"/>
        </w:rPr>
        <w:t xml:space="preserve">, manipulat, stivuit, încărcat, etc., se </w:t>
      </w:r>
      <w:proofErr w:type="spellStart"/>
      <w:r w:rsidRPr="0009500D">
        <w:rPr>
          <w:rStyle w:val="Bodytext2"/>
          <w:rFonts w:eastAsia="SimSun"/>
          <w:color w:val="000000"/>
          <w:sz w:val="20"/>
          <w:szCs w:val="20"/>
        </w:rPr>
        <w:t>stabileşte</w:t>
      </w:r>
      <w:proofErr w:type="spellEnd"/>
      <w:r w:rsidRPr="0009500D">
        <w:rPr>
          <w:rStyle w:val="Bodytext2"/>
          <w:rFonts w:eastAsia="SimSun"/>
          <w:color w:val="000000"/>
          <w:sz w:val="20"/>
          <w:szCs w:val="20"/>
        </w:rPr>
        <w:t xml:space="preserve"> împreună cu titularul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de exploatare, mărimea acestora fiind de pana la 500 mp pentru parchetele dotate cu </w:t>
      </w:r>
      <w:proofErr w:type="spellStart"/>
      <w:r w:rsidRPr="0009500D">
        <w:rPr>
          <w:rStyle w:val="Bodytext2"/>
          <w:rFonts w:eastAsia="SimSun"/>
          <w:color w:val="000000"/>
          <w:sz w:val="20"/>
          <w:szCs w:val="20"/>
        </w:rPr>
        <w:t>instalaţii</w:t>
      </w:r>
      <w:proofErr w:type="spellEnd"/>
      <w:r w:rsidRPr="0009500D">
        <w:rPr>
          <w:rStyle w:val="Bodytext2"/>
          <w:rFonts w:eastAsia="SimSun"/>
          <w:color w:val="000000"/>
          <w:sz w:val="20"/>
          <w:szCs w:val="20"/>
        </w:rPr>
        <w:t xml:space="preserve"> de transport permanent si de maximum 1000 mp în cazurile în care nu sunt </w:t>
      </w:r>
      <w:proofErr w:type="spellStart"/>
      <w:r w:rsidRPr="0009500D">
        <w:rPr>
          <w:rStyle w:val="Bodytext2"/>
          <w:rFonts w:eastAsia="SimSun"/>
          <w:color w:val="000000"/>
          <w:sz w:val="20"/>
          <w:szCs w:val="20"/>
        </w:rPr>
        <w:t>instalaţii</w:t>
      </w:r>
      <w:proofErr w:type="spellEnd"/>
      <w:r w:rsidRPr="0009500D">
        <w:rPr>
          <w:rStyle w:val="Bodytext2"/>
          <w:rFonts w:eastAsia="SimSun"/>
          <w:color w:val="000000"/>
          <w:sz w:val="20"/>
          <w:szCs w:val="20"/>
        </w:rPr>
        <w:t xml:space="preserve"> de transport permanente.</w:t>
      </w:r>
    </w:p>
    <w:p w14:paraId="01C52E8E" w14:textId="77777777" w:rsidR="0009500D" w:rsidRPr="00FF3084" w:rsidRDefault="0009500D" w:rsidP="0009500D">
      <w:pPr>
        <w:pStyle w:val="Bodytext21"/>
        <w:numPr>
          <w:ilvl w:val="0"/>
          <w:numId w:val="11"/>
        </w:numPr>
        <w:shd w:val="clear" w:color="auto" w:fill="auto"/>
        <w:tabs>
          <w:tab w:val="left" w:pos="667"/>
        </w:tabs>
        <w:spacing w:line="240" w:lineRule="auto"/>
        <w:ind w:firstLine="420"/>
        <w:jc w:val="both"/>
        <w:rPr>
          <w:rFonts w:cs="Arial Unicode MS"/>
          <w:sz w:val="20"/>
          <w:szCs w:val="20"/>
        </w:rPr>
      </w:pPr>
      <w:proofErr w:type="spellStart"/>
      <w:r w:rsidRPr="00FF3084">
        <w:rPr>
          <w:rStyle w:val="Bodytext2"/>
          <w:rFonts w:eastAsia="SimSun"/>
          <w:sz w:val="20"/>
          <w:szCs w:val="20"/>
        </w:rPr>
        <w:t>Suprafeţele</w:t>
      </w:r>
      <w:proofErr w:type="spellEnd"/>
      <w:r w:rsidRPr="00FF3084">
        <w:rPr>
          <w:rStyle w:val="Bodytext2"/>
          <w:rFonts w:eastAsia="SimSun"/>
          <w:sz w:val="20"/>
          <w:szCs w:val="20"/>
        </w:rPr>
        <w:t xml:space="preserve"> </w:t>
      </w:r>
      <w:proofErr w:type="spellStart"/>
      <w:r w:rsidRPr="00FF3084">
        <w:rPr>
          <w:rStyle w:val="Bodytext2"/>
          <w:rFonts w:eastAsia="SimSun"/>
          <w:sz w:val="20"/>
          <w:szCs w:val="20"/>
        </w:rPr>
        <w:t>menţionate</w:t>
      </w:r>
      <w:proofErr w:type="spellEnd"/>
      <w:r w:rsidRPr="00FF3084">
        <w:rPr>
          <w:rStyle w:val="Bodytext2"/>
          <w:rFonts w:eastAsia="SimSun"/>
          <w:sz w:val="20"/>
          <w:szCs w:val="20"/>
        </w:rPr>
        <w:t xml:space="preserve"> mai sus se cuprind în </w:t>
      </w:r>
      <w:proofErr w:type="spellStart"/>
      <w:r w:rsidRPr="00FF3084">
        <w:rPr>
          <w:rStyle w:val="Bodytext2"/>
          <w:rFonts w:eastAsia="SimSun"/>
          <w:sz w:val="20"/>
          <w:szCs w:val="20"/>
        </w:rPr>
        <w:t>autorizaţia</w:t>
      </w:r>
      <w:proofErr w:type="spellEnd"/>
      <w:r w:rsidRPr="00FF3084">
        <w:rPr>
          <w:rStyle w:val="Bodytext2"/>
          <w:rFonts w:eastAsia="SimSun"/>
          <w:sz w:val="20"/>
          <w:szCs w:val="20"/>
        </w:rPr>
        <w:t xml:space="preserve"> de exploatare </w:t>
      </w:r>
      <w:proofErr w:type="spellStart"/>
      <w:r w:rsidRPr="00FF3084">
        <w:rPr>
          <w:rStyle w:val="Bodytext2"/>
          <w:rFonts w:eastAsia="SimSun"/>
          <w:sz w:val="20"/>
          <w:szCs w:val="20"/>
        </w:rPr>
        <w:t>şi</w:t>
      </w:r>
      <w:proofErr w:type="spellEnd"/>
      <w:r w:rsidRPr="00FF3084">
        <w:rPr>
          <w:rStyle w:val="Bodytext2"/>
          <w:rFonts w:eastAsia="SimSun"/>
          <w:sz w:val="20"/>
          <w:szCs w:val="20"/>
        </w:rPr>
        <w:t xml:space="preserve"> în procesul verbal de predare-primire </w:t>
      </w:r>
      <w:proofErr w:type="spellStart"/>
      <w:r w:rsidRPr="00FF3084">
        <w:rPr>
          <w:rStyle w:val="Bodytext2"/>
          <w:rFonts w:eastAsia="SimSun"/>
          <w:sz w:val="20"/>
          <w:szCs w:val="20"/>
        </w:rPr>
        <w:t>şi</w:t>
      </w:r>
      <w:proofErr w:type="spellEnd"/>
      <w:r w:rsidRPr="00FF3084">
        <w:rPr>
          <w:rStyle w:val="Bodytext2"/>
          <w:rFonts w:eastAsia="SimSun"/>
          <w:sz w:val="20"/>
          <w:szCs w:val="20"/>
        </w:rPr>
        <w:t xml:space="preserve"> se reprimesc in cel mult 120 zile de la reprimirea </w:t>
      </w:r>
      <w:r w:rsidRPr="00FF3084">
        <w:rPr>
          <w:rStyle w:val="Bodytext10"/>
          <w:sz w:val="20"/>
          <w:szCs w:val="20"/>
        </w:rPr>
        <w:t xml:space="preserve">parchetului. </w:t>
      </w:r>
      <w:proofErr w:type="spellStart"/>
      <w:r w:rsidRPr="00FF3084">
        <w:rPr>
          <w:rStyle w:val="Bodytext10"/>
          <w:sz w:val="20"/>
          <w:szCs w:val="20"/>
        </w:rPr>
        <w:t>Depăşirea</w:t>
      </w:r>
      <w:proofErr w:type="spellEnd"/>
      <w:r w:rsidRPr="00FF3084">
        <w:rPr>
          <w:rStyle w:val="Bodytext10"/>
          <w:sz w:val="20"/>
          <w:szCs w:val="20"/>
        </w:rPr>
        <w:t xml:space="preserve"> termenului de 120 zile se </w:t>
      </w:r>
      <w:proofErr w:type="spellStart"/>
      <w:r w:rsidRPr="00FF3084">
        <w:rPr>
          <w:rStyle w:val="Bodytext10"/>
          <w:sz w:val="20"/>
          <w:szCs w:val="20"/>
        </w:rPr>
        <w:t>sancţionează</w:t>
      </w:r>
      <w:proofErr w:type="spellEnd"/>
      <w:r w:rsidRPr="00FF3084">
        <w:rPr>
          <w:rStyle w:val="Bodytext10"/>
          <w:sz w:val="20"/>
          <w:szCs w:val="20"/>
        </w:rPr>
        <w:t xml:space="preserve"> potrivit legislației în vigoare.</w:t>
      </w:r>
    </w:p>
    <w:p w14:paraId="0497BBC8" w14:textId="77777777" w:rsidR="0009500D" w:rsidRPr="0009500D" w:rsidRDefault="0009500D" w:rsidP="0009500D">
      <w:pPr>
        <w:pStyle w:val="Bodytext100"/>
        <w:numPr>
          <w:ilvl w:val="0"/>
          <w:numId w:val="11"/>
        </w:numPr>
        <w:shd w:val="clear" w:color="auto" w:fill="auto"/>
        <w:tabs>
          <w:tab w:val="left" w:pos="807"/>
        </w:tabs>
        <w:spacing w:line="240" w:lineRule="auto"/>
        <w:ind w:firstLine="420"/>
        <w:rPr>
          <w:rFonts w:ascii="Times New Roman" w:hAnsi="Times New Roman"/>
          <w:sz w:val="20"/>
          <w:szCs w:val="20"/>
        </w:rPr>
      </w:pPr>
      <w:r w:rsidRPr="0009500D">
        <w:rPr>
          <w:rStyle w:val="Bodytext10"/>
          <w:color w:val="000000"/>
          <w:sz w:val="20"/>
          <w:szCs w:val="20"/>
        </w:rPr>
        <w:t xml:space="preserve">Se vor lua masuri de protejare a zonelor importante din punct de vedere al </w:t>
      </w:r>
      <w:proofErr w:type="spellStart"/>
      <w:r w:rsidRPr="0009500D">
        <w:rPr>
          <w:rStyle w:val="Bodytext10"/>
          <w:color w:val="000000"/>
          <w:sz w:val="20"/>
          <w:szCs w:val="20"/>
        </w:rPr>
        <w:t>biodiversităţii</w:t>
      </w:r>
      <w:proofErr w:type="spellEnd"/>
      <w:r w:rsidRPr="0009500D">
        <w:rPr>
          <w:rStyle w:val="Bodytext10"/>
          <w:color w:val="000000"/>
          <w:sz w:val="20"/>
          <w:szCs w:val="20"/>
        </w:rPr>
        <w:t xml:space="preserve">, </w:t>
      </w:r>
      <w:proofErr w:type="spellStart"/>
      <w:r w:rsidRPr="0009500D">
        <w:rPr>
          <w:rStyle w:val="Bodytext10"/>
          <w:color w:val="000000"/>
          <w:sz w:val="20"/>
          <w:szCs w:val="20"/>
        </w:rPr>
        <w:t>evidenţiate</w:t>
      </w:r>
      <w:proofErr w:type="spellEnd"/>
      <w:r w:rsidRPr="0009500D">
        <w:rPr>
          <w:rStyle w:val="Bodytext10"/>
          <w:color w:val="000000"/>
          <w:sz w:val="20"/>
          <w:szCs w:val="20"/>
        </w:rPr>
        <w:t xml:space="preserve"> pe </w:t>
      </w:r>
      <w:proofErr w:type="spellStart"/>
      <w:r w:rsidRPr="0009500D">
        <w:rPr>
          <w:rStyle w:val="Bodytext10"/>
          <w:color w:val="000000"/>
          <w:sz w:val="20"/>
          <w:szCs w:val="20"/>
        </w:rPr>
        <w:t>schiţa</w:t>
      </w:r>
      <w:proofErr w:type="spellEnd"/>
      <w:r w:rsidRPr="0009500D">
        <w:rPr>
          <w:rStyle w:val="Bodytext10"/>
          <w:color w:val="000000"/>
          <w:sz w:val="20"/>
          <w:szCs w:val="20"/>
        </w:rPr>
        <w:t xml:space="preserve"> parchetului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menţionate</w:t>
      </w:r>
      <w:proofErr w:type="spellEnd"/>
      <w:r w:rsidRPr="0009500D">
        <w:rPr>
          <w:rStyle w:val="Bodytext10"/>
          <w:color w:val="000000"/>
          <w:sz w:val="20"/>
          <w:szCs w:val="20"/>
        </w:rPr>
        <w:t xml:space="preserve"> în procesul verbal de predare spre exploatare.</w:t>
      </w:r>
    </w:p>
    <w:p w14:paraId="4C0BA8FD" w14:textId="77777777" w:rsidR="0009500D" w:rsidRPr="0009500D" w:rsidRDefault="0009500D" w:rsidP="0009500D">
      <w:pPr>
        <w:pStyle w:val="Bodytext111"/>
        <w:shd w:val="clear" w:color="auto" w:fill="auto"/>
        <w:spacing w:before="0" w:after="0" w:line="240" w:lineRule="auto"/>
        <w:rPr>
          <w:rFonts w:ascii="Times New Roman" w:hAnsi="Times New Roman" w:cs="Times New Roman"/>
          <w:sz w:val="20"/>
          <w:szCs w:val="20"/>
        </w:rPr>
      </w:pPr>
      <w:r w:rsidRPr="0009500D">
        <w:rPr>
          <w:rStyle w:val="Bodytext11"/>
          <w:rFonts w:ascii="Times New Roman" w:hAnsi="Times New Roman" w:cs="Times New Roman"/>
          <w:color w:val="000000"/>
          <w:sz w:val="20"/>
          <w:szCs w:val="20"/>
        </w:rPr>
        <w:t xml:space="preserve">Se interzice cu </w:t>
      </w:r>
      <w:proofErr w:type="spellStart"/>
      <w:r w:rsidRPr="0009500D">
        <w:rPr>
          <w:rStyle w:val="Bodytext11"/>
          <w:rFonts w:ascii="Times New Roman" w:hAnsi="Times New Roman" w:cs="Times New Roman"/>
          <w:color w:val="000000"/>
          <w:sz w:val="20"/>
          <w:szCs w:val="20"/>
        </w:rPr>
        <w:t>desăvârşire</w:t>
      </w:r>
      <w:proofErr w:type="spellEnd"/>
      <w:r w:rsidRPr="0009500D">
        <w:rPr>
          <w:rStyle w:val="Bodytext11"/>
          <w:rFonts w:ascii="Times New Roman" w:hAnsi="Times New Roman" w:cs="Times New Roman"/>
          <w:color w:val="000000"/>
          <w:sz w:val="20"/>
          <w:szCs w:val="20"/>
        </w:rPr>
        <w:t>:</w:t>
      </w:r>
    </w:p>
    <w:p w14:paraId="765ED31A"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proofErr w:type="spellStart"/>
      <w:r w:rsidRPr="0009500D">
        <w:rPr>
          <w:rStyle w:val="Bodytext10"/>
          <w:color w:val="000000"/>
          <w:sz w:val="20"/>
          <w:szCs w:val="20"/>
        </w:rPr>
        <w:t>menţinerea</w:t>
      </w:r>
      <w:proofErr w:type="spellEnd"/>
      <w:r w:rsidRPr="0009500D">
        <w:rPr>
          <w:rStyle w:val="Bodytext10"/>
          <w:color w:val="000000"/>
          <w:sz w:val="20"/>
          <w:szCs w:val="20"/>
        </w:rPr>
        <w:t xml:space="preserve"> în pădure a lemnului de </w:t>
      </w:r>
      <w:proofErr w:type="spellStart"/>
      <w:r w:rsidRPr="0009500D">
        <w:rPr>
          <w:rStyle w:val="Bodytext10"/>
          <w:color w:val="000000"/>
          <w:sz w:val="20"/>
          <w:szCs w:val="20"/>
        </w:rPr>
        <w:t>răşinoase</w:t>
      </w:r>
      <w:proofErr w:type="spellEnd"/>
      <w:r w:rsidRPr="0009500D">
        <w:rPr>
          <w:rStyle w:val="Bodytext10"/>
          <w:color w:val="000000"/>
          <w:sz w:val="20"/>
          <w:szCs w:val="20"/>
        </w:rPr>
        <w:t xml:space="preserve"> necojit și/sau netratat, în perioada 01 mai - 01 octombrie. Se exceptează de la aceasta regulă lemnul de </w:t>
      </w:r>
      <w:proofErr w:type="spellStart"/>
      <w:r w:rsidRPr="0009500D">
        <w:rPr>
          <w:rStyle w:val="Bodytext10"/>
          <w:color w:val="000000"/>
          <w:sz w:val="20"/>
          <w:szCs w:val="20"/>
        </w:rPr>
        <w:t>răşinoase</w:t>
      </w:r>
      <w:proofErr w:type="spellEnd"/>
      <w:r w:rsidRPr="0009500D">
        <w:rPr>
          <w:rStyle w:val="Bodytext10"/>
          <w:color w:val="000000"/>
          <w:sz w:val="20"/>
          <w:szCs w:val="20"/>
        </w:rPr>
        <w:t xml:space="preserve"> antrenat in procesul tehnologic de exploatare, dar nu pentru o perioada mai mare de 30 de zile ;</w:t>
      </w:r>
    </w:p>
    <w:p w14:paraId="2ED593B1" w14:textId="77777777" w:rsidR="0009500D" w:rsidRPr="0009500D" w:rsidRDefault="0009500D" w:rsidP="0009500D">
      <w:pPr>
        <w:pStyle w:val="Bodytext100"/>
        <w:numPr>
          <w:ilvl w:val="0"/>
          <w:numId w:val="11"/>
        </w:numPr>
        <w:shd w:val="clear" w:color="auto" w:fill="auto"/>
        <w:tabs>
          <w:tab w:val="left" w:pos="807"/>
        </w:tabs>
        <w:spacing w:line="240" w:lineRule="auto"/>
        <w:ind w:firstLine="420"/>
        <w:rPr>
          <w:rFonts w:ascii="Times New Roman" w:hAnsi="Times New Roman"/>
          <w:sz w:val="20"/>
          <w:szCs w:val="20"/>
        </w:rPr>
      </w:pPr>
      <w:r w:rsidRPr="0009500D">
        <w:rPr>
          <w:rStyle w:val="l5def1"/>
          <w:rFonts w:ascii="Times New Roman" w:hAnsi="Times New Roman" w:cs="Times New Roman"/>
          <w:sz w:val="20"/>
          <w:szCs w:val="20"/>
        </w:rPr>
        <w:t xml:space="preserve">distrugerea, vătămarea sau tăierea de arbori </w:t>
      </w:r>
      <w:proofErr w:type="spellStart"/>
      <w:r w:rsidRPr="0009500D">
        <w:rPr>
          <w:rStyle w:val="l5def1"/>
          <w:rFonts w:ascii="Times New Roman" w:hAnsi="Times New Roman" w:cs="Times New Roman"/>
          <w:sz w:val="20"/>
          <w:szCs w:val="20"/>
        </w:rPr>
        <w:t>necuprinşi</w:t>
      </w:r>
      <w:proofErr w:type="spellEnd"/>
      <w:r w:rsidRPr="0009500D">
        <w:rPr>
          <w:rStyle w:val="l5def1"/>
          <w:rFonts w:ascii="Times New Roman" w:hAnsi="Times New Roman" w:cs="Times New Roman"/>
          <w:sz w:val="20"/>
          <w:szCs w:val="20"/>
        </w:rPr>
        <w:t xml:space="preserve"> în actul de punere în valoare aferent unei </w:t>
      </w:r>
      <w:proofErr w:type="spellStart"/>
      <w:r w:rsidRPr="0009500D">
        <w:rPr>
          <w:rStyle w:val="l5def1"/>
          <w:rFonts w:ascii="Times New Roman" w:hAnsi="Times New Roman" w:cs="Times New Roman"/>
          <w:sz w:val="20"/>
          <w:szCs w:val="20"/>
        </w:rPr>
        <w:t>partizi</w:t>
      </w:r>
      <w:proofErr w:type="spellEnd"/>
      <w:r w:rsidRPr="0009500D">
        <w:rPr>
          <w:rStyle w:val="l5def1"/>
          <w:rFonts w:ascii="Times New Roman" w:hAnsi="Times New Roman" w:cs="Times New Roman"/>
          <w:sz w:val="20"/>
          <w:szCs w:val="20"/>
        </w:rPr>
        <w:t xml:space="preserve"> autorizate la exploatare este interzisă; dacă prin procesul de exploatare a </w:t>
      </w:r>
      <w:proofErr w:type="spellStart"/>
      <w:r w:rsidRPr="0009500D">
        <w:rPr>
          <w:rStyle w:val="l5def1"/>
          <w:rFonts w:ascii="Times New Roman" w:hAnsi="Times New Roman" w:cs="Times New Roman"/>
          <w:sz w:val="20"/>
          <w:szCs w:val="20"/>
        </w:rPr>
        <w:t>partizii</w:t>
      </w:r>
      <w:proofErr w:type="spellEnd"/>
      <w:r w:rsidRPr="0009500D">
        <w:rPr>
          <w:rStyle w:val="l5def1"/>
          <w:rFonts w:ascii="Times New Roman" w:hAnsi="Times New Roman" w:cs="Times New Roman"/>
          <w:sz w:val="20"/>
          <w:szCs w:val="20"/>
        </w:rPr>
        <w:t xml:space="preserve"> respective sunt </w:t>
      </w:r>
      <w:proofErr w:type="spellStart"/>
      <w:r w:rsidRPr="0009500D">
        <w:rPr>
          <w:rStyle w:val="l5def1"/>
          <w:rFonts w:ascii="Times New Roman" w:hAnsi="Times New Roman" w:cs="Times New Roman"/>
          <w:sz w:val="20"/>
          <w:szCs w:val="20"/>
        </w:rPr>
        <w:t>distruşi</w:t>
      </w:r>
      <w:proofErr w:type="spellEnd"/>
      <w:r w:rsidRPr="0009500D">
        <w:rPr>
          <w:rStyle w:val="l5def1"/>
          <w:rFonts w:ascii="Times New Roman" w:hAnsi="Times New Roman" w:cs="Times New Roman"/>
          <w:sz w:val="20"/>
          <w:szCs w:val="20"/>
        </w:rPr>
        <w:t xml:space="preserve">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/sau </w:t>
      </w:r>
      <w:proofErr w:type="spellStart"/>
      <w:r w:rsidRPr="0009500D">
        <w:rPr>
          <w:rStyle w:val="l5def1"/>
          <w:rFonts w:ascii="Times New Roman" w:hAnsi="Times New Roman" w:cs="Times New Roman"/>
          <w:sz w:val="20"/>
          <w:szCs w:val="20"/>
        </w:rPr>
        <w:t>prejudiciaţi</w:t>
      </w:r>
      <w:proofErr w:type="spellEnd"/>
      <w:r w:rsidRPr="0009500D">
        <w:rPr>
          <w:rStyle w:val="l5def1"/>
          <w:rFonts w:ascii="Times New Roman" w:hAnsi="Times New Roman" w:cs="Times New Roman"/>
          <w:sz w:val="20"/>
          <w:szCs w:val="20"/>
        </w:rPr>
        <w:t xml:space="preserve"> arbori, ocolul silvic constată, inventariază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marchează </w:t>
      </w:r>
      <w:proofErr w:type="spellStart"/>
      <w:r w:rsidRPr="0009500D">
        <w:rPr>
          <w:rStyle w:val="l5def1"/>
          <w:rFonts w:ascii="Times New Roman" w:hAnsi="Times New Roman" w:cs="Times New Roman"/>
          <w:sz w:val="20"/>
          <w:szCs w:val="20"/>
        </w:rPr>
        <w:t>aceşti</w:t>
      </w:r>
      <w:proofErr w:type="spellEnd"/>
      <w:r w:rsidRPr="0009500D">
        <w:rPr>
          <w:rStyle w:val="l5def1"/>
          <w:rFonts w:ascii="Times New Roman" w:hAnsi="Times New Roman" w:cs="Times New Roman"/>
          <w:sz w:val="20"/>
          <w:szCs w:val="20"/>
        </w:rPr>
        <w:t xml:space="preserve"> arbori; constatarea se face la solicitarea titularului </w:t>
      </w:r>
      <w:proofErr w:type="spellStart"/>
      <w:r w:rsidRPr="0009500D">
        <w:rPr>
          <w:rStyle w:val="l5def1"/>
          <w:rFonts w:ascii="Times New Roman" w:hAnsi="Times New Roman" w:cs="Times New Roman"/>
          <w:sz w:val="20"/>
          <w:szCs w:val="20"/>
        </w:rPr>
        <w:t>autorizaţiei</w:t>
      </w:r>
      <w:proofErr w:type="spellEnd"/>
      <w:r w:rsidRPr="0009500D">
        <w:rPr>
          <w:rStyle w:val="l5def1"/>
          <w:rFonts w:ascii="Times New Roman" w:hAnsi="Times New Roman" w:cs="Times New Roman"/>
          <w:sz w:val="20"/>
          <w:szCs w:val="20"/>
        </w:rPr>
        <w:t xml:space="preserve"> de exploatare sau prin controalele curente de exploatare;</w:t>
      </w:r>
      <w:r w:rsidRPr="0009500D">
        <w:rPr>
          <w:rFonts w:ascii="Times New Roman" w:hAnsi="Times New Roman"/>
          <w:color w:val="000000"/>
          <w:sz w:val="20"/>
          <w:szCs w:val="20"/>
        </w:rPr>
        <w:t> </w:t>
      </w:r>
    </w:p>
    <w:p w14:paraId="528FC1E5"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depozitarea de materiale lemnoase, crăci sau resturi de exploatare în albiile pâraielor </w:t>
      </w:r>
      <w:proofErr w:type="spellStart"/>
      <w:r w:rsidRPr="0009500D">
        <w:rPr>
          <w:rStyle w:val="Bodytext10"/>
          <w:color w:val="000000"/>
          <w:sz w:val="20"/>
          <w:szCs w:val="20"/>
        </w:rPr>
        <w:t>şi</w:t>
      </w:r>
      <w:proofErr w:type="spellEnd"/>
      <w:r w:rsidRPr="0009500D">
        <w:rPr>
          <w:rStyle w:val="Bodytext10"/>
          <w:color w:val="000000"/>
          <w:sz w:val="20"/>
          <w:szCs w:val="20"/>
        </w:rPr>
        <w:t xml:space="preserve"> văilor sau în locuri expuse viiturilor;</w:t>
      </w:r>
    </w:p>
    <w:p w14:paraId="700E4ACD"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lăsarea în parchete </w:t>
      </w:r>
      <w:proofErr w:type="spellStart"/>
      <w:r w:rsidRPr="0009500D">
        <w:rPr>
          <w:rStyle w:val="Bodytext10"/>
          <w:color w:val="000000"/>
          <w:sz w:val="20"/>
          <w:szCs w:val="20"/>
        </w:rPr>
        <w:t>şi</w:t>
      </w:r>
      <w:proofErr w:type="spellEnd"/>
      <w:r w:rsidRPr="0009500D">
        <w:rPr>
          <w:rStyle w:val="Bodytext10"/>
          <w:color w:val="000000"/>
          <w:sz w:val="20"/>
          <w:szCs w:val="20"/>
        </w:rPr>
        <w:t xml:space="preserve"> în </w:t>
      </w:r>
      <w:proofErr w:type="spellStart"/>
      <w:r w:rsidRPr="0009500D">
        <w:rPr>
          <w:rStyle w:val="Bodytext10"/>
          <w:color w:val="000000"/>
          <w:sz w:val="20"/>
          <w:szCs w:val="20"/>
        </w:rPr>
        <w:t>suprafeţele</w:t>
      </w:r>
      <w:proofErr w:type="spellEnd"/>
      <w:r w:rsidRPr="0009500D">
        <w:rPr>
          <w:rStyle w:val="Bodytext10"/>
          <w:color w:val="000000"/>
          <w:sz w:val="20"/>
          <w:szCs w:val="20"/>
        </w:rPr>
        <w:t xml:space="preserve"> afectate de produse accidentale, la expirarea termenului de exploatare prevăzut în </w:t>
      </w:r>
      <w:proofErr w:type="spellStart"/>
      <w:r w:rsidRPr="0009500D">
        <w:rPr>
          <w:rStyle w:val="Bodytext10"/>
          <w:color w:val="000000"/>
          <w:sz w:val="20"/>
          <w:szCs w:val="20"/>
        </w:rPr>
        <w:t>autorizaţie</w:t>
      </w:r>
      <w:proofErr w:type="spellEnd"/>
      <w:r w:rsidRPr="0009500D">
        <w:rPr>
          <w:rStyle w:val="Bodytext10"/>
          <w:color w:val="000000"/>
          <w:sz w:val="20"/>
          <w:szCs w:val="20"/>
        </w:rPr>
        <w:t xml:space="preserve">, de arbori </w:t>
      </w:r>
      <w:proofErr w:type="spellStart"/>
      <w:r w:rsidRPr="0009500D">
        <w:rPr>
          <w:rStyle w:val="Bodytext10"/>
          <w:color w:val="000000"/>
          <w:sz w:val="20"/>
          <w:szCs w:val="20"/>
        </w:rPr>
        <w:t>marcaţi</w:t>
      </w:r>
      <w:proofErr w:type="spellEnd"/>
      <w:r w:rsidRPr="0009500D">
        <w:rPr>
          <w:rStyle w:val="Bodytext10"/>
          <w:color w:val="000000"/>
          <w:sz w:val="20"/>
          <w:szCs w:val="20"/>
        </w:rPr>
        <w:t xml:space="preserve">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netăiaţi</w:t>
      </w:r>
      <w:proofErr w:type="spellEnd"/>
      <w:r w:rsidRPr="0009500D">
        <w:rPr>
          <w:rStyle w:val="Bodytext10"/>
          <w:color w:val="000000"/>
          <w:sz w:val="20"/>
          <w:szCs w:val="20"/>
        </w:rPr>
        <w:t xml:space="preserve">, de lemn rotund de lucru ori de foc fasonat, răspândit pe </w:t>
      </w:r>
      <w:proofErr w:type="spellStart"/>
      <w:r w:rsidRPr="0009500D">
        <w:rPr>
          <w:rStyle w:val="Bodytext10"/>
          <w:color w:val="000000"/>
          <w:sz w:val="20"/>
          <w:szCs w:val="20"/>
        </w:rPr>
        <w:t>suprafaţa</w:t>
      </w:r>
      <w:proofErr w:type="spellEnd"/>
      <w:r w:rsidRPr="0009500D">
        <w:rPr>
          <w:rStyle w:val="Bodytext10"/>
          <w:color w:val="000000"/>
          <w:sz w:val="20"/>
          <w:szCs w:val="20"/>
        </w:rPr>
        <w:t xml:space="preserve"> parchetelor </w:t>
      </w:r>
      <w:proofErr w:type="spellStart"/>
      <w:r w:rsidRPr="0009500D">
        <w:rPr>
          <w:rStyle w:val="Bodytext10"/>
          <w:color w:val="000000"/>
          <w:sz w:val="20"/>
          <w:szCs w:val="20"/>
        </w:rPr>
        <w:t>şi</w:t>
      </w:r>
      <w:proofErr w:type="spellEnd"/>
      <w:r w:rsidRPr="0009500D">
        <w:rPr>
          <w:rStyle w:val="Bodytext10"/>
          <w:color w:val="000000"/>
          <w:sz w:val="20"/>
          <w:szCs w:val="20"/>
        </w:rPr>
        <w:t xml:space="preserve"> a </w:t>
      </w:r>
      <w:proofErr w:type="spellStart"/>
      <w:r w:rsidRPr="0009500D">
        <w:rPr>
          <w:rStyle w:val="Bodytext10"/>
          <w:color w:val="000000"/>
          <w:sz w:val="20"/>
          <w:szCs w:val="20"/>
        </w:rPr>
        <w:t>suprafeţelor</w:t>
      </w:r>
      <w:proofErr w:type="spellEnd"/>
      <w:r w:rsidRPr="0009500D">
        <w:rPr>
          <w:rStyle w:val="Bodytext10"/>
          <w:color w:val="000000"/>
          <w:sz w:val="20"/>
          <w:szCs w:val="20"/>
        </w:rPr>
        <w:t xml:space="preserve"> afectate de produse accidentale, de-a lungul văilor sau drumurilor pe care a fost transportat lemnul;</w:t>
      </w:r>
    </w:p>
    <w:p w14:paraId="6F5887CA"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t xml:space="preserve">se interzice lăsarea, la terminarea exploatărilor, de masa lemnoasa, resturi de exploatare, crengi, de-a lungul drumului, pe platforma drumului din raza parchetului, pe ampriza drumului, în </w:t>
      </w:r>
      <w:proofErr w:type="spellStart"/>
      <w:r w:rsidRPr="0009500D">
        <w:rPr>
          <w:rStyle w:val="Bodytext10"/>
          <w:color w:val="000000"/>
          <w:sz w:val="20"/>
          <w:szCs w:val="20"/>
        </w:rPr>
        <w:t>şanţurile</w:t>
      </w:r>
      <w:proofErr w:type="spellEnd"/>
      <w:r w:rsidRPr="0009500D">
        <w:rPr>
          <w:rStyle w:val="Bodytext10"/>
          <w:color w:val="000000"/>
          <w:sz w:val="20"/>
          <w:szCs w:val="20"/>
        </w:rPr>
        <w:t xml:space="preserve"> de scurgere a apelor, în zona timpanelor la poduri sau pe </w:t>
      </w:r>
      <w:proofErr w:type="spellStart"/>
      <w:r w:rsidRPr="0009500D">
        <w:rPr>
          <w:rStyle w:val="Bodytext10"/>
          <w:color w:val="000000"/>
          <w:sz w:val="20"/>
          <w:szCs w:val="20"/>
        </w:rPr>
        <w:t>taluze</w:t>
      </w:r>
      <w:proofErr w:type="spellEnd"/>
      <w:r w:rsidRPr="0009500D">
        <w:rPr>
          <w:rStyle w:val="Bodytext10"/>
          <w:color w:val="000000"/>
          <w:sz w:val="20"/>
          <w:szCs w:val="20"/>
        </w:rPr>
        <w:t>;</w:t>
      </w:r>
    </w:p>
    <w:p w14:paraId="325E5130"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t xml:space="preserve">părăsirea drumurilor de tractor stabilite prin procesul tehnologic </w:t>
      </w:r>
      <w:proofErr w:type="spellStart"/>
      <w:r w:rsidRPr="0009500D">
        <w:rPr>
          <w:rStyle w:val="Bodytext10"/>
          <w:color w:val="000000"/>
          <w:sz w:val="20"/>
          <w:szCs w:val="20"/>
        </w:rPr>
        <w:t>şi</w:t>
      </w:r>
      <w:proofErr w:type="spellEnd"/>
      <w:r w:rsidRPr="0009500D">
        <w:rPr>
          <w:rStyle w:val="Bodytext10"/>
          <w:color w:val="000000"/>
          <w:sz w:val="20"/>
          <w:szCs w:val="20"/>
        </w:rPr>
        <w:t xml:space="preserve"> materializate ca atare în teren;</w:t>
      </w:r>
    </w:p>
    <w:p w14:paraId="675D5B34"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t>corhănitul lemnului direct în albia pâraielor;</w:t>
      </w:r>
    </w:p>
    <w:p w14:paraId="0380BFA6" w14:textId="77777777" w:rsidR="0009500D" w:rsidRPr="0009500D" w:rsidRDefault="0009500D" w:rsidP="0009500D">
      <w:pPr>
        <w:pStyle w:val="Bodytext100"/>
        <w:shd w:val="clear" w:color="auto" w:fill="auto"/>
        <w:spacing w:line="240" w:lineRule="auto"/>
        <w:ind w:firstLine="420"/>
        <w:rPr>
          <w:rFonts w:ascii="Times New Roman" w:hAnsi="Times New Roman"/>
          <w:sz w:val="20"/>
          <w:szCs w:val="20"/>
        </w:rPr>
      </w:pPr>
      <w:r w:rsidRPr="0009500D">
        <w:rPr>
          <w:rStyle w:val="Bodytext10"/>
          <w:color w:val="000000"/>
          <w:sz w:val="20"/>
          <w:szCs w:val="20"/>
        </w:rPr>
        <w:t xml:space="preserve">&gt; colectarea lemnului cu tractorul în perioadele cu </w:t>
      </w:r>
      <w:proofErr w:type="spellStart"/>
      <w:r w:rsidRPr="0009500D">
        <w:rPr>
          <w:rStyle w:val="Bodytext10"/>
          <w:color w:val="000000"/>
          <w:sz w:val="20"/>
          <w:szCs w:val="20"/>
        </w:rPr>
        <w:t>precipitaţii</w:t>
      </w:r>
      <w:proofErr w:type="spellEnd"/>
      <w:r w:rsidRPr="0009500D">
        <w:rPr>
          <w:rStyle w:val="Bodytext10"/>
          <w:color w:val="000000"/>
          <w:sz w:val="20"/>
          <w:szCs w:val="20"/>
        </w:rPr>
        <w:t xml:space="preserve"> abundente, precum </w:t>
      </w:r>
      <w:proofErr w:type="spellStart"/>
      <w:r w:rsidRPr="0009500D">
        <w:rPr>
          <w:rStyle w:val="Bodytext10"/>
          <w:color w:val="000000"/>
          <w:sz w:val="20"/>
          <w:szCs w:val="20"/>
        </w:rPr>
        <w:t>şi</w:t>
      </w:r>
      <w:proofErr w:type="spellEnd"/>
      <w:r w:rsidRPr="0009500D">
        <w:rPr>
          <w:rStyle w:val="Bodytext10"/>
          <w:color w:val="000000"/>
          <w:sz w:val="20"/>
          <w:szCs w:val="20"/>
        </w:rPr>
        <w:t xml:space="preserve"> atunci când solul este îmbibat cu apă, achizitorul fiind în măsură să solicite prelungirea termenului de exploatare, pe baza actelor de calamitate întocmite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însuşite</w:t>
      </w:r>
      <w:proofErr w:type="spellEnd"/>
      <w:r w:rsidRPr="0009500D">
        <w:rPr>
          <w:rStyle w:val="Bodytext10"/>
          <w:color w:val="000000"/>
          <w:sz w:val="20"/>
          <w:szCs w:val="20"/>
        </w:rPr>
        <w:t xml:space="preserve"> de ocolul silvic;</w:t>
      </w:r>
    </w:p>
    <w:p w14:paraId="7D44EA0A" w14:textId="77777777" w:rsidR="0009500D" w:rsidRPr="0009500D" w:rsidRDefault="0009500D" w:rsidP="0009500D">
      <w:pPr>
        <w:pStyle w:val="Bodytext100"/>
        <w:numPr>
          <w:ilvl w:val="0"/>
          <w:numId w:val="11"/>
        </w:numPr>
        <w:shd w:val="clear" w:color="auto" w:fill="auto"/>
        <w:tabs>
          <w:tab w:val="left" w:pos="807"/>
        </w:tabs>
        <w:spacing w:line="240" w:lineRule="auto"/>
        <w:ind w:firstLine="420"/>
        <w:rPr>
          <w:rFonts w:ascii="Times New Roman" w:hAnsi="Times New Roman"/>
          <w:sz w:val="20"/>
          <w:szCs w:val="20"/>
        </w:rPr>
      </w:pPr>
      <w:r w:rsidRPr="0009500D">
        <w:rPr>
          <w:rStyle w:val="l5def1"/>
          <w:rFonts w:ascii="Times New Roman" w:hAnsi="Times New Roman" w:cs="Times New Roman"/>
          <w:sz w:val="20"/>
          <w:szCs w:val="20"/>
        </w:rPr>
        <w:t xml:space="preserve">se va evita colectarea lemnului pe albiile cursurilor de apă permanente. Traversarea acestora se va face pe </w:t>
      </w:r>
      <w:proofErr w:type="spellStart"/>
      <w:r w:rsidRPr="0009500D">
        <w:rPr>
          <w:rStyle w:val="l5def1"/>
          <w:rFonts w:ascii="Times New Roman" w:hAnsi="Times New Roman" w:cs="Times New Roman"/>
          <w:sz w:val="20"/>
          <w:szCs w:val="20"/>
        </w:rPr>
        <w:t>podeţe</w:t>
      </w:r>
      <w:proofErr w:type="spellEnd"/>
      <w:r w:rsidRPr="0009500D">
        <w:rPr>
          <w:rStyle w:val="l5def1"/>
          <w:rFonts w:ascii="Times New Roman" w:hAnsi="Times New Roman" w:cs="Times New Roman"/>
          <w:sz w:val="20"/>
          <w:szCs w:val="20"/>
        </w:rPr>
        <w:t xml:space="preserve"> sau, în perioada de iarnă, pe pod de </w:t>
      </w:r>
      <w:proofErr w:type="spellStart"/>
      <w:r w:rsidRPr="0009500D">
        <w:rPr>
          <w:rStyle w:val="l5def1"/>
          <w:rFonts w:ascii="Times New Roman" w:hAnsi="Times New Roman" w:cs="Times New Roman"/>
          <w:sz w:val="20"/>
          <w:szCs w:val="20"/>
        </w:rPr>
        <w:t>gheaţă</w:t>
      </w:r>
      <w:proofErr w:type="spellEnd"/>
      <w:r w:rsidRPr="0009500D">
        <w:rPr>
          <w:rStyle w:val="Bodytext10"/>
          <w:color w:val="000000"/>
          <w:sz w:val="20"/>
          <w:szCs w:val="20"/>
        </w:rPr>
        <w:t>;</w:t>
      </w:r>
    </w:p>
    <w:p w14:paraId="57D37E50"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t xml:space="preserve">colectatul prin târâre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semitârâre</w:t>
      </w:r>
      <w:proofErr w:type="spellEnd"/>
      <w:r w:rsidRPr="0009500D">
        <w:rPr>
          <w:rStyle w:val="Bodytext10"/>
          <w:color w:val="000000"/>
          <w:sz w:val="20"/>
          <w:szCs w:val="20"/>
        </w:rPr>
        <w:t xml:space="preserve"> a materialului lemnos pe drumul auto;</w:t>
      </w:r>
    </w:p>
    <w:p w14:paraId="67A1A67E" w14:textId="77777777" w:rsidR="0009500D" w:rsidRPr="0009500D" w:rsidRDefault="0009500D" w:rsidP="0009500D">
      <w:pPr>
        <w:pStyle w:val="Bodytext100"/>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t xml:space="preserve">&gt; </w:t>
      </w:r>
      <w:proofErr w:type="spellStart"/>
      <w:r w:rsidRPr="0009500D">
        <w:rPr>
          <w:rStyle w:val="Bodytext10"/>
          <w:color w:val="000000"/>
          <w:sz w:val="20"/>
          <w:szCs w:val="20"/>
        </w:rPr>
        <w:t>circulaţia</w:t>
      </w:r>
      <w:proofErr w:type="spellEnd"/>
      <w:r w:rsidRPr="0009500D">
        <w:rPr>
          <w:rStyle w:val="Bodytext10"/>
          <w:color w:val="000000"/>
          <w:sz w:val="20"/>
          <w:szCs w:val="20"/>
        </w:rPr>
        <w:t xml:space="preserve"> mijloacelor de transport pe perioada în care datorita ploilor abundente s-au format pe drumuri </w:t>
      </w:r>
      <w:proofErr w:type="spellStart"/>
      <w:r w:rsidRPr="0009500D">
        <w:rPr>
          <w:rStyle w:val="Bodytext10"/>
          <w:color w:val="000000"/>
          <w:sz w:val="20"/>
          <w:szCs w:val="20"/>
        </w:rPr>
        <w:t>ogaşe</w:t>
      </w:r>
      <w:proofErr w:type="spellEnd"/>
      <w:r w:rsidRPr="0009500D">
        <w:rPr>
          <w:rStyle w:val="Bodytext10"/>
          <w:color w:val="000000"/>
          <w:sz w:val="20"/>
          <w:szCs w:val="20"/>
        </w:rPr>
        <w:t xml:space="preserve"> mai mari de 10 cm;</w:t>
      </w:r>
    </w:p>
    <w:p w14:paraId="3F7D0B09" w14:textId="77777777" w:rsidR="0009500D" w:rsidRPr="0009500D" w:rsidRDefault="0009500D" w:rsidP="0009500D">
      <w:pPr>
        <w:pStyle w:val="Bodytext100"/>
        <w:numPr>
          <w:ilvl w:val="0"/>
          <w:numId w:val="11"/>
        </w:numPr>
        <w:shd w:val="clear" w:color="auto" w:fill="auto"/>
        <w:tabs>
          <w:tab w:val="left" w:pos="811"/>
        </w:tabs>
        <w:spacing w:line="240" w:lineRule="auto"/>
        <w:ind w:firstLine="420"/>
        <w:rPr>
          <w:rFonts w:ascii="Times New Roman" w:hAnsi="Times New Roman"/>
          <w:sz w:val="20"/>
          <w:szCs w:val="20"/>
        </w:rPr>
      </w:pPr>
      <w:r w:rsidRPr="0009500D">
        <w:rPr>
          <w:rStyle w:val="Bodytext10"/>
          <w:color w:val="000000"/>
          <w:sz w:val="20"/>
          <w:szCs w:val="20"/>
        </w:rPr>
        <w:lastRenderedPageBreak/>
        <w:t xml:space="preserve">folosirea de mijloace de transport cu tonaj mai mare de 16 tone, sau cu gabarit </w:t>
      </w:r>
      <w:proofErr w:type="spellStart"/>
      <w:r w:rsidRPr="0009500D">
        <w:rPr>
          <w:rStyle w:val="Bodytext10"/>
          <w:color w:val="000000"/>
          <w:sz w:val="20"/>
          <w:szCs w:val="20"/>
        </w:rPr>
        <w:t>depăşit</w:t>
      </w:r>
      <w:proofErr w:type="spellEnd"/>
      <w:r w:rsidRPr="0009500D">
        <w:rPr>
          <w:rStyle w:val="Bodytext10"/>
          <w:color w:val="000000"/>
          <w:sz w:val="20"/>
          <w:szCs w:val="20"/>
        </w:rPr>
        <w:t xml:space="preserve">. </w:t>
      </w:r>
      <w:proofErr w:type="spellStart"/>
      <w:r w:rsidRPr="0009500D">
        <w:rPr>
          <w:rStyle w:val="Bodytext10"/>
          <w:color w:val="000000"/>
          <w:sz w:val="20"/>
          <w:szCs w:val="20"/>
        </w:rPr>
        <w:t>Depăşirea</w:t>
      </w:r>
      <w:proofErr w:type="spellEnd"/>
      <w:r w:rsidRPr="0009500D">
        <w:rPr>
          <w:rStyle w:val="Bodytext10"/>
          <w:color w:val="000000"/>
          <w:sz w:val="20"/>
          <w:szCs w:val="20"/>
        </w:rPr>
        <w:t xml:space="preserve"> tonajului </w:t>
      </w:r>
      <w:proofErr w:type="spellStart"/>
      <w:r w:rsidRPr="0009500D">
        <w:rPr>
          <w:rStyle w:val="Bodytext10"/>
          <w:color w:val="000000"/>
          <w:sz w:val="20"/>
          <w:szCs w:val="20"/>
        </w:rPr>
        <w:t>şi</w:t>
      </w:r>
      <w:proofErr w:type="spellEnd"/>
      <w:r w:rsidRPr="0009500D">
        <w:rPr>
          <w:rStyle w:val="Bodytext10"/>
          <w:color w:val="000000"/>
          <w:sz w:val="20"/>
          <w:szCs w:val="20"/>
        </w:rPr>
        <w:t xml:space="preserve"> gabaritului este permisa numai acolo unde </w:t>
      </w:r>
      <w:proofErr w:type="spellStart"/>
      <w:r w:rsidRPr="0009500D">
        <w:rPr>
          <w:rStyle w:val="Bodytext10"/>
          <w:color w:val="000000"/>
          <w:sz w:val="20"/>
          <w:szCs w:val="20"/>
        </w:rPr>
        <w:t>portanţa</w:t>
      </w:r>
      <w:proofErr w:type="spellEnd"/>
      <w:r w:rsidRPr="0009500D">
        <w:rPr>
          <w:rStyle w:val="Bodytext10"/>
          <w:color w:val="000000"/>
          <w:sz w:val="20"/>
          <w:szCs w:val="20"/>
        </w:rPr>
        <w:t xml:space="preserve"> drumului permite acest lucru, </w:t>
      </w:r>
      <w:proofErr w:type="spellStart"/>
      <w:r w:rsidRPr="0009500D">
        <w:rPr>
          <w:rStyle w:val="Bodytext10"/>
          <w:color w:val="000000"/>
          <w:sz w:val="20"/>
          <w:szCs w:val="20"/>
        </w:rPr>
        <w:t>şi</w:t>
      </w:r>
      <w:proofErr w:type="spellEnd"/>
      <w:r w:rsidRPr="0009500D">
        <w:rPr>
          <w:rStyle w:val="Bodytext10"/>
          <w:color w:val="000000"/>
          <w:sz w:val="20"/>
          <w:szCs w:val="20"/>
        </w:rPr>
        <w:t xml:space="preserve"> se va face numai cu aprobarea </w:t>
      </w:r>
      <w:proofErr w:type="spellStart"/>
      <w:r w:rsidRPr="0009500D">
        <w:rPr>
          <w:rStyle w:val="Bodytext10"/>
          <w:color w:val="000000"/>
          <w:sz w:val="20"/>
          <w:szCs w:val="20"/>
        </w:rPr>
        <w:t>şefului</w:t>
      </w:r>
      <w:proofErr w:type="spellEnd"/>
      <w:r w:rsidRPr="0009500D">
        <w:rPr>
          <w:rStyle w:val="Bodytext10"/>
          <w:color w:val="000000"/>
          <w:sz w:val="20"/>
          <w:szCs w:val="20"/>
        </w:rPr>
        <w:t xml:space="preserve"> de ocol. In zona parchetului agentul economic are </w:t>
      </w:r>
      <w:proofErr w:type="spellStart"/>
      <w:r w:rsidRPr="0009500D">
        <w:rPr>
          <w:rStyle w:val="Bodytext10"/>
          <w:color w:val="000000"/>
          <w:sz w:val="20"/>
          <w:szCs w:val="20"/>
        </w:rPr>
        <w:t>obligaţia</w:t>
      </w:r>
      <w:proofErr w:type="spellEnd"/>
      <w:r w:rsidRPr="0009500D">
        <w:rPr>
          <w:rStyle w:val="Bodytext10"/>
          <w:color w:val="000000"/>
          <w:sz w:val="20"/>
          <w:szCs w:val="20"/>
        </w:rPr>
        <w:t xml:space="preserve"> sa </w:t>
      </w:r>
      <w:proofErr w:type="spellStart"/>
      <w:r w:rsidRPr="0009500D">
        <w:rPr>
          <w:rStyle w:val="Bodytext10"/>
          <w:color w:val="000000"/>
          <w:sz w:val="20"/>
          <w:szCs w:val="20"/>
        </w:rPr>
        <w:t>întreţine</w:t>
      </w:r>
      <w:proofErr w:type="spellEnd"/>
      <w:r w:rsidRPr="0009500D">
        <w:rPr>
          <w:rStyle w:val="Bodytext10"/>
          <w:color w:val="000000"/>
          <w:sz w:val="20"/>
          <w:szCs w:val="20"/>
        </w:rPr>
        <w:t xml:space="preserve"> drumurile pe perioada folosirii lor, iar la reprimire sa le predea la starea tehnică </w:t>
      </w:r>
      <w:proofErr w:type="spellStart"/>
      <w:r w:rsidRPr="0009500D">
        <w:rPr>
          <w:rStyle w:val="Bodytext10"/>
          <w:color w:val="000000"/>
          <w:sz w:val="20"/>
          <w:szCs w:val="20"/>
        </w:rPr>
        <w:t>iniţială</w:t>
      </w:r>
      <w:proofErr w:type="spellEnd"/>
      <w:r w:rsidRPr="0009500D">
        <w:rPr>
          <w:rStyle w:val="Bodytext10"/>
          <w:color w:val="000000"/>
          <w:sz w:val="20"/>
          <w:szCs w:val="20"/>
        </w:rPr>
        <w:t xml:space="preserve"> (cea de la începerea exploatării)</w:t>
      </w:r>
    </w:p>
    <w:p w14:paraId="3B1D3B40" w14:textId="77777777" w:rsidR="0009500D" w:rsidRPr="0009500D" w:rsidRDefault="0009500D" w:rsidP="0009500D">
      <w:pPr>
        <w:pStyle w:val="Bodytext100"/>
        <w:shd w:val="clear" w:color="auto" w:fill="auto"/>
        <w:spacing w:line="240" w:lineRule="auto"/>
        <w:ind w:firstLine="420"/>
        <w:jc w:val="left"/>
        <w:rPr>
          <w:rStyle w:val="Bodytext10"/>
          <w:color w:val="000000"/>
          <w:sz w:val="20"/>
          <w:szCs w:val="20"/>
        </w:rPr>
      </w:pPr>
      <w:r w:rsidRPr="0009500D">
        <w:rPr>
          <w:rStyle w:val="Bodytext10"/>
          <w:color w:val="000000"/>
          <w:sz w:val="20"/>
          <w:szCs w:val="20"/>
        </w:rPr>
        <w:t>&gt;  Spălarea utilajelor in albia cursurilor de apa</w:t>
      </w:r>
    </w:p>
    <w:p w14:paraId="17BE889F" w14:textId="77777777" w:rsidR="00AC2BA8" w:rsidRPr="0009500D" w:rsidRDefault="009A191D" w:rsidP="00013630">
      <w:pPr>
        <w:tabs>
          <w:tab w:val="left" w:pos="960"/>
        </w:tabs>
        <w:spacing w:after="0" w:line="240" w:lineRule="auto"/>
        <w:ind w:left="284" w:right="-20"/>
        <w:jc w:val="both"/>
        <w:rPr>
          <w:rFonts w:ascii="Times New Roman" w:hAnsi="Times New Roman" w:cs="Times New Roman"/>
          <w:kern w:val="0"/>
          <w:sz w:val="20"/>
          <w:szCs w:val="20"/>
        </w:rPr>
      </w:pPr>
      <w:r w:rsidRPr="0009500D">
        <w:rPr>
          <w:rFonts w:ascii="Times New Roman" w:eastAsia="Times New Roman" w:hAnsi="Times New Roman" w:cs="Times New Roman"/>
          <w:bCs/>
          <w:kern w:val="0"/>
          <w:sz w:val="20"/>
          <w:szCs w:val="20"/>
        </w:rPr>
        <w:t>10</w:t>
      </w:r>
      <w:r w:rsidR="00AC2BA8" w:rsidRPr="0009500D">
        <w:rPr>
          <w:rFonts w:ascii="Times New Roman" w:eastAsia="Times New Roman" w:hAnsi="Times New Roman" w:cs="Times New Roman"/>
          <w:bCs/>
          <w:kern w:val="0"/>
          <w:sz w:val="20"/>
          <w:szCs w:val="20"/>
        </w:rPr>
        <w:t>.7.2.</w:t>
      </w:r>
      <w:r w:rsidR="00AC2BA8" w:rsidRPr="0009500D">
        <w:rPr>
          <w:rFonts w:ascii="Times New Roman" w:eastAsia="Times New Roman" w:hAnsi="Times New Roman" w:cs="Times New Roman"/>
          <w:b/>
          <w:bCs/>
          <w:kern w:val="0"/>
          <w:sz w:val="20"/>
          <w:szCs w:val="20"/>
        </w:rPr>
        <w:t xml:space="preserve"> </w:t>
      </w:r>
      <w:r w:rsidR="00AC2BA8" w:rsidRPr="0009500D">
        <w:rPr>
          <w:rFonts w:ascii="Times New Roman" w:eastAsia="Times New Roman" w:hAnsi="Times New Roman" w:cs="Times New Roman"/>
          <w:b/>
          <w:bCs/>
          <w:kern w:val="0"/>
          <w:sz w:val="20"/>
          <w:szCs w:val="20"/>
          <w:u w:val="thick"/>
        </w:rPr>
        <w:t>DOTAREA PARCHETULUI CU INSTALATII DE SCOS – APROPIAT SI TRANSPORT</w:t>
      </w:r>
    </w:p>
    <w:p w14:paraId="440695FB" w14:textId="77777777" w:rsidR="0009500D" w:rsidRPr="0009500D" w:rsidRDefault="0009500D" w:rsidP="0009500D">
      <w:pPr>
        <w:pStyle w:val="Bodytext21"/>
        <w:shd w:val="clear" w:color="auto" w:fill="auto"/>
        <w:spacing w:line="240" w:lineRule="auto"/>
        <w:ind w:firstLine="403"/>
        <w:jc w:val="both"/>
        <w:rPr>
          <w:rFonts w:ascii="Times New Roman" w:hAnsi="Times New Roman"/>
          <w:sz w:val="20"/>
          <w:szCs w:val="20"/>
        </w:rPr>
      </w:pPr>
      <w:r w:rsidRPr="0009500D">
        <w:rPr>
          <w:rStyle w:val="Bodytext2"/>
          <w:rFonts w:eastAsia="SimSun"/>
          <w:color w:val="000000"/>
          <w:sz w:val="20"/>
          <w:szCs w:val="20"/>
        </w:rPr>
        <w:t xml:space="preserve">Stabilirea necesarului de </w:t>
      </w:r>
      <w:proofErr w:type="spellStart"/>
      <w:r w:rsidRPr="0009500D">
        <w:rPr>
          <w:rStyle w:val="Bodytext2"/>
          <w:rFonts w:eastAsia="SimSun"/>
          <w:color w:val="000000"/>
          <w:sz w:val="20"/>
          <w:szCs w:val="20"/>
        </w:rPr>
        <w:t>instalaţii</w:t>
      </w:r>
      <w:proofErr w:type="spellEnd"/>
      <w:r w:rsidRPr="0009500D">
        <w:rPr>
          <w:rStyle w:val="Bodytext2"/>
          <w:rFonts w:eastAsia="SimSun"/>
          <w:color w:val="000000"/>
          <w:sz w:val="20"/>
          <w:szCs w:val="20"/>
        </w:rPr>
        <w:t xml:space="preserve"> (drumuri, funiculare, căi de acces etc) si amplasarea</w:t>
      </w:r>
    </w:p>
    <w:p w14:paraId="4BB4A476" w14:textId="77777777" w:rsidR="0009500D" w:rsidRPr="0009500D" w:rsidRDefault="0009500D" w:rsidP="0009500D">
      <w:pPr>
        <w:pStyle w:val="Bodytext21"/>
        <w:shd w:val="clear" w:color="auto" w:fill="auto"/>
        <w:spacing w:line="240" w:lineRule="auto"/>
        <w:ind w:firstLine="403"/>
        <w:jc w:val="both"/>
        <w:rPr>
          <w:rFonts w:ascii="Times New Roman" w:hAnsi="Times New Roman"/>
          <w:sz w:val="20"/>
          <w:szCs w:val="20"/>
        </w:rPr>
      </w:pPr>
      <w:r w:rsidRPr="0009500D">
        <w:rPr>
          <w:rStyle w:val="Bodytext2"/>
          <w:rFonts w:eastAsia="SimSun"/>
          <w:color w:val="000000"/>
          <w:sz w:val="20"/>
          <w:szCs w:val="20"/>
        </w:rPr>
        <w:t xml:space="preserve">lor in teren se face de comun acord intre prestator si ocolul silvic, </w:t>
      </w:r>
      <w:proofErr w:type="spellStart"/>
      <w:r w:rsidRPr="0009500D">
        <w:rPr>
          <w:rStyle w:val="Bodytext2"/>
          <w:rFonts w:eastAsia="SimSun"/>
          <w:color w:val="000000"/>
          <w:sz w:val="20"/>
          <w:szCs w:val="20"/>
        </w:rPr>
        <w:t>ţinându</w:t>
      </w:r>
      <w:proofErr w:type="spellEnd"/>
      <w:r w:rsidRPr="0009500D">
        <w:rPr>
          <w:rStyle w:val="Bodytext2"/>
          <w:rFonts w:eastAsia="SimSun"/>
          <w:color w:val="000000"/>
          <w:sz w:val="20"/>
          <w:szCs w:val="20"/>
        </w:rPr>
        <w:t>-se seama de:</w:t>
      </w:r>
    </w:p>
    <w:p w14:paraId="6C161A62" w14:textId="77777777" w:rsidR="0009500D" w:rsidRPr="0009500D" w:rsidRDefault="0009500D" w:rsidP="0009500D">
      <w:pPr>
        <w:pStyle w:val="Bodytext21"/>
        <w:numPr>
          <w:ilvl w:val="0"/>
          <w:numId w:val="11"/>
        </w:numPr>
        <w:shd w:val="clear" w:color="auto" w:fill="auto"/>
        <w:tabs>
          <w:tab w:val="left" w:pos="655"/>
        </w:tabs>
        <w:spacing w:line="240" w:lineRule="auto"/>
        <w:ind w:firstLine="403"/>
        <w:jc w:val="both"/>
        <w:rPr>
          <w:rFonts w:ascii="Times New Roman" w:hAnsi="Times New Roman"/>
          <w:sz w:val="20"/>
          <w:szCs w:val="20"/>
        </w:rPr>
      </w:pPr>
      <w:proofErr w:type="spellStart"/>
      <w:r w:rsidRPr="0009500D">
        <w:rPr>
          <w:rStyle w:val="Bodytext2"/>
          <w:rFonts w:eastAsia="SimSun"/>
          <w:color w:val="000000"/>
          <w:sz w:val="20"/>
          <w:szCs w:val="20"/>
        </w:rPr>
        <w:t>posibilităţile</w:t>
      </w:r>
      <w:proofErr w:type="spellEnd"/>
      <w:r w:rsidRPr="0009500D">
        <w:rPr>
          <w:rStyle w:val="Bodytext2"/>
          <w:rFonts w:eastAsia="SimSun"/>
          <w:color w:val="000000"/>
          <w:sz w:val="20"/>
          <w:szCs w:val="20"/>
        </w:rPr>
        <w:t xml:space="preserve"> de exploatare a lemnului, precum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de interesele generate de gospodărire a pădurii (executarea tăierilor de îngrijire, recoltarea fructelor de pădure, gospodărirea vânatului, etc).</w:t>
      </w:r>
    </w:p>
    <w:p w14:paraId="26FF0170" w14:textId="77777777" w:rsidR="0009500D" w:rsidRPr="0009500D" w:rsidRDefault="0009500D" w:rsidP="0009500D">
      <w:pPr>
        <w:pStyle w:val="Bodytext21"/>
        <w:numPr>
          <w:ilvl w:val="0"/>
          <w:numId w:val="11"/>
        </w:numPr>
        <w:shd w:val="clear" w:color="auto" w:fill="auto"/>
        <w:tabs>
          <w:tab w:val="left" w:pos="655"/>
        </w:tabs>
        <w:spacing w:line="240" w:lineRule="auto"/>
        <w:ind w:firstLine="403"/>
        <w:jc w:val="both"/>
        <w:rPr>
          <w:rFonts w:ascii="Times New Roman" w:hAnsi="Times New Roman"/>
          <w:sz w:val="20"/>
          <w:szCs w:val="20"/>
        </w:rPr>
      </w:pPr>
      <w:r w:rsidRPr="0009500D">
        <w:rPr>
          <w:rStyle w:val="Bodytext2"/>
          <w:rFonts w:eastAsia="SimSun"/>
          <w:color w:val="000000"/>
          <w:sz w:val="20"/>
          <w:szCs w:val="20"/>
        </w:rPr>
        <w:t>Amplasarea drumurilor de tractor se va face astfel încât traseele acestora sa evite zonele care impun un volum mare de lucrări, necesare pentru construirea si amenajarea acestora.</w:t>
      </w:r>
    </w:p>
    <w:p w14:paraId="1FE6E574" w14:textId="77777777" w:rsidR="0009500D" w:rsidRPr="0009500D" w:rsidRDefault="0009500D" w:rsidP="0009500D">
      <w:pPr>
        <w:pStyle w:val="Bodytext21"/>
        <w:numPr>
          <w:ilvl w:val="0"/>
          <w:numId w:val="11"/>
        </w:numPr>
        <w:shd w:val="clear" w:color="auto" w:fill="auto"/>
        <w:tabs>
          <w:tab w:val="left" w:pos="655"/>
        </w:tabs>
        <w:spacing w:line="240" w:lineRule="auto"/>
        <w:ind w:firstLine="403"/>
        <w:jc w:val="both"/>
        <w:rPr>
          <w:rFonts w:ascii="Times New Roman" w:hAnsi="Times New Roman"/>
          <w:sz w:val="20"/>
          <w:szCs w:val="20"/>
        </w:rPr>
      </w:pPr>
      <w:r w:rsidRPr="0009500D">
        <w:rPr>
          <w:rStyle w:val="Bodytext2"/>
          <w:rFonts w:eastAsia="SimSun"/>
          <w:color w:val="000000"/>
          <w:sz w:val="20"/>
          <w:szCs w:val="20"/>
        </w:rPr>
        <w:t>Se va evita amplasarea drumurilor de tractor de-a lungul cursurilor permanente de apa, la o distanta mai mica de 10 m de acestea</w:t>
      </w:r>
    </w:p>
    <w:p w14:paraId="77FD5CB8" w14:textId="00F3D355"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Drumurile de tractor folosite la scos - apropiatul lemnului în zonele de deal si munte se vor amplasa evitându-se afectarea </w:t>
      </w:r>
      <w:proofErr w:type="spellStart"/>
      <w:r w:rsidRPr="0009500D">
        <w:rPr>
          <w:rStyle w:val="Bodytext2"/>
          <w:rFonts w:eastAsia="SimSun"/>
          <w:color w:val="000000"/>
          <w:sz w:val="20"/>
          <w:szCs w:val="20"/>
        </w:rPr>
        <w:t>zonlor</w:t>
      </w:r>
      <w:proofErr w:type="spellEnd"/>
      <w:r w:rsidRPr="0009500D">
        <w:rPr>
          <w:rStyle w:val="Bodytext2"/>
          <w:rFonts w:eastAsia="SimSun"/>
          <w:color w:val="000000"/>
          <w:sz w:val="20"/>
          <w:szCs w:val="20"/>
        </w:rPr>
        <w:t xml:space="preserve"> cu </w:t>
      </w:r>
      <w:proofErr w:type="spellStart"/>
      <w:r w:rsidRPr="0009500D">
        <w:rPr>
          <w:rStyle w:val="Bodytext2"/>
          <w:rFonts w:eastAsia="SimSun"/>
          <w:color w:val="000000"/>
          <w:sz w:val="20"/>
          <w:szCs w:val="20"/>
        </w:rPr>
        <w:t>seminţiş</w:t>
      </w:r>
      <w:proofErr w:type="spellEnd"/>
      <w:r w:rsidRPr="0009500D">
        <w:rPr>
          <w:rStyle w:val="Bodytext2"/>
          <w:rFonts w:eastAsia="SimSun"/>
          <w:color w:val="000000"/>
          <w:sz w:val="20"/>
          <w:szCs w:val="20"/>
        </w:rPr>
        <w:t xml:space="preserve"> viabil.</w:t>
      </w:r>
    </w:p>
    <w:p w14:paraId="4DDAE6EB"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Drumurile de tractor se vor amplasa evitându-se zonele </w:t>
      </w:r>
      <w:proofErr w:type="spellStart"/>
      <w:r w:rsidRPr="0009500D">
        <w:rPr>
          <w:rStyle w:val="Bodytext2"/>
          <w:rFonts w:eastAsia="SimSun"/>
          <w:color w:val="000000"/>
          <w:sz w:val="20"/>
          <w:szCs w:val="20"/>
        </w:rPr>
        <w:t>mlăştinoase</w:t>
      </w:r>
      <w:proofErr w:type="spellEnd"/>
      <w:r w:rsidRPr="0009500D">
        <w:rPr>
          <w:rStyle w:val="Bodytext2"/>
          <w:rFonts w:eastAsia="SimSun"/>
          <w:color w:val="000000"/>
          <w:sz w:val="20"/>
          <w:szCs w:val="20"/>
        </w:rPr>
        <w:t xml:space="preserve">, zonele cu stâncării si orice alte zone cu ecosisteme fragile, identificate si specificate de </w:t>
      </w:r>
      <w:proofErr w:type="spellStart"/>
      <w:r w:rsidRPr="0009500D">
        <w:rPr>
          <w:rStyle w:val="Bodytext2"/>
          <w:rFonts w:eastAsia="SimSun"/>
          <w:color w:val="000000"/>
          <w:sz w:val="20"/>
          <w:szCs w:val="20"/>
        </w:rPr>
        <w:t>reprezentanţii</w:t>
      </w:r>
      <w:proofErr w:type="spellEnd"/>
      <w:r w:rsidRPr="0009500D">
        <w:rPr>
          <w:rStyle w:val="Bodytext2"/>
          <w:rFonts w:eastAsia="SimSun"/>
          <w:color w:val="000000"/>
          <w:sz w:val="20"/>
          <w:szCs w:val="20"/>
        </w:rPr>
        <w:t xml:space="preserve"> ocolului silvic</w:t>
      </w:r>
    </w:p>
    <w:p w14:paraId="61D9AABF"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proofErr w:type="spellStart"/>
      <w:r w:rsidRPr="0009500D">
        <w:rPr>
          <w:rStyle w:val="Bodytext2"/>
          <w:rFonts w:eastAsia="SimSun"/>
          <w:color w:val="000000"/>
          <w:sz w:val="20"/>
          <w:szCs w:val="20"/>
        </w:rPr>
        <w:t>Lăţimea</w:t>
      </w:r>
      <w:proofErr w:type="spellEnd"/>
      <w:r w:rsidRPr="0009500D">
        <w:rPr>
          <w:rStyle w:val="Bodytext2"/>
          <w:rFonts w:eastAsia="SimSun"/>
          <w:color w:val="000000"/>
          <w:sz w:val="20"/>
          <w:szCs w:val="20"/>
        </w:rPr>
        <w:t xml:space="preserve"> platformei se realizează de maximum 4 m, luându-se masuri de consolidare si de stabilizare a taluzurilor.</w:t>
      </w:r>
    </w:p>
    <w:p w14:paraId="7678585F"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Proiectarea curbelor se va face cu o raza suficient de mare ( minim 12m), astfel încât sa nu se prejudicieze arborii din lungul traseului sau in caz contrar se va limita prin proiectul tehnologic lungimea maxima la care se vor </w:t>
      </w:r>
      <w:proofErr w:type="spellStart"/>
      <w:r w:rsidRPr="0009500D">
        <w:rPr>
          <w:rStyle w:val="Bodytext2"/>
          <w:rFonts w:eastAsia="SimSun"/>
          <w:color w:val="000000"/>
          <w:sz w:val="20"/>
          <w:szCs w:val="20"/>
        </w:rPr>
        <w:t>secţiona</w:t>
      </w:r>
      <w:proofErr w:type="spellEnd"/>
      <w:r w:rsidRPr="0009500D">
        <w:rPr>
          <w:rStyle w:val="Bodytext2"/>
          <w:rFonts w:eastAsia="SimSun"/>
          <w:color w:val="000000"/>
          <w:sz w:val="20"/>
          <w:szCs w:val="20"/>
        </w:rPr>
        <w:t xml:space="preserve"> trunchiurile arborilor la cioata;</w:t>
      </w:r>
    </w:p>
    <w:p w14:paraId="01E31F70" w14:textId="77777777" w:rsidR="0009500D" w:rsidRPr="0009500D" w:rsidRDefault="0009500D" w:rsidP="0009500D">
      <w:pPr>
        <w:pStyle w:val="Bodytext100"/>
        <w:numPr>
          <w:ilvl w:val="0"/>
          <w:numId w:val="11"/>
        </w:numPr>
        <w:shd w:val="clear" w:color="auto" w:fill="auto"/>
        <w:tabs>
          <w:tab w:val="left" w:pos="807"/>
        </w:tabs>
        <w:spacing w:line="240" w:lineRule="auto"/>
        <w:ind w:firstLine="420"/>
        <w:rPr>
          <w:rFonts w:ascii="Times New Roman" w:hAnsi="Times New Roman"/>
          <w:sz w:val="20"/>
          <w:szCs w:val="20"/>
        </w:rPr>
      </w:pPr>
      <w:r w:rsidRPr="0009500D">
        <w:rPr>
          <w:rStyle w:val="Bodytext2"/>
          <w:rFonts w:eastAsia="SimSun"/>
          <w:color w:val="000000"/>
          <w:sz w:val="20"/>
          <w:szCs w:val="20"/>
        </w:rPr>
        <w:t xml:space="preserve">Se va evita traversarea cursurilor permanente de apa. </w:t>
      </w:r>
      <w:r w:rsidRPr="0009500D">
        <w:rPr>
          <w:rStyle w:val="l5def1"/>
          <w:rFonts w:ascii="Times New Roman" w:hAnsi="Times New Roman" w:cs="Times New Roman"/>
          <w:sz w:val="20"/>
          <w:szCs w:val="20"/>
        </w:rPr>
        <w:t xml:space="preserve">Traversarea acestora se va face pe </w:t>
      </w:r>
      <w:proofErr w:type="spellStart"/>
      <w:r w:rsidRPr="0009500D">
        <w:rPr>
          <w:rStyle w:val="l5def1"/>
          <w:rFonts w:ascii="Times New Roman" w:hAnsi="Times New Roman" w:cs="Times New Roman"/>
          <w:sz w:val="20"/>
          <w:szCs w:val="20"/>
        </w:rPr>
        <w:t>podeţe</w:t>
      </w:r>
      <w:proofErr w:type="spellEnd"/>
      <w:r w:rsidRPr="0009500D">
        <w:rPr>
          <w:rStyle w:val="l5def1"/>
          <w:rFonts w:ascii="Times New Roman" w:hAnsi="Times New Roman" w:cs="Times New Roman"/>
          <w:sz w:val="20"/>
          <w:szCs w:val="20"/>
        </w:rPr>
        <w:t xml:space="preserve"> sau, în perioada de iarnă, pe pod de </w:t>
      </w:r>
      <w:proofErr w:type="spellStart"/>
      <w:r w:rsidRPr="0009500D">
        <w:rPr>
          <w:rStyle w:val="l5def1"/>
          <w:rFonts w:ascii="Times New Roman" w:hAnsi="Times New Roman" w:cs="Times New Roman"/>
          <w:sz w:val="20"/>
          <w:szCs w:val="20"/>
        </w:rPr>
        <w:t>gheaţă</w:t>
      </w:r>
      <w:proofErr w:type="spellEnd"/>
      <w:r w:rsidRPr="0009500D">
        <w:rPr>
          <w:rStyle w:val="Bodytext10"/>
          <w:color w:val="000000"/>
          <w:sz w:val="20"/>
          <w:szCs w:val="20"/>
        </w:rPr>
        <w:t>;</w:t>
      </w:r>
    </w:p>
    <w:p w14:paraId="0139C6F6"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Reamenajarea drumurilor de tractor sau amenajarea drumurilor aprobate a fi executate, se va face in perioada de timp aferenta pregătirii parchetelor, conform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de exploatare eliberata de ocolul silvic.</w:t>
      </w:r>
    </w:p>
    <w:p w14:paraId="2092727C"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Amplasarea platformelor primare se </w:t>
      </w:r>
      <w:proofErr w:type="spellStart"/>
      <w:r w:rsidRPr="0009500D">
        <w:rPr>
          <w:rStyle w:val="Bodytext2"/>
          <w:rFonts w:eastAsia="SimSun"/>
          <w:color w:val="000000"/>
          <w:sz w:val="20"/>
          <w:szCs w:val="20"/>
        </w:rPr>
        <w:t>stabileşte</w:t>
      </w:r>
      <w:proofErr w:type="spellEnd"/>
      <w:r w:rsidRPr="0009500D">
        <w:rPr>
          <w:rStyle w:val="Bodytext2"/>
          <w:rFonts w:eastAsia="SimSun"/>
          <w:color w:val="000000"/>
          <w:sz w:val="20"/>
          <w:szCs w:val="20"/>
        </w:rPr>
        <w:t xml:space="preserve"> de asemenea de către ocolul silvic împreuna cu prestatorul, mărimea acestora fiind de pana la 500 </w:t>
      </w:r>
      <w:proofErr w:type="spellStart"/>
      <w:r w:rsidRPr="0009500D">
        <w:rPr>
          <w:rStyle w:val="Bodytext2"/>
          <w:rFonts w:eastAsia="SimSun"/>
          <w:color w:val="000000"/>
          <w:sz w:val="20"/>
          <w:szCs w:val="20"/>
        </w:rPr>
        <w:t>m.p</w:t>
      </w:r>
      <w:proofErr w:type="spellEnd"/>
      <w:r w:rsidRPr="0009500D">
        <w:rPr>
          <w:rStyle w:val="Bodytext2"/>
          <w:rFonts w:eastAsia="SimSun"/>
          <w:color w:val="000000"/>
          <w:sz w:val="20"/>
          <w:szCs w:val="20"/>
        </w:rPr>
        <w:t xml:space="preserve">, pentru parchetele dotate cu </w:t>
      </w:r>
      <w:proofErr w:type="spellStart"/>
      <w:r w:rsidRPr="0009500D">
        <w:rPr>
          <w:rStyle w:val="Bodytext2"/>
          <w:rFonts w:eastAsia="SimSun"/>
          <w:color w:val="000000"/>
          <w:sz w:val="20"/>
          <w:szCs w:val="20"/>
        </w:rPr>
        <w:t>instalaţii</w:t>
      </w:r>
      <w:proofErr w:type="spellEnd"/>
      <w:r w:rsidRPr="0009500D">
        <w:rPr>
          <w:rStyle w:val="Bodytext2"/>
          <w:rFonts w:eastAsia="SimSun"/>
          <w:color w:val="000000"/>
          <w:sz w:val="20"/>
          <w:szCs w:val="20"/>
        </w:rPr>
        <w:t xml:space="preserve"> de transport permanente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de maxim 1000 m.p. în cazul când nu sunt </w:t>
      </w:r>
      <w:proofErr w:type="spellStart"/>
      <w:r w:rsidRPr="0009500D">
        <w:rPr>
          <w:rStyle w:val="Bodytext2"/>
          <w:rFonts w:eastAsia="SimSun"/>
          <w:color w:val="000000"/>
          <w:sz w:val="20"/>
          <w:szCs w:val="20"/>
        </w:rPr>
        <w:t>instalaţii</w:t>
      </w:r>
      <w:proofErr w:type="spellEnd"/>
      <w:r w:rsidRPr="0009500D">
        <w:rPr>
          <w:rStyle w:val="Bodytext2"/>
          <w:rFonts w:eastAsia="SimSun"/>
          <w:color w:val="000000"/>
          <w:sz w:val="20"/>
          <w:szCs w:val="20"/>
        </w:rPr>
        <w:t xml:space="preserve"> de scos permanente.</w:t>
      </w:r>
    </w:p>
    <w:p w14:paraId="2D3EC27A"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Drumurile de tractor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platformele primare vor fi materializate în teren cel </w:t>
      </w:r>
      <w:proofErr w:type="spellStart"/>
      <w:r w:rsidRPr="0009500D">
        <w:rPr>
          <w:rStyle w:val="Bodytext2"/>
          <w:rFonts w:eastAsia="SimSun"/>
          <w:color w:val="000000"/>
          <w:sz w:val="20"/>
          <w:szCs w:val="20"/>
        </w:rPr>
        <w:t>puţin</w:t>
      </w:r>
      <w:proofErr w:type="spellEnd"/>
      <w:r w:rsidRPr="0009500D">
        <w:rPr>
          <w:rStyle w:val="Bodytext2"/>
          <w:rFonts w:eastAsia="SimSun"/>
          <w:color w:val="000000"/>
          <w:sz w:val="20"/>
          <w:szCs w:val="20"/>
        </w:rPr>
        <w:t xml:space="preserve"> cu var sau vopsea, prin aplicarea pe arborii limitrofi a semnului ” T”</w:t>
      </w:r>
    </w:p>
    <w:p w14:paraId="5BB79B4C" w14:textId="77777777" w:rsidR="0009500D" w:rsidRPr="0009500D" w:rsidRDefault="0009500D" w:rsidP="0009500D">
      <w:pPr>
        <w:pStyle w:val="Bodytext21"/>
        <w:numPr>
          <w:ilvl w:val="0"/>
          <w:numId w:val="11"/>
        </w:numPr>
        <w:shd w:val="clear" w:color="auto" w:fill="auto"/>
        <w:tabs>
          <w:tab w:val="left" w:pos="655"/>
        </w:tabs>
        <w:spacing w:line="240" w:lineRule="auto"/>
        <w:ind w:firstLine="400"/>
        <w:jc w:val="both"/>
        <w:rPr>
          <w:rFonts w:ascii="Times New Roman" w:hAnsi="Times New Roman"/>
          <w:sz w:val="20"/>
          <w:szCs w:val="20"/>
        </w:rPr>
      </w:pPr>
      <w:r w:rsidRPr="0009500D">
        <w:rPr>
          <w:rStyle w:val="l5def1"/>
          <w:rFonts w:ascii="Times New Roman" w:hAnsi="Times New Roman" w:cs="Times New Roman"/>
          <w:sz w:val="20"/>
          <w:szCs w:val="20"/>
        </w:rPr>
        <w:t xml:space="preserve">Drumurile de scos-apropiat se pot aproba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se pot realiza pe </w:t>
      </w:r>
      <w:proofErr w:type="spellStart"/>
      <w:r w:rsidRPr="0009500D">
        <w:rPr>
          <w:rStyle w:val="l5def1"/>
          <w:rFonts w:ascii="Times New Roman" w:hAnsi="Times New Roman" w:cs="Times New Roman"/>
          <w:sz w:val="20"/>
          <w:szCs w:val="20"/>
        </w:rPr>
        <w:t>versanţi</w:t>
      </w:r>
      <w:proofErr w:type="spellEnd"/>
      <w:r w:rsidRPr="0009500D">
        <w:rPr>
          <w:rStyle w:val="l5def1"/>
          <w:rFonts w:ascii="Times New Roman" w:hAnsi="Times New Roman" w:cs="Times New Roman"/>
          <w:sz w:val="20"/>
          <w:szCs w:val="20"/>
        </w:rPr>
        <w:t xml:space="preserve"> cu pantă de până la 30 de grade, în </w:t>
      </w:r>
      <w:proofErr w:type="spellStart"/>
      <w:r w:rsidRPr="0009500D">
        <w:rPr>
          <w:rStyle w:val="l5def1"/>
          <w:rFonts w:ascii="Times New Roman" w:hAnsi="Times New Roman" w:cs="Times New Roman"/>
          <w:sz w:val="20"/>
          <w:szCs w:val="20"/>
        </w:rPr>
        <w:t>situaţia</w:t>
      </w:r>
      <w:proofErr w:type="spellEnd"/>
      <w:r w:rsidRPr="0009500D">
        <w:rPr>
          <w:rStyle w:val="l5def1"/>
          <w:rFonts w:ascii="Times New Roman" w:hAnsi="Times New Roman" w:cs="Times New Roman"/>
          <w:sz w:val="20"/>
          <w:szCs w:val="20"/>
        </w:rPr>
        <w:t xml:space="preserve"> în care substratul litologic este constituit din </w:t>
      </w:r>
      <w:proofErr w:type="spellStart"/>
      <w:r w:rsidRPr="0009500D">
        <w:rPr>
          <w:rStyle w:val="l5def1"/>
          <w:rFonts w:ascii="Times New Roman" w:hAnsi="Times New Roman" w:cs="Times New Roman"/>
          <w:sz w:val="20"/>
          <w:szCs w:val="20"/>
        </w:rPr>
        <w:t>fliş</w:t>
      </w:r>
      <w:proofErr w:type="spellEnd"/>
      <w:r w:rsidRPr="0009500D">
        <w:rPr>
          <w:rStyle w:val="l5def1"/>
          <w:rFonts w:ascii="Times New Roman" w:hAnsi="Times New Roman" w:cs="Times New Roman"/>
          <w:sz w:val="20"/>
          <w:szCs w:val="20"/>
        </w:rPr>
        <w:t xml:space="preserve"> - facies marnos, </w:t>
      </w:r>
      <w:proofErr w:type="spellStart"/>
      <w:r w:rsidRPr="0009500D">
        <w:rPr>
          <w:rStyle w:val="l5def1"/>
          <w:rFonts w:ascii="Times New Roman" w:hAnsi="Times New Roman" w:cs="Times New Roman"/>
          <w:sz w:val="20"/>
          <w:szCs w:val="20"/>
        </w:rPr>
        <w:t>marno</w:t>
      </w:r>
      <w:proofErr w:type="spellEnd"/>
      <w:r w:rsidRPr="0009500D">
        <w:rPr>
          <w:rStyle w:val="l5def1"/>
          <w:rFonts w:ascii="Times New Roman" w:hAnsi="Times New Roman" w:cs="Times New Roman"/>
          <w:sz w:val="20"/>
          <w:szCs w:val="20"/>
        </w:rPr>
        <w:t xml:space="preserve">-argilos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argilos -, nisipuri, </w:t>
      </w:r>
      <w:proofErr w:type="spellStart"/>
      <w:r w:rsidRPr="0009500D">
        <w:rPr>
          <w:rStyle w:val="l5def1"/>
          <w:rFonts w:ascii="Times New Roman" w:hAnsi="Times New Roman" w:cs="Times New Roman"/>
          <w:sz w:val="20"/>
          <w:szCs w:val="20"/>
        </w:rPr>
        <w:t>pietrişuri</w:t>
      </w:r>
      <w:proofErr w:type="spellEnd"/>
      <w:r w:rsidRPr="0009500D">
        <w:rPr>
          <w:rStyle w:val="l5def1"/>
          <w:rFonts w:ascii="Times New Roman" w:hAnsi="Times New Roman" w:cs="Times New Roman"/>
          <w:sz w:val="20"/>
          <w:szCs w:val="20"/>
        </w:rPr>
        <w:t xml:space="preserve">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loess, sau de până la 35 de grade pe alte substraturi litologice, </w:t>
      </w:r>
      <w:proofErr w:type="spellStart"/>
      <w:r w:rsidRPr="0009500D">
        <w:rPr>
          <w:rStyle w:val="l5def1"/>
          <w:rFonts w:ascii="Times New Roman" w:hAnsi="Times New Roman" w:cs="Times New Roman"/>
          <w:sz w:val="20"/>
          <w:szCs w:val="20"/>
        </w:rPr>
        <w:t>şi</w:t>
      </w:r>
      <w:proofErr w:type="spellEnd"/>
      <w:r w:rsidRPr="0009500D">
        <w:rPr>
          <w:rStyle w:val="l5def1"/>
          <w:rFonts w:ascii="Times New Roman" w:hAnsi="Times New Roman" w:cs="Times New Roman"/>
          <w:sz w:val="20"/>
          <w:szCs w:val="20"/>
        </w:rPr>
        <w:t xml:space="preserve"> pot avea o declivitate maximă de 25%; peste aceste limite scos-apropiatul lemnului se realizează cu funiculare/alte </w:t>
      </w:r>
      <w:proofErr w:type="spellStart"/>
      <w:r w:rsidRPr="0009500D">
        <w:rPr>
          <w:rStyle w:val="l5def1"/>
          <w:rFonts w:ascii="Times New Roman" w:hAnsi="Times New Roman" w:cs="Times New Roman"/>
          <w:sz w:val="20"/>
          <w:szCs w:val="20"/>
        </w:rPr>
        <w:t>instalaţii</w:t>
      </w:r>
      <w:proofErr w:type="spellEnd"/>
      <w:r w:rsidRPr="0009500D">
        <w:rPr>
          <w:rStyle w:val="l5def1"/>
          <w:rFonts w:ascii="Times New Roman" w:hAnsi="Times New Roman" w:cs="Times New Roman"/>
          <w:sz w:val="20"/>
          <w:szCs w:val="20"/>
        </w:rPr>
        <w:t xml:space="preserve"> cu cablu.</w:t>
      </w:r>
      <w:r w:rsidRPr="0009500D">
        <w:rPr>
          <w:rFonts w:ascii="Times New Roman" w:hAnsi="Times New Roman"/>
          <w:color w:val="000000"/>
          <w:sz w:val="20"/>
          <w:szCs w:val="20"/>
        </w:rPr>
        <w:t> </w:t>
      </w:r>
    </w:p>
    <w:p w14:paraId="2DCD940E" w14:textId="77777777" w:rsidR="0009500D" w:rsidRPr="0009500D" w:rsidRDefault="0009500D" w:rsidP="0009500D">
      <w:pPr>
        <w:pStyle w:val="Bodytext21"/>
        <w:shd w:val="clear" w:color="auto" w:fill="auto"/>
        <w:spacing w:line="240" w:lineRule="auto"/>
        <w:ind w:firstLine="400"/>
        <w:jc w:val="both"/>
        <w:rPr>
          <w:rFonts w:ascii="Times New Roman" w:hAnsi="Times New Roman"/>
          <w:sz w:val="20"/>
          <w:szCs w:val="20"/>
        </w:rPr>
      </w:pPr>
      <w:r w:rsidRPr="0009500D">
        <w:rPr>
          <w:rStyle w:val="Bodytext10"/>
          <w:color w:val="000000"/>
          <w:sz w:val="20"/>
          <w:szCs w:val="20"/>
        </w:rPr>
        <w:t xml:space="preserve">&gt; </w:t>
      </w:r>
      <w:r w:rsidRPr="0009500D">
        <w:rPr>
          <w:rStyle w:val="Bodytext2"/>
          <w:rFonts w:eastAsia="SimSun"/>
          <w:color w:val="000000"/>
          <w:sz w:val="20"/>
          <w:szCs w:val="20"/>
        </w:rPr>
        <w:t xml:space="preserve">În cazul instalării de funiculare </w:t>
      </w:r>
      <w:proofErr w:type="spellStart"/>
      <w:r w:rsidRPr="0009500D">
        <w:rPr>
          <w:rStyle w:val="Bodytext2"/>
          <w:rFonts w:eastAsia="SimSun"/>
          <w:color w:val="000000"/>
          <w:sz w:val="20"/>
          <w:szCs w:val="20"/>
        </w:rPr>
        <w:t>lăţimea</w:t>
      </w:r>
      <w:proofErr w:type="spellEnd"/>
      <w:r w:rsidRPr="0009500D">
        <w:rPr>
          <w:rStyle w:val="Bodytext2"/>
          <w:rFonts w:eastAsia="SimSun"/>
          <w:color w:val="000000"/>
          <w:sz w:val="20"/>
          <w:szCs w:val="20"/>
        </w:rPr>
        <w:t xml:space="preserve"> culoarului la nivelul sarcinii va fi de maximum 4 m la funicularele cu doua cărucioare si de 6 m la cele cu un singur cărucior; punctele de încărcare si descărcare se amplasează în afara </w:t>
      </w:r>
      <w:proofErr w:type="spellStart"/>
      <w:r w:rsidRPr="0009500D">
        <w:rPr>
          <w:rStyle w:val="Bodytext2"/>
          <w:rFonts w:eastAsia="SimSun"/>
          <w:color w:val="000000"/>
          <w:sz w:val="20"/>
          <w:szCs w:val="20"/>
        </w:rPr>
        <w:t>suprafeţelor</w:t>
      </w:r>
      <w:proofErr w:type="spellEnd"/>
      <w:r w:rsidRPr="0009500D">
        <w:rPr>
          <w:rStyle w:val="Bodytext2"/>
          <w:rFonts w:eastAsia="SimSun"/>
          <w:color w:val="000000"/>
          <w:sz w:val="20"/>
          <w:szCs w:val="20"/>
        </w:rPr>
        <w:t xml:space="preserve"> cu </w:t>
      </w:r>
      <w:proofErr w:type="spellStart"/>
      <w:r w:rsidRPr="0009500D">
        <w:rPr>
          <w:rStyle w:val="Bodytext2"/>
          <w:rFonts w:eastAsia="SimSun"/>
          <w:color w:val="000000"/>
          <w:sz w:val="20"/>
          <w:szCs w:val="20"/>
        </w:rPr>
        <w:t>seminţiş</w:t>
      </w:r>
      <w:proofErr w:type="spellEnd"/>
      <w:r w:rsidRPr="0009500D">
        <w:rPr>
          <w:rStyle w:val="Bodytext2"/>
          <w:rFonts w:eastAsia="SimSun"/>
          <w:color w:val="000000"/>
          <w:sz w:val="20"/>
          <w:szCs w:val="20"/>
        </w:rPr>
        <w:t xml:space="preserve"> ; arborii </w:t>
      </w:r>
      <w:proofErr w:type="spellStart"/>
      <w:r w:rsidRPr="0009500D">
        <w:rPr>
          <w:rStyle w:val="Bodytext2"/>
          <w:rFonts w:eastAsia="SimSun"/>
          <w:color w:val="000000"/>
          <w:sz w:val="20"/>
          <w:szCs w:val="20"/>
        </w:rPr>
        <w:t>folosiţi</w:t>
      </w:r>
      <w:proofErr w:type="spellEnd"/>
      <w:r w:rsidRPr="0009500D">
        <w:rPr>
          <w:rStyle w:val="Bodytext2"/>
          <w:rFonts w:eastAsia="SimSun"/>
          <w:color w:val="000000"/>
          <w:sz w:val="20"/>
          <w:szCs w:val="20"/>
        </w:rPr>
        <w:t xml:space="preserve"> pentru ancorare nu</w:t>
      </w:r>
      <w:r w:rsidRPr="0009500D">
        <w:rPr>
          <w:rFonts w:ascii="Times New Roman" w:hAnsi="Times New Roman"/>
          <w:sz w:val="20"/>
          <w:szCs w:val="20"/>
        </w:rPr>
        <w:t xml:space="preserve"> </w:t>
      </w:r>
      <w:r w:rsidRPr="0009500D">
        <w:rPr>
          <w:rStyle w:val="Bodytext2"/>
          <w:rFonts w:eastAsia="SimSun"/>
          <w:color w:val="000000"/>
          <w:sz w:val="20"/>
          <w:szCs w:val="20"/>
        </w:rPr>
        <w:t xml:space="preserve">se </w:t>
      </w:r>
      <w:proofErr w:type="spellStart"/>
      <w:r w:rsidRPr="0009500D">
        <w:rPr>
          <w:rStyle w:val="Bodytext2"/>
          <w:rFonts w:eastAsia="SimSun"/>
          <w:color w:val="000000"/>
          <w:sz w:val="20"/>
          <w:szCs w:val="20"/>
        </w:rPr>
        <w:t>elaghează</w:t>
      </w:r>
      <w:proofErr w:type="spellEnd"/>
      <w:r w:rsidRPr="0009500D">
        <w:rPr>
          <w:rStyle w:val="Bodytext2"/>
          <w:rFonts w:eastAsia="SimSun"/>
          <w:color w:val="000000"/>
          <w:sz w:val="20"/>
          <w:szCs w:val="20"/>
        </w:rPr>
        <w:t xml:space="preserve"> si se protejează prin </w:t>
      </w:r>
      <w:proofErr w:type="spellStart"/>
      <w:r w:rsidRPr="0009500D">
        <w:rPr>
          <w:rStyle w:val="Bodytext2"/>
          <w:rFonts w:eastAsia="SimSun"/>
          <w:color w:val="000000"/>
          <w:sz w:val="20"/>
          <w:szCs w:val="20"/>
        </w:rPr>
        <w:t>manşoane</w:t>
      </w:r>
      <w:proofErr w:type="spellEnd"/>
      <w:r w:rsidRPr="0009500D">
        <w:rPr>
          <w:rStyle w:val="Bodytext2"/>
          <w:rFonts w:eastAsia="SimSun"/>
          <w:color w:val="000000"/>
          <w:sz w:val="20"/>
          <w:szCs w:val="20"/>
        </w:rPr>
        <w:t>, iar arborii suport se pun în valoare odată cu traseul funicularului .</w:t>
      </w:r>
    </w:p>
    <w:p w14:paraId="42B5AC5C" w14:textId="77777777" w:rsidR="0009500D" w:rsidRPr="0009500D" w:rsidRDefault="0009500D" w:rsidP="0009500D">
      <w:pPr>
        <w:pStyle w:val="Bodytext21"/>
        <w:numPr>
          <w:ilvl w:val="0"/>
          <w:numId w:val="11"/>
        </w:numPr>
        <w:shd w:val="clear" w:color="auto" w:fill="auto"/>
        <w:tabs>
          <w:tab w:val="left" w:pos="655"/>
        </w:tabs>
        <w:spacing w:line="240" w:lineRule="auto"/>
        <w:ind w:firstLine="403"/>
        <w:jc w:val="both"/>
        <w:rPr>
          <w:rFonts w:ascii="Times New Roman" w:hAnsi="Times New Roman"/>
          <w:sz w:val="20"/>
          <w:szCs w:val="20"/>
        </w:rPr>
      </w:pPr>
      <w:r w:rsidRPr="0009500D">
        <w:rPr>
          <w:rStyle w:val="Bodytext2"/>
          <w:rFonts w:eastAsia="SimSun"/>
          <w:color w:val="000000"/>
          <w:sz w:val="20"/>
          <w:szCs w:val="20"/>
        </w:rPr>
        <w:t xml:space="preserve">se vor amplasa tuburi din beton sau </w:t>
      </w:r>
      <w:proofErr w:type="spellStart"/>
      <w:r w:rsidRPr="0009500D">
        <w:rPr>
          <w:rStyle w:val="Bodytext2"/>
          <w:rFonts w:eastAsia="SimSun"/>
          <w:color w:val="000000"/>
          <w:sz w:val="20"/>
          <w:szCs w:val="20"/>
        </w:rPr>
        <w:t>podeţe</w:t>
      </w:r>
      <w:proofErr w:type="spellEnd"/>
      <w:r w:rsidRPr="0009500D">
        <w:rPr>
          <w:rStyle w:val="Bodytext2"/>
          <w:rFonts w:eastAsia="SimSun"/>
          <w:color w:val="000000"/>
          <w:sz w:val="20"/>
          <w:szCs w:val="20"/>
        </w:rPr>
        <w:t xml:space="preserve"> din lemn in punctele de traversare a cursurilor de apa, atunci când nu exista pod de </w:t>
      </w:r>
      <w:proofErr w:type="spellStart"/>
      <w:r w:rsidRPr="0009500D">
        <w:rPr>
          <w:rStyle w:val="Bodytext2"/>
          <w:rFonts w:eastAsia="SimSun"/>
          <w:color w:val="000000"/>
          <w:sz w:val="20"/>
          <w:szCs w:val="20"/>
        </w:rPr>
        <w:t>gheaţă</w:t>
      </w:r>
      <w:proofErr w:type="spellEnd"/>
      <w:r w:rsidRPr="0009500D">
        <w:rPr>
          <w:rStyle w:val="Bodytext2"/>
          <w:rFonts w:eastAsia="SimSun"/>
          <w:color w:val="000000"/>
          <w:sz w:val="20"/>
          <w:szCs w:val="20"/>
        </w:rPr>
        <w:t xml:space="preserve"> sau când acesta nu oferă suficientă </w:t>
      </w:r>
      <w:proofErr w:type="spellStart"/>
      <w:r w:rsidRPr="0009500D">
        <w:rPr>
          <w:rStyle w:val="Bodytext2"/>
          <w:rFonts w:eastAsia="SimSun"/>
          <w:color w:val="000000"/>
          <w:sz w:val="20"/>
          <w:szCs w:val="20"/>
        </w:rPr>
        <w:t>rezistenţă</w:t>
      </w:r>
      <w:proofErr w:type="spellEnd"/>
      <w:r w:rsidRPr="0009500D">
        <w:rPr>
          <w:rStyle w:val="Bodytext2"/>
          <w:rFonts w:eastAsia="SimSun"/>
          <w:color w:val="000000"/>
          <w:sz w:val="20"/>
          <w:szCs w:val="20"/>
        </w:rPr>
        <w:t>;</w:t>
      </w:r>
    </w:p>
    <w:p w14:paraId="4EA22601" w14:textId="77777777" w:rsidR="0009500D" w:rsidRPr="0009500D" w:rsidRDefault="0009500D" w:rsidP="0009500D">
      <w:pPr>
        <w:pStyle w:val="Bodytext100"/>
        <w:shd w:val="clear" w:color="auto" w:fill="auto"/>
        <w:spacing w:line="240" w:lineRule="auto"/>
        <w:ind w:firstLine="400"/>
        <w:rPr>
          <w:rFonts w:ascii="Times New Roman" w:hAnsi="Times New Roman"/>
          <w:sz w:val="20"/>
          <w:szCs w:val="20"/>
        </w:rPr>
      </w:pPr>
      <w:r w:rsidRPr="0009500D">
        <w:rPr>
          <w:rStyle w:val="Bodytext10"/>
          <w:color w:val="000000"/>
          <w:sz w:val="20"/>
          <w:szCs w:val="20"/>
        </w:rPr>
        <w:t xml:space="preserve">&gt; Proiectarea acestor </w:t>
      </w:r>
      <w:proofErr w:type="spellStart"/>
      <w:r w:rsidRPr="0009500D">
        <w:rPr>
          <w:rStyle w:val="Bodytext10"/>
          <w:color w:val="000000"/>
          <w:sz w:val="20"/>
          <w:szCs w:val="20"/>
        </w:rPr>
        <w:t>instalaţii</w:t>
      </w:r>
      <w:proofErr w:type="spellEnd"/>
      <w:r w:rsidRPr="0009500D">
        <w:rPr>
          <w:rStyle w:val="Bodytext10"/>
          <w:color w:val="000000"/>
          <w:sz w:val="20"/>
          <w:szCs w:val="20"/>
        </w:rPr>
        <w:t xml:space="preserve"> rămâne în sarcina prestatorului urmând ca </w:t>
      </w:r>
      <w:proofErr w:type="spellStart"/>
      <w:r w:rsidRPr="0009500D">
        <w:rPr>
          <w:rStyle w:val="Bodytext10"/>
          <w:color w:val="000000"/>
          <w:sz w:val="20"/>
          <w:szCs w:val="20"/>
        </w:rPr>
        <w:t>execuţia</w:t>
      </w:r>
      <w:proofErr w:type="spellEnd"/>
      <w:r w:rsidRPr="0009500D">
        <w:rPr>
          <w:rStyle w:val="Bodytext10"/>
          <w:color w:val="000000"/>
          <w:sz w:val="20"/>
          <w:szCs w:val="20"/>
        </w:rPr>
        <w:t xml:space="preserve"> lor să se facă cu aprobarea ocolului silvic.</w:t>
      </w:r>
    </w:p>
    <w:p w14:paraId="3D98D35F" w14:textId="77777777" w:rsidR="0009500D" w:rsidRPr="0009500D" w:rsidRDefault="0009500D" w:rsidP="0009500D">
      <w:pPr>
        <w:pStyle w:val="Bodytext100"/>
        <w:shd w:val="clear" w:color="auto" w:fill="auto"/>
        <w:spacing w:line="240" w:lineRule="auto"/>
        <w:rPr>
          <w:rFonts w:ascii="Times New Roman" w:hAnsi="Times New Roman"/>
          <w:sz w:val="20"/>
          <w:szCs w:val="20"/>
        </w:rPr>
      </w:pPr>
      <w:r w:rsidRPr="0009500D">
        <w:rPr>
          <w:rStyle w:val="Bodytext10"/>
          <w:color w:val="000000"/>
          <w:sz w:val="20"/>
          <w:szCs w:val="20"/>
        </w:rPr>
        <w:t xml:space="preserve">După terminarea lucrărilor de exploatare </w:t>
      </w:r>
      <w:proofErr w:type="spellStart"/>
      <w:r w:rsidRPr="0009500D">
        <w:rPr>
          <w:rStyle w:val="Bodytext10"/>
          <w:color w:val="000000"/>
          <w:sz w:val="20"/>
          <w:szCs w:val="20"/>
        </w:rPr>
        <w:t>şi</w:t>
      </w:r>
      <w:proofErr w:type="spellEnd"/>
      <w:r w:rsidRPr="0009500D">
        <w:rPr>
          <w:rStyle w:val="Bodytext10"/>
          <w:color w:val="000000"/>
          <w:sz w:val="20"/>
          <w:szCs w:val="20"/>
        </w:rPr>
        <w:t xml:space="preserve"> transport a masei lemnoase, prestatorul este obligat sa dezafecteze </w:t>
      </w:r>
      <w:proofErr w:type="spellStart"/>
      <w:r w:rsidRPr="0009500D">
        <w:rPr>
          <w:rStyle w:val="Bodytext10"/>
          <w:color w:val="000000"/>
          <w:sz w:val="20"/>
          <w:szCs w:val="20"/>
        </w:rPr>
        <w:t>instalaţiile</w:t>
      </w:r>
      <w:proofErr w:type="spellEnd"/>
      <w:r w:rsidRPr="0009500D">
        <w:rPr>
          <w:rStyle w:val="Bodytext10"/>
          <w:color w:val="000000"/>
          <w:sz w:val="20"/>
          <w:szCs w:val="20"/>
        </w:rPr>
        <w:t xml:space="preserve"> de scos-apropiat </w:t>
      </w:r>
      <w:proofErr w:type="spellStart"/>
      <w:r w:rsidRPr="0009500D">
        <w:rPr>
          <w:rStyle w:val="Bodytext10"/>
          <w:color w:val="000000"/>
          <w:sz w:val="20"/>
          <w:szCs w:val="20"/>
        </w:rPr>
        <w:t>şi</w:t>
      </w:r>
      <w:proofErr w:type="spellEnd"/>
      <w:r w:rsidRPr="0009500D">
        <w:rPr>
          <w:rStyle w:val="Bodytext10"/>
          <w:color w:val="000000"/>
          <w:sz w:val="20"/>
          <w:szCs w:val="20"/>
        </w:rPr>
        <w:t xml:space="preserve"> </w:t>
      </w:r>
      <w:proofErr w:type="spellStart"/>
      <w:r w:rsidRPr="0009500D">
        <w:rPr>
          <w:rStyle w:val="Bodytext10"/>
          <w:color w:val="000000"/>
          <w:sz w:val="20"/>
          <w:szCs w:val="20"/>
        </w:rPr>
        <w:t>construcţiile</w:t>
      </w:r>
      <w:proofErr w:type="spellEnd"/>
      <w:r w:rsidRPr="0009500D">
        <w:rPr>
          <w:rStyle w:val="Bodytext10"/>
          <w:color w:val="000000"/>
          <w:sz w:val="20"/>
          <w:szCs w:val="20"/>
        </w:rPr>
        <w:t xml:space="preserve"> anexe (funiculare, rampe, grajduri, cabane, etc) cu </w:t>
      </w:r>
      <w:proofErr w:type="spellStart"/>
      <w:r w:rsidRPr="0009500D">
        <w:rPr>
          <w:rStyle w:val="Bodytext10"/>
          <w:color w:val="000000"/>
          <w:sz w:val="20"/>
          <w:szCs w:val="20"/>
        </w:rPr>
        <w:t>excepţia</w:t>
      </w:r>
      <w:proofErr w:type="spellEnd"/>
      <w:r w:rsidRPr="0009500D">
        <w:rPr>
          <w:rStyle w:val="Bodytext10"/>
          <w:color w:val="000000"/>
          <w:sz w:val="20"/>
          <w:szCs w:val="20"/>
        </w:rPr>
        <w:t xml:space="preserve"> celor acceptate de ocol să rămână pe teren, în interesul gospodăririi silvice.</w:t>
      </w:r>
    </w:p>
    <w:p w14:paraId="2AF1C9A4" w14:textId="77777777" w:rsidR="0009500D" w:rsidRPr="0009500D" w:rsidRDefault="0009500D" w:rsidP="0009500D">
      <w:pPr>
        <w:pStyle w:val="Bodytext100"/>
        <w:numPr>
          <w:ilvl w:val="0"/>
          <w:numId w:val="11"/>
        </w:numPr>
        <w:shd w:val="clear" w:color="auto" w:fill="auto"/>
        <w:tabs>
          <w:tab w:val="left" w:pos="659"/>
        </w:tabs>
        <w:spacing w:line="240" w:lineRule="auto"/>
        <w:ind w:firstLine="400"/>
        <w:rPr>
          <w:rFonts w:ascii="Times New Roman" w:hAnsi="Times New Roman"/>
          <w:sz w:val="20"/>
          <w:szCs w:val="20"/>
        </w:rPr>
      </w:pPr>
      <w:r w:rsidRPr="0009500D">
        <w:rPr>
          <w:rStyle w:val="Bodytext10"/>
          <w:color w:val="000000"/>
          <w:sz w:val="20"/>
          <w:szCs w:val="20"/>
        </w:rPr>
        <w:t xml:space="preserve">Căile de scos-apropiat folosite la colectarea lemnului care se deteriorează, se nivelează sau repară de către agentul economic în perioada de exploatare a masei lemnoase, astfel că la reprimire toate drumurile să fie nivelate </w:t>
      </w:r>
      <w:proofErr w:type="spellStart"/>
      <w:r w:rsidRPr="0009500D">
        <w:rPr>
          <w:rStyle w:val="Bodytext10"/>
          <w:color w:val="000000"/>
          <w:sz w:val="20"/>
          <w:szCs w:val="20"/>
        </w:rPr>
        <w:t>şi</w:t>
      </w:r>
      <w:proofErr w:type="spellEnd"/>
      <w:r w:rsidRPr="0009500D">
        <w:rPr>
          <w:rStyle w:val="Bodytext10"/>
          <w:color w:val="000000"/>
          <w:sz w:val="20"/>
          <w:szCs w:val="20"/>
        </w:rPr>
        <w:t xml:space="preserve"> reparate;</w:t>
      </w:r>
    </w:p>
    <w:p w14:paraId="18D16229" w14:textId="50A8743C" w:rsidR="0009500D" w:rsidRPr="0009500D" w:rsidRDefault="0009500D" w:rsidP="0009500D">
      <w:pPr>
        <w:pStyle w:val="Bodytext100"/>
        <w:numPr>
          <w:ilvl w:val="0"/>
          <w:numId w:val="11"/>
        </w:numPr>
        <w:shd w:val="clear" w:color="auto" w:fill="auto"/>
        <w:tabs>
          <w:tab w:val="left" w:pos="659"/>
        </w:tabs>
        <w:spacing w:line="240" w:lineRule="auto"/>
        <w:ind w:firstLine="400"/>
        <w:rPr>
          <w:rStyle w:val="Bodytext10"/>
          <w:sz w:val="20"/>
          <w:szCs w:val="20"/>
        </w:rPr>
      </w:pPr>
      <w:proofErr w:type="spellStart"/>
      <w:r w:rsidRPr="0009500D">
        <w:rPr>
          <w:rStyle w:val="Bodytext10"/>
          <w:color w:val="000000"/>
          <w:sz w:val="20"/>
          <w:szCs w:val="20"/>
        </w:rPr>
        <w:t>Suprafeţele</w:t>
      </w:r>
      <w:proofErr w:type="spellEnd"/>
      <w:r w:rsidRPr="0009500D">
        <w:rPr>
          <w:rStyle w:val="Bodytext10"/>
          <w:color w:val="000000"/>
          <w:sz w:val="20"/>
          <w:szCs w:val="20"/>
        </w:rPr>
        <w:t xml:space="preserve"> din </w:t>
      </w:r>
      <w:proofErr w:type="spellStart"/>
      <w:r w:rsidRPr="0009500D">
        <w:rPr>
          <w:rStyle w:val="Bodytext10"/>
          <w:color w:val="000000"/>
          <w:sz w:val="20"/>
          <w:szCs w:val="20"/>
        </w:rPr>
        <w:t>instalaţia</w:t>
      </w:r>
      <w:proofErr w:type="spellEnd"/>
      <w:r w:rsidRPr="0009500D">
        <w:rPr>
          <w:rStyle w:val="Bodytext10"/>
          <w:color w:val="000000"/>
          <w:sz w:val="20"/>
          <w:szCs w:val="20"/>
        </w:rPr>
        <w:t xml:space="preserve">, rampele etc., cuprinse în </w:t>
      </w:r>
      <w:proofErr w:type="spellStart"/>
      <w:r w:rsidRPr="0009500D">
        <w:rPr>
          <w:rStyle w:val="Bodytext10"/>
          <w:color w:val="000000"/>
          <w:sz w:val="20"/>
          <w:szCs w:val="20"/>
        </w:rPr>
        <w:t>autorizaţia</w:t>
      </w:r>
      <w:proofErr w:type="spellEnd"/>
      <w:r w:rsidRPr="0009500D">
        <w:rPr>
          <w:rStyle w:val="Bodytext10"/>
          <w:color w:val="000000"/>
          <w:sz w:val="20"/>
          <w:szCs w:val="20"/>
        </w:rPr>
        <w:t xml:space="preserve"> de exploatare, se reprimesc o data cu parchetul.</w:t>
      </w:r>
    </w:p>
    <w:p w14:paraId="1E6A58B6" w14:textId="77777777" w:rsidR="00AC2BA8" w:rsidRPr="0009500D" w:rsidRDefault="00AC2BA8" w:rsidP="00013630">
      <w:pPr>
        <w:spacing w:before="15" w:after="0" w:line="240" w:lineRule="auto"/>
        <w:jc w:val="both"/>
        <w:rPr>
          <w:rFonts w:ascii="Times New Roman" w:hAnsi="Times New Roman" w:cs="Times New Roman"/>
          <w:kern w:val="0"/>
          <w:sz w:val="20"/>
          <w:szCs w:val="20"/>
        </w:rPr>
      </w:pPr>
    </w:p>
    <w:p w14:paraId="70D9FF4D" w14:textId="77777777" w:rsidR="00AC2BA8" w:rsidRPr="0009500D" w:rsidRDefault="009A191D" w:rsidP="00013630">
      <w:pPr>
        <w:spacing w:after="0" w:line="240" w:lineRule="auto"/>
        <w:ind w:left="284"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Cs/>
          <w:kern w:val="0"/>
          <w:sz w:val="20"/>
          <w:szCs w:val="20"/>
        </w:rPr>
        <w:t>10</w:t>
      </w:r>
      <w:r w:rsidR="00AC2BA8" w:rsidRPr="0009500D">
        <w:rPr>
          <w:rFonts w:ascii="Times New Roman" w:eastAsia="Times New Roman" w:hAnsi="Times New Roman" w:cs="Times New Roman"/>
          <w:bCs/>
          <w:kern w:val="0"/>
          <w:sz w:val="20"/>
          <w:szCs w:val="20"/>
        </w:rPr>
        <w:t>.7.3.</w:t>
      </w:r>
      <w:r w:rsidR="00AC2BA8" w:rsidRPr="0009500D">
        <w:rPr>
          <w:rFonts w:ascii="Times New Roman" w:eastAsia="Times New Roman" w:hAnsi="Times New Roman" w:cs="Times New Roman"/>
          <w:b/>
          <w:bCs/>
          <w:kern w:val="0"/>
          <w:sz w:val="20"/>
          <w:szCs w:val="20"/>
        </w:rPr>
        <w:t xml:space="preserve"> </w:t>
      </w:r>
      <w:r w:rsidR="00AC2BA8" w:rsidRPr="0009500D">
        <w:rPr>
          <w:rFonts w:ascii="Times New Roman" w:eastAsia="Times New Roman" w:hAnsi="Times New Roman" w:cs="Times New Roman"/>
          <w:b/>
          <w:bCs/>
          <w:kern w:val="0"/>
          <w:sz w:val="20"/>
          <w:szCs w:val="20"/>
          <w:u w:val="thick"/>
        </w:rPr>
        <w:t>ORGANIZAREA ACTIVITATII IN PARCHET</w:t>
      </w:r>
    </w:p>
    <w:p w14:paraId="76242E39" w14:textId="77777777" w:rsidR="00AC2BA8" w:rsidRPr="0009500D" w:rsidRDefault="00AC2BA8" w:rsidP="00013630">
      <w:pPr>
        <w:spacing w:before="5" w:after="0" w:line="240" w:lineRule="auto"/>
        <w:ind w:left="142"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Prestatorul este direct răspunzător de organizarea activității de exploatare, sens în care, răspunde de</w:t>
      </w:r>
    </w:p>
    <w:p w14:paraId="650E2748" w14:textId="77777777" w:rsidR="00AC2BA8" w:rsidRPr="0009500D" w:rsidRDefault="00AC2BA8" w:rsidP="00013630">
      <w:pPr>
        <w:spacing w:before="10" w:after="0" w:line="240" w:lineRule="auto"/>
        <w:ind w:left="454" w:right="842"/>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&gt; Prestatorul este direct răspunzător de organizarea activității de exploatare, sens în care, răspunde de orice eveniment in activitatea de exploatare (accidente, incendii, etc)</w:t>
      </w:r>
    </w:p>
    <w:p w14:paraId="6B05E89E" w14:textId="77777777" w:rsidR="00AC2BA8" w:rsidRPr="0009500D" w:rsidRDefault="00AC2BA8" w:rsidP="00013630">
      <w:pPr>
        <w:spacing w:before="10" w:after="0" w:line="240" w:lineRule="auto"/>
        <w:ind w:left="454" w:right="842"/>
        <w:jc w:val="both"/>
        <w:rPr>
          <w:rFonts w:ascii="Times New Roman" w:eastAsia="Wingdings" w:hAnsi="Times New Roman" w:cs="Times New Roman"/>
          <w:kern w:val="0"/>
          <w:sz w:val="20"/>
          <w:szCs w:val="20"/>
        </w:rPr>
      </w:pPr>
      <w:r w:rsidRPr="0009500D">
        <w:rPr>
          <w:rFonts w:ascii="Times New Roman" w:eastAsia="Times New Roman" w:hAnsi="Times New Roman" w:cs="Times New Roman"/>
          <w:b/>
          <w:bCs/>
          <w:kern w:val="0"/>
          <w:sz w:val="20"/>
          <w:szCs w:val="20"/>
        </w:rPr>
        <w:t xml:space="preserve">Titularul </w:t>
      </w:r>
      <w:proofErr w:type="spellStart"/>
      <w:r w:rsidRPr="0009500D">
        <w:rPr>
          <w:rFonts w:ascii="Times New Roman" w:eastAsia="Times New Roman" w:hAnsi="Times New Roman" w:cs="Times New Roman"/>
          <w:b/>
          <w:bCs/>
          <w:kern w:val="0"/>
          <w:sz w:val="20"/>
          <w:szCs w:val="20"/>
        </w:rPr>
        <w:t>autorizatiei</w:t>
      </w:r>
      <w:proofErr w:type="spellEnd"/>
      <w:r w:rsidRPr="0009500D">
        <w:rPr>
          <w:rFonts w:ascii="Times New Roman" w:eastAsia="Times New Roman" w:hAnsi="Times New Roman" w:cs="Times New Roman"/>
          <w:b/>
          <w:bCs/>
          <w:kern w:val="0"/>
          <w:sz w:val="20"/>
          <w:szCs w:val="20"/>
        </w:rPr>
        <w:t xml:space="preserve"> de exploatare este obligat:</w:t>
      </w:r>
    </w:p>
    <w:p w14:paraId="5CB9F214" w14:textId="77777777" w:rsidR="00AC2BA8" w:rsidRPr="0009500D" w:rsidRDefault="00AC2BA8" w:rsidP="00013630">
      <w:pPr>
        <w:spacing w:before="5" w:after="0" w:line="240" w:lineRule="auto"/>
        <w:ind w:left="454"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 xml:space="preserve">&gt; sa </w:t>
      </w:r>
      <w:proofErr w:type="spellStart"/>
      <w:r w:rsidRPr="0009500D">
        <w:rPr>
          <w:rFonts w:ascii="Times New Roman" w:eastAsia="Times New Roman" w:hAnsi="Times New Roman" w:cs="Times New Roman"/>
          <w:kern w:val="0"/>
          <w:sz w:val="20"/>
          <w:szCs w:val="20"/>
        </w:rPr>
        <w:t>introduca</w:t>
      </w:r>
      <w:proofErr w:type="spellEnd"/>
      <w:r w:rsidRPr="0009500D">
        <w:rPr>
          <w:rFonts w:ascii="Times New Roman" w:eastAsia="Times New Roman" w:hAnsi="Times New Roman" w:cs="Times New Roman"/>
          <w:kern w:val="0"/>
          <w:sz w:val="20"/>
          <w:szCs w:val="20"/>
        </w:rPr>
        <w:t xml:space="preserve"> pe raza parchetului numai gama de utilaje adecvate tehnologiei de exploatare, aprobata de ocol;</w:t>
      </w:r>
    </w:p>
    <w:p w14:paraId="6488CCB2" w14:textId="77777777" w:rsidR="00AC2BA8" w:rsidRPr="0009500D" w:rsidRDefault="00AC2BA8" w:rsidP="00013630">
      <w:pPr>
        <w:spacing w:before="10" w:after="0" w:line="240" w:lineRule="auto"/>
        <w:ind w:left="454"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 xml:space="preserve">&gt; sa </w:t>
      </w:r>
      <w:proofErr w:type="spellStart"/>
      <w:r w:rsidRPr="0009500D">
        <w:rPr>
          <w:rFonts w:ascii="Times New Roman" w:eastAsia="Times New Roman" w:hAnsi="Times New Roman" w:cs="Times New Roman"/>
          <w:kern w:val="0"/>
          <w:sz w:val="20"/>
          <w:szCs w:val="20"/>
        </w:rPr>
        <w:t>foloseasca</w:t>
      </w:r>
      <w:proofErr w:type="spellEnd"/>
      <w:r w:rsidRPr="0009500D">
        <w:rPr>
          <w:rFonts w:ascii="Times New Roman" w:eastAsia="Times New Roman" w:hAnsi="Times New Roman" w:cs="Times New Roman"/>
          <w:kern w:val="0"/>
          <w:sz w:val="20"/>
          <w:szCs w:val="20"/>
        </w:rPr>
        <w:t xml:space="preserve"> pe fluxul tehnologic personal care are calificarea </w:t>
      </w:r>
      <w:proofErr w:type="spellStart"/>
      <w:r w:rsidRPr="0009500D">
        <w:rPr>
          <w:rFonts w:ascii="Times New Roman" w:eastAsia="Times New Roman" w:hAnsi="Times New Roman" w:cs="Times New Roman"/>
          <w:kern w:val="0"/>
          <w:sz w:val="20"/>
          <w:szCs w:val="20"/>
        </w:rPr>
        <w:t>corespunzatoare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lucrarilor</w:t>
      </w:r>
      <w:proofErr w:type="spellEnd"/>
      <w:r w:rsidRPr="0009500D">
        <w:rPr>
          <w:rFonts w:ascii="Times New Roman" w:eastAsia="Times New Roman" w:hAnsi="Times New Roman" w:cs="Times New Roman"/>
          <w:kern w:val="0"/>
          <w:sz w:val="20"/>
          <w:szCs w:val="20"/>
        </w:rPr>
        <w:t xml:space="preserve"> ce se executa;</w:t>
      </w:r>
    </w:p>
    <w:p w14:paraId="6F21A3ED" w14:textId="77777777" w:rsidR="00AC2BA8" w:rsidRPr="0009500D" w:rsidRDefault="00AC2BA8" w:rsidP="00013630">
      <w:pPr>
        <w:spacing w:before="10" w:after="0" w:line="240" w:lineRule="auto"/>
        <w:ind w:left="454"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 xml:space="preserve">&gt; sa nu </w:t>
      </w:r>
      <w:proofErr w:type="spellStart"/>
      <w:r w:rsidRPr="0009500D">
        <w:rPr>
          <w:rFonts w:ascii="Times New Roman" w:eastAsia="Times New Roman" w:hAnsi="Times New Roman" w:cs="Times New Roman"/>
          <w:kern w:val="0"/>
          <w:sz w:val="20"/>
          <w:szCs w:val="20"/>
        </w:rPr>
        <w:t>foloseasca</w:t>
      </w:r>
      <w:proofErr w:type="spellEnd"/>
      <w:r w:rsidRPr="0009500D">
        <w:rPr>
          <w:rFonts w:ascii="Times New Roman" w:eastAsia="Times New Roman" w:hAnsi="Times New Roman" w:cs="Times New Roman"/>
          <w:kern w:val="0"/>
          <w:sz w:val="20"/>
          <w:szCs w:val="20"/>
        </w:rPr>
        <w:t xml:space="preserve"> utilaje cu senile la scos -apropiatul lemnului.</w:t>
      </w:r>
    </w:p>
    <w:p w14:paraId="789A9E13" w14:textId="77777777" w:rsidR="00AC2BA8" w:rsidRPr="0009500D" w:rsidRDefault="00AC2BA8" w:rsidP="00013630">
      <w:pPr>
        <w:spacing w:before="10" w:after="0" w:line="240" w:lineRule="auto"/>
        <w:ind w:left="454" w:right="-2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 xml:space="preserve">&gt; sa respecte normele de </w:t>
      </w:r>
      <w:proofErr w:type="spellStart"/>
      <w:r w:rsidRPr="0009500D">
        <w:rPr>
          <w:rFonts w:ascii="Times New Roman" w:eastAsia="Times New Roman" w:hAnsi="Times New Roman" w:cs="Times New Roman"/>
          <w:kern w:val="0"/>
          <w:sz w:val="20"/>
          <w:szCs w:val="20"/>
        </w:rPr>
        <w:t>sanatate</w:t>
      </w:r>
      <w:proofErr w:type="spellEnd"/>
      <w:r w:rsidRPr="0009500D">
        <w:rPr>
          <w:rFonts w:ascii="Times New Roman" w:eastAsia="Times New Roman" w:hAnsi="Times New Roman" w:cs="Times New Roman"/>
          <w:kern w:val="0"/>
          <w:sz w:val="20"/>
          <w:szCs w:val="20"/>
        </w:rPr>
        <w:t xml:space="preserve"> si securitate a muncii </w:t>
      </w:r>
      <w:proofErr w:type="spellStart"/>
      <w:r w:rsidRPr="0009500D">
        <w:rPr>
          <w:rFonts w:ascii="Times New Roman" w:eastAsia="Times New Roman" w:hAnsi="Times New Roman" w:cs="Times New Roman"/>
          <w:kern w:val="0"/>
          <w:sz w:val="20"/>
          <w:szCs w:val="20"/>
        </w:rPr>
        <w:t>prevazute</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legislatia</w:t>
      </w:r>
      <w:proofErr w:type="spellEnd"/>
      <w:r w:rsidRPr="0009500D">
        <w:rPr>
          <w:rFonts w:ascii="Times New Roman" w:eastAsia="Times New Roman" w:hAnsi="Times New Roman" w:cs="Times New Roman"/>
          <w:kern w:val="0"/>
          <w:sz w:val="20"/>
          <w:szCs w:val="20"/>
        </w:rPr>
        <w:t xml:space="preserve"> in vigoare</w:t>
      </w:r>
    </w:p>
    <w:p w14:paraId="5EAF3D28" w14:textId="77777777" w:rsidR="00AC2BA8" w:rsidRPr="0009500D" w:rsidRDefault="00AC2BA8" w:rsidP="00013630">
      <w:pPr>
        <w:spacing w:before="10" w:after="0" w:line="240" w:lineRule="auto"/>
        <w:ind w:left="103" w:right="53" w:firstLine="350"/>
        <w:jc w:val="both"/>
        <w:rPr>
          <w:rFonts w:ascii="Times New Roman" w:eastAsia="Wingdings" w:hAnsi="Times New Roman" w:cs="Times New Roman"/>
          <w:kern w:val="0"/>
          <w:sz w:val="20"/>
          <w:szCs w:val="20"/>
        </w:rPr>
      </w:pPr>
      <w:r w:rsidRPr="0009500D">
        <w:rPr>
          <w:rFonts w:ascii="Times New Roman" w:eastAsia="Times New Roman" w:hAnsi="Times New Roman" w:cs="Times New Roman"/>
          <w:kern w:val="0"/>
          <w:sz w:val="20"/>
          <w:szCs w:val="20"/>
        </w:rPr>
        <w:t xml:space="preserve">&gt; sa ia toate masurile de prevenire si stingere a incendiilor, precum si de prevenire a </w:t>
      </w:r>
      <w:proofErr w:type="spellStart"/>
      <w:r w:rsidRPr="0009500D">
        <w:rPr>
          <w:rFonts w:ascii="Times New Roman" w:eastAsia="Times New Roman" w:hAnsi="Times New Roman" w:cs="Times New Roman"/>
          <w:kern w:val="0"/>
          <w:sz w:val="20"/>
          <w:szCs w:val="20"/>
        </w:rPr>
        <w:t>aparitiei</w:t>
      </w:r>
      <w:proofErr w:type="spellEnd"/>
      <w:r w:rsidRPr="0009500D">
        <w:rPr>
          <w:rFonts w:ascii="Times New Roman" w:eastAsia="Times New Roman" w:hAnsi="Times New Roman" w:cs="Times New Roman"/>
          <w:kern w:val="0"/>
          <w:sz w:val="20"/>
          <w:szCs w:val="20"/>
        </w:rPr>
        <w:t xml:space="preserve"> focarelor de infestare a lemnului si </w:t>
      </w:r>
      <w:proofErr w:type="spellStart"/>
      <w:r w:rsidRPr="0009500D">
        <w:rPr>
          <w:rFonts w:ascii="Times New Roman" w:eastAsia="Times New Roman" w:hAnsi="Times New Roman" w:cs="Times New Roman"/>
          <w:kern w:val="0"/>
          <w:sz w:val="20"/>
          <w:szCs w:val="20"/>
        </w:rPr>
        <w:t>padurilor</w:t>
      </w:r>
      <w:proofErr w:type="spellEnd"/>
      <w:r w:rsidRPr="0009500D">
        <w:rPr>
          <w:rFonts w:ascii="Times New Roman" w:eastAsia="Times New Roman" w:hAnsi="Times New Roman" w:cs="Times New Roman"/>
          <w:kern w:val="0"/>
          <w:sz w:val="20"/>
          <w:szCs w:val="20"/>
        </w:rPr>
        <w:t xml:space="preserve">, in parchetele, </w:t>
      </w:r>
      <w:proofErr w:type="spellStart"/>
      <w:r w:rsidRPr="0009500D">
        <w:rPr>
          <w:rFonts w:ascii="Times New Roman" w:eastAsia="Times New Roman" w:hAnsi="Times New Roman" w:cs="Times New Roman"/>
          <w:kern w:val="0"/>
          <w:sz w:val="20"/>
          <w:szCs w:val="20"/>
        </w:rPr>
        <w:t>suprafetele</w:t>
      </w:r>
      <w:proofErr w:type="spellEnd"/>
      <w:r w:rsidRPr="0009500D">
        <w:rPr>
          <w:rFonts w:ascii="Times New Roman" w:eastAsia="Times New Roman" w:hAnsi="Times New Roman" w:cs="Times New Roman"/>
          <w:kern w:val="0"/>
          <w:sz w:val="20"/>
          <w:szCs w:val="20"/>
        </w:rPr>
        <w:t xml:space="preserve"> afectate de   produse accidentale, platformele primare, precum si la alte obiective care le </w:t>
      </w:r>
      <w:proofErr w:type="spellStart"/>
      <w:r w:rsidRPr="0009500D">
        <w:rPr>
          <w:rFonts w:ascii="Times New Roman" w:eastAsia="Times New Roman" w:hAnsi="Times New Roman" w:cs="Times New Roman"/>
          <w:kern w:val="0"/>
          <w:sz w:val="20"/>
          <w:szCs w:val="20"/>
        </w:rPr>
        <w:t>apartin</w:t>
      </w:r>
      <w:proofErr w:type="spellEnd"/>
      <w:r w:rsidRPr="0009500D">
        <w:rPr>
          <w:rFonts w:ascii="Times New Roman" w:eastAsia="Times New Roman" w:hAnsi="Times New Roman" w:cs="Times New Roman"/>
          <w:kern w:val="0"/>
          <w:sz w:val="20"/>
          <w:szCs w:val="20"/>
        </w:rPr>
        <w:t xml:space="preserve">, situate in </w:t>
      </w:r>
      <w:proofErr w:type="spellStart"/>
      <w:r w:rsidRPr="0009500D">
        <w:rPr>
          <w:rFonts w:ascii="Times New Roman" w:eastAsia="Times New Roman" w:hAnsi="Times New Roman" w:cs="Times New Roman"/>
          <w:kern w:val="0"/>
          <w:sz w:val="20"/>
          <w:szCs w:val="20"/>
        </w:rPr>
        <w:t>padure</w:t>
      </w:r>
      <w:proofErr w:type="spellEnd"/>
      <w:r w:rsidRPr="0009500D">
        <w:rPr>
          <w:rFonts w:ascii="Times New Roman" w:eastAsia="Times New Roman" w:hAnsi="Times New Roman" w:cs="Times New Roman"/>
          <w:kern w:val="0"/>
          <w:sz w:val="20"/>
          <w:szCs w:val="20"/>
        </w:rPr>
        <w:t>.</w:t>
      </w:r>
    </w:p>
    <w:p w14:paraId="03CA03EC" w14:textId="77777777" w:rsidR="00AC2BA8" w:rsidRPr="0009500D" w:rsidRDefault="00AC2BA8" w:rsidP="00013630">
      <w:pPr>
        <w:spacing w:after="0" w:line="240" w:lineRule="auto"/>
        <w:ind w:left="454"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&gt; sa  </w:t>
      </w:r>
      <w:proofErr w:type="spellStart"/>
      <w:r w:rsidRPr="0009500D">
        <w:rPr>
          <w:rFonts w:ascii="Times New Roman" w:eastAsia="Times New Roman" w:hAnsi="Times New Roman" w:cs="Times New Roman"/>
          <w:kern w:val="0"/>
          <w:sz w:val="20"/>
          <w:szCs w:val="20"/>
        </w:rPr>
        <w:t>intervina</w:t>
      </w:r>
      <w:proofErr w:type="spellEnd"/>
      <w:r w:rsidRPr="0009500D">
        <w:rPr>
          <w:rFonts w:ascii="Times New Roman" w:eastAsia="Times New Roman" w:hAnsi="Times New Roman" w:cs="Times New Roman"/>
          <w:kern w:val="0"/>
          <w:sz w:val="20"/>
          <w:szCs w:val="20"/>
        </w:rPr>
        <w:t xml:space="preserve">  la  stingerea  lor  cu  </w:t>
      </w:r>
      <w:proofErr w:type="spellStart"/>
      <w:r w:rsidRPr="0009500D">
        <w:rPr>
          <w:rFonts w:ascii="Times New Roman" w:eastAsia="Times New Roman" w:hAnsi="Times New Roman" w:cs="Times New Roman"/>
          <w:kern w:val="0"/>
          <w:sz w:val="20"/>
          <w:szCs w:val="20"/>
        </w:rPr>
        <w:t>uilajele</w:t>
      </w:r>
      <w:proofErr w:type="spellEnd"/>
      <w:r w:rsidRPr="0009500D">
        <w:rPr>
          <w:rFonts w:ascii="Times New Roman" w:eastAsia="Times New Roman" w:hAnsi="Times New Roman" w:cs="Times New Roman"/>
          <w:kern w:val="0"/>
          <w:sz w:val="20"/>
          <w:szCs w:val="20"/>
        </w:rPr>
        <w:t xml:space="preserve">  proprii  si  personalul  muncitor  existent  si  sa  </w:t>
      </w:r>
      <w:proofErr w:type="spellStart"/>
      <w:r w:rsidRPr="0009500D">
        <w:rPr>
          <w:rFonts w:ascii="Times New Roman" w:eastAsia="Times New Roman" w:hAnsi="Times New Roman" w:cs="Times New Roman"/>
          <w:kern w:val="0"/>
          <w:sz w:val="20"/>
          <w:szCs w:val="20"/>
        </w:rPr>
        <w:t>anunte</w:t>
      </w:r>
      <w:proofErr w:type="spellEnd"/>
      <w:r w:rsidRPr="0009500D">
        <w:rPr>
          <w:rFonts w:ascii="Times New Roman" w:eastAsia="Times New Roman" w:hAnsi="Times New Roman" w:cs="Times New Roman"/>
          <w:kern w:val="0"/>
          <w:sz w:val="20"/>
          <w:szCs w:val="20"/>
        </w:rPr>
        <w:t xml:space="preserve">  emitentul</w:t>
      </w:r>
    </w:p>
    <w:p w14:paraId="780526C9" w14:textId="77777777" w:rsidR="00AC2BA8" w:rsidRPr="0009500D" w:rsidRDefault="00AC2BA8" w:rsidP="00013630">
      <w:pPr>
        <w:spacing w:before="10" w:after="0" w:line="240" w:lineRule="auto"/>
        <w:ind w:left="103" w:right="53"/>
        <w:jc w:val="both"/>
        <w:rPr>
          <w:rFonts w:ascii="Times New Roman" w:hAnsi="Times New Roman" w:cs="Times New Roman"/>
          <w:kern w:val="0"/>
          <w:sz w:val="20"/>
          <w:szCs w:val="20"/>
        </w:rPr>
      </w:pPr>
      <w:proofErr w:type="spellStart"/>
      <w:r w:rsidRPr="0009500D">
        <w:rPr>
          <w:rFonts w:ascii="Times New Roman" w:eastAsia="Times New Roman" w:hAnsi="Times New Roman" w:cs="Times New Roman"/>
          <w:kern w:val="0"/>
          <w:sz w:val="20"/>
          <w:szCs w:val="20"/>
        </w:rPr>
        <w:lastRenderedPageBreak/>
        <w:t>autorizatiei</w:t>
      </w:r>
      <w:proofErr w:type="spellEnd"/>
      <w:r w:rsidRPr="0009500D">
        <w:rPr>
          <w:rFonts w:ascii="Times New Roman" w:eastAsia="Times New Roman" w:hAnsi="Times New Roman" w:cs="Times New Roman"/>
          <w:kern w:val="0"/>
          <w:sz w:val="20"/>
          <w:szCs w:val="20"/>
        </w:rPr>
        <w:t xml:space="preserve"> de exploatare. In cazul in care titularii </w:t>
      </w:r>
      <w:proofErr w:type="spellStart"/>
      <w:r w:rsidRPr="0009500D">
        <w:rPr>
          <w:rFonts w:ascii="Times New Roman" w:eastAsia="Times New Roman" w:hAnsi="Times New Roman" w:cs="Times New Roman"/>
          <w:kern w:val="0"/>
          <w:sz w:val="20"/>
          <w:szCs w:val="20"/>
        </w:rPr>
        <w:t>autorizatiilor</w:t>
      </w:r>
      <w:proofErr w:type="spellEnd"/>
      <w:r w:rsidRPr="0009500D">
        <w:rPr>
          <w:rFonts w:ascii="Times New Roman" w:eastAsia="Times New Roman" w:hAnsi="Times New Roman" w:cs="Times New Roman"/>
          <w:kern w:val="0"/>
          <w:sz w:val="20"/>
          <w:szCs w:val="20"/>
        </w:rPr>
        <w:t xml:space="preserve"> de exploatare refuza sa sprijine </w:t>
      </w:r>
      <w:proofErr w:type="spellStart"/>
      <w:r w:rsidRPr="0009500D">
        <w:rPr>
          <w:rFonts w:ascii="Times New Roman" w:eastAsia="Times New Roman" w:hAnsi="Times New Roman" w:cs="Times New Roman"/>
          <w:kern w:val="0"/>
          <w:sz w:val="20"/>
          <w:szCs w:val="20"/>
        </w:rPr>
        <w:t>actiunile</w:t>
      </w:r>
      <w:proofErr w:type="spellEnd"/>
      <w:r w:rsidRPr="0009500D">
        <w:rPr>
          <w:rFonts w:ascii="Times New Roman" w:eastAsia="Times New Roman" w:hAnsi="Times New Roman" w:cs="Times New Roman"/>
          <w:kern w:val="0"/>
          <w:sz w:val="20"/>
          <w:szCs w:val="20"/>
        </w:rPr>
        <w:t xml:space="preserve"> de stingere a incendiilor din </w:t>
      </w:r>
      <w:proofErr w:type="spellStart"/>
      <w:r w:rsidRPr="0009500D">
        <w:rPr>
          <w:rFonts w:ascii="Times New Roman" w:eastAsia="Times New Roman" w:hAnsi="Times New Roman" w:cs="Times New Roman"/>
          <w:kern w:val="0"/>
          <w:sz w:val="20"/>
          <w:szCs w:val="20"/>
        </w:rPr>
        <w:t>padurile</w:t>
      </w:r>
      <w:proofErr w:type="spellEnd"/>
      <w:r w:rsidRPr="0009500D">
        <w:rPr>
          <w:rFonts w:ascii="Times New Roman" w:eastAsia="Times New Roman" w:hAnsi="Times New Roman" w:cs="Times New Roman"/>
          <w:kern w:val="0"/>
          <w:sz w:val="20"/>
          <w:szCs w:val="20"/>
        </w:rPr>
        <w:t xml:space="preserve"> in care au parchete in exploatare, ocolul silvic face propunerea de retragere a atestatului de exploatare, </w:t>
      </w:r>
      <w:proofErr w:type="spellStart"/>
      <w:r w:rsidRPr="0009500D">
        <w:rPr>
          <w:rFonts w:ascii="Times New Roman" w:eastAsia="Times New Roman" w:hAnsi="Times New Roman" w:cs="Times New Roman"/>
          <w:kern w:val="0"/>
          <w:sz w:val="20"/>
          <w:szCs w:val="20"/>
        </w:rPr>
        <w:t>fara</w:t>
      </w:r>
      <w:proofErr w:type="spellEnd"/>
      <w:r w:rsidRPr="0009500D">
        <w:rPr>
          <w:rFonts w:ascii="Times New Roman" w:eastAsia="Times New Roman" w:hAnsi="Times New Roman" w:cs="Times New Roman"/>
          <w:kern w:val="0"/>
          <w:sz w:val="20"/>
          <w:szCs w:val="20"/>
        </w:rPr>
        <w:t xml:space="preserve"> posibilitatea de reatestare mai devreme de un an.</w:t>
      </w:r>
    </w:p>
    <w:p w14:paraId="043BF9B5" w14:textId="7F318CBB" w:rsidR="004F003D" w:rsidRP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Pr>
          <w:rFonts w:ascii="Times New Roman" w:eastAsia="Times New Roman" w:hAnsi="Times New Roman" w:cs="Times New Roman"/>
          <w:bCs/>
          <w:kern w:val="0"/>
          <w:sz w:val="20"/>
          <w:szCs w:val="20"/>
        </w:rPr>
        <w:t xml:space="preserve">10.7.4. </w:t>
      </w:r>
      <w:r w:rsidRPr="004F003D">
        <w:rPr>
          <w:rFonts w:ascii="Times New Roman" w:eastAsia="Times New Roman" w:hAnsi="Times New Roman" w:cs="Times New Roman"/>
          <w:bCs/>
          <w:kern w:val="0"/>
          <w:sz w:val="20"/>
          <w:szCs w:val="20"/>
        </w:rPr>
        <w:t xml:space="preserve"> </w:t>
      </w:r>
      <w:r w:rsidRPr="004F003D">
        <w:rPr>
          <w:rFonts w:ascii="Times New Roman" w:eastAsia="Times New Roman" w:hAnsi="Times New Roman" w:cs="Times New Roman"/>
          <w:b/>
          <w:kern w:val="0"/>
          <w:sz w:val="20"/>
          <w:szCs w:val="20"/>
          <w:u w:val="single"/>
        </w:rPr>
        <w:t>MONITORIZAREA ACTIVITĂȚII DE EXPLOATARE</w:t>
      </w:r>
    </w:p>
    <w:p w14:paraId="0BE74DB4" w14:textId="2AF0E908" w:rsidR="004F003D" w:rsidRPr="004F003D" w:rsidRDefault="004F003D" w:rsidP="004F003D">
      <w:pPr>
        <w:spacing w:after="0" w:line="240" w:lineRule="auto"/>
        <w:ind w:left="284" w:right="-20" w:firstLine="436"/>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Controlul respectării regulilor silvice de exploatare a masei lemnoase se realizează în conformitate cu prevederile </w:t>
      </w:r>
      <w:proofErr w:type="spellStart"/>
      <w:r w:rsidRPr="004F003D">
        <w:rPr>
          <w:rFonts w:ascii="Times New Roman" w:eastAsia="Times New Roman" w:hAnsi="Times New Roman" w:cs="Times New Roman"/>
          <w:bCs/>
          <w:kern w:val="0"/>
          <w:sz w:val="20"/>
          <w:szCs w:val="20"/>
        </w:rPr>
        <w:t>Instrucţiunilor</w:t>
      </w:r>
      <w:proofErr w:type="spellEnd"/>
      <w:r w:rsidRPr="004F003D">
        <w:rPr>
          <w:rFonts w:ascii="Times New Roman" w:eastAsia="Times New Roman" w:hAnsi="Times New Roman" w:cs="Times New Roman"/>
          <w:bCs/>
          <w:kern w:val="0"/>
          <w:sz w:val="20"/>
          <w:szCs w:val="20"/>
        </w:rPr>
        <w:t xml:space="preserve"> privind termenele, </w:t>
      </w:r>
      <w:proofErr w:type="spellStart"/>
      <w:r w:rsidRPr="004F003D">
        <w:rPr>
          <w:rFonts w:ascii="Times New Roman" w:eastAsia="Times New Roman" w:hAnsi="Times New Roman" w:cs="Times New Roman"/>
          <w:bCs/>
          <w:kern w:val="0"/>
          <w:sz w:val="20"/>
          <w:szCs w:val="20"/>
        </w:rPr>
        <w:t>modalităţile</w:t>
      </w:r>
      <w:proofErr w:type="spellEnd"/>
      <w:r w:rsidRPr="004F003D">
        <w:rPr>
          <w:rFonts w:ascii="Times New Roman" w:eastAsia="Times New Roman" w:hAnsi="Times New Roman" w:cs="Times New Roman"/>
          <w:bCs/>
          <w:kern w:val="0"/>
          <w:sz w:val="20"/>
          <w:szCs w:val="20"/>
        </w:rPr>
        <w:t xml:space="preserve">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perioadele de colectare, scoatere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transport al materialului lemnos aprobate prin  Ordinul Ministrului mediului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pădurilor nr. 1540/2011, cu modificările și completările ulterioare, astfel:</w:t>
      </w:r>
    </w:p>
    <w:p w14:paraId="439CB329" w14:textId="77777777" w:rsidR="004F003D" w:rsidRP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&gt; Prin controlul respectării regulilor silvice de exploatare a masei lemnoase, denumit în continuare control, se </w:t>
      </w:r>
      <w:proofErr w:type="spellStart"/>
      <w:r w:rsidRPr="004F003D">
        <w:rPr>
          <w:rFonts w:ascii="Times New Roman" w:eastAsia="Times New Roman" w:hAnsi="Times New Roman" w:cs="Times New Roman"/>
          <w:bCs/>
          <w:kern w:val="0"/>
          <w:sz w:val="20"/>
          <w:szCs w:val="20"/>
        </w:rPr>
        <w:t>urmăreşte</w:t>
      </w:r>
      <w:proofErr w:type="spellEnd"/>
      <w:r w:rsidRPr="004F003D">
        <w:rPr>
          <w:rFonts w:ascii="Times New Roman" w:eastAsia="Times New Roman" w:hAnsi="Times New Roman" w:cs="Times New Roman"/>
          <w:bCs/>
          <w:kern w:val="0"/>
          <w:sz w:val="20"/>
          <w:szCs w:val="20"/>
        </w:rPr>
        <w:t xml:space="preserve"> verificarea modului de aplicare a prevederilor prezentelor </w:t>
      </w:r>
      <w:proofErr w:type="spellStart"/>
      <w:r w:rsidRPr="004F003D">
        <w:rPr>
          <w:rFonts w:ascii="Times New Roman" w:eastAsia="Times New Roman" w:hAnsi="Times New Roman" w:cs="Times New Roman"/>
          <w:bCs/>
          <w:kern w:val="0"/>
          <w:sz w:val="20"/>
          <w:szCs w:val="20"/>
        </w:rPr>
        <w:t>instrucţiuni</w:t>
      </w:r>
      <w:proofErr w:type="spellEnd"/>
      <w:r w:rsidRPr="004F003D">
        <w:rPr>
          <w:rFonts w:ascii="Times New Roman" w:eastAsia="Times New Roman" w:hAnsi="Times New Roman" w:cs="Times New Roman"/>
          <w:bCs/>
          <w:kern w:val="0"/>
          <w:sz w:val="20"/>
          <w:szCs w:val="20"/>
        </w:rPr>
        <w:t xml:space="preserve">, în scopul prevenirii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limitării prejudiciilor ce pot fi aduse fondului forestier </w:t>
      </w:r>
      <w:proofErr w:type="spellStart"/>
      <w:r w:rsidRPr="004F003D">
        <w:rPr>
          <w:rFonts w:ascii="Times New Roman" w:eastAsia="Times New Roman" w:hAnsi="Times New Roman" w:cs="Times New Roman"/>
          <w:bCs/>
          <w:kern w:val="0"/>
          <w:sz w:val="20"/>
          <w:szCs w:val="20"/>
        </w:rPr>
        <w:t>naţional</w:t>
      </w:r>
      <w:proofErr w:type="spellEnd"/>
      <w:r w:rsidRPr="004F003D">
        <w:rPr>
          <w:rFonts w:ascii="Times New Roman" w:eastAsia="Times New Roman" w:hAnsi="Times New Roman" w:cs="Times New Roman"/>
          <w:bCs/>
          <w:kern w:val="0"/>
          <w:sz w:val="20"/>
          <w:szCs w:val="20"/>
        </w:rPr>
        <w:t xml:space="preserve"> prin activitatea de exploatare a masei lemnoase.  </w:t>
      </w:r>
    </w:p>
    <w:p w14:paraId="6D921260" w14:textId="77777777" w:rsidR="004F003D" w:rsidRP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&gt; Controlul se realizează de către personal silvic împuternicit, în </w:t>
      </w:r>
      <w:proofErr w:type="spellStart"/>
      <w:r w:rsidRPr="004F003D">
        <w:rPr>
          <w:rFonts w:ascii="Times New Roman" w:eastAsia="Times New Roman" w:hAnsi="Times New Roman" w:cs="Times New Roman"/>
          <w:bCs/>
          <w:kern w:val="0"/>
          <w:sz w:val="20"/>
          <w:szCs w:val="20"/>
        </w:rPr>
        <w:t>prezenţa</w:t>
      </w:r>
      <w:proofErr w:type="spellEnd"/>
      <w:r w:rsidRPr="004F003D">
        <w:rPr>
          <w:rFonts w:ascii="Times New Roman" w:eastAsia="Times New Roman" w:hAnsi="Times New Roman" w:cs="Times New Roman"/>
          <w:bCs/>
          <w:kern w:val="0"/>
          <w:sz w:val="20"/>
          <w:szCs w:val="20"/>
        </w:rPr>
        <w:t xml:space="preserve"> reprezentantului împuternicit al titularului </w:t>
      </w:r>
      <w:proofErr w:type="spellStart"/>
      <w:r w:rsidRPr="004F003D">
        <w:rPr>
          <w:rFonts w:ascii="Times New Roman" w:eastAsia="Times New Roman" w:hAnsi="Times New Roman" w:cs="Times New Roman"/>
          <w:bCs/>
          <w:kern w:val="0"/>
          <w:sz w:val="20"/>
          <w:szCs w:val="20"/>
        </w:rPr>
        <w:t>autorizaţiei</w:t>
      </w:r>
      <w:proofErr w:type="spellEnd"/>
      <w:r w:rsidRPr="004F003D">
        <w:rPr>
          <w:rFonts w:ascii="Times New Roman" w:eastAsia="Times New Roman" w:hAnsi="Times New Roman" w:cs="Times New Roman"/>
          <w:bCs/>
          <w:kern w:val="0"/>
          <w:sz w:val="20"/>
          <w:szCs w:val="20"/>
        </w:rPr>
        <w:t xml:space="preserve">. Cu ocazia controlului se estimează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stadiul exploatării masei lemnoase.  </w:t>
      </w:r>
    </w:p>
    <w:p w14:paraId="17D7E12B" w14:textId="77777777" w:rsidR="004F003D" w:rsidRP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&gt; Controalele se efectuează în baza unui grafic de controale stabilit la emiterea </w:t>
      </w:r>
      <w:proofErr w:type="spellStart"/>
      <w:r w:rsidRPr="004F003D">
        <w:rPr>
          <w:rFonts w:ascii="Times New Roman" w:eastAsia="Times New Roman" w:hAnsi="Times New Roman" w:cs="Times New Roman"/>
          <w:bCs/>
          <w:kern w:val="0"/>
          <w:sz w:val="20"/>
          <w:szCs w:val="20"/>
        </w:rPr>
        <w:t>autorizaţiei</w:t>
      </w:r>
      <w:proofErr w:type="spellEnd"/>
      <w:r w:rsidRPr="004F003D">
        <w:rPr>
          <w:rFonts w:ascii="Times New Roman" w:eastAsia="Times New Roman" w:hAnsi="Times New Roman" w:cs="Times New Roman"/>
          <w:bCs/>
          <w:kern w:val="0"/>
          <w:sz w:val="20"/>
          <w:szCs w:val="20"/>
        </w:rPr>
        <w:t xml:space="preserve">, </w:t>
      </w:r>
      <w:proofErr w:type="spellStart"/>
      <w:r w:rsidRPr="004F003D">
        <w:rPr>
          <w:rFonts w:ascii="Times New Roman" w:eastAsia="Times New Roman" w:hAnsi="Times New Roman" w:cs="Times New Roman"/>
          <w:bCs/>
          <w:kern w:val="0"/>
          <w:sz w:val="20"/>
          <w:szCs w:val="20"/>
        </w:rPr>
        <w:t>însuşit</w:t>
      </w:r>
      <w:proofErr w:type="spellEnd"/>
      <w:r w:rsidRPr="004F003D">
        <w:rPr>
          <w:rFonts w:ascii="Times New Roman" w:eastAsia="Times New Roman" w:hAnsi="Times New Roman" w:cs="Times New Roman"/>
          <w:bCs/>
          <w:kern w:val="0"/>
          <w:sz w:val="20"/>
          <w:szCs w:val="20"/>
        </w:rPr>
        <w:t xml:space="preserve"> de titularul </w:t>
      </w:r>
      <w:proofErr w:type="spellStart"/>
      <w:r w:rsidRPr="004F003D">
        <w:rPr>
          <w:rFonts w:ascii="Times New Roman" w:eastAsia="Times New Roman" w:hAnsi="Times New Roman" w:cs="Times New Roman"/>
          <w:bCs/>
          <w:kern w:val="0"/>
          <w:sz w:val="20"/>
          <w:szCs w:val="20"/>
        </w:rPr>
        <w:t>autorizaţiei</w:t>
      </w:r>
      <w:proofErr w:type="spellEnd"/>
      <w:r w:rsidRPr="004F003D">
        <w:rPr>
          <w:rFonts w:ascii="Times New Roman" w:eastAsia="Times New Roman" w:hAnsi="Times New Roman" w:cs="Times New Roman"/>
          <w:bCs/>
          <w:kern w:val="0"/>
          <w:sz w:val="20"/>
          <w:szCs w:val="20"/>
        </w:rPr>
        <w:t xml:space="preserve">, precum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 ori de câte ori este necesar.  </w:t>
      </w:r>
    </w:p>
    <w:p w14:paraId="4FE5DE80" w14:textId="77777777" w:rsidR="004F003D" w:rsidRP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&gt; Fiecare parchet trebuie controlat în mod obligatoriu cel </w:t>
      </w:r>
      <w:proofErr w:type="spellStart"/>
      <w:r w:rsidRPr="004F003D">
        <w:rPr>
          <w:rFonts w:ascii="Times New Roman" w:eastAsia="Times New Roman" w:hAnsi="Times New Roman" w:cs="Times New Roman"/>
          <w:bCs/>
          <w:kern w:val="0"/>
          <w:sz w:val="20"/>
          <w:szCs w:val="20"/>
        </w:rPr>
        <w:t>puţin</w:t>
      </w:r>
      <w:proofErr w:type="spellEnd"/>
      <w:r w:rsidRPr="004F003D">
        <w:rPr>
          <w:rFonts w:ascii="Times New Roman" w:eastAsia="Times New Roman" w:hAnsi="Times New Roman" w:cs="Times New Roman"/>
          <w:bCs/>
          <w:kern w:val="0"/>
          <w:sz w:val="20"/>
          <w:szCs w:val="20"/>
        </w:rPr>
        <w:t xml:space="preserve"> o dată la un interval de 60 de zile.  </w:t>
      </w:r>
    </w:p>
    <w:p w14:paraId="75A886A9" w14:textId="4095B0F6" w:rsidR="004F003D" w:rsidRDefault="004F003D" w:rsidP="004F003D">
      <w:pPr>
        <w:spacing w:after="0" w:line="240" w:lineRule="auto"/>
        <w:ind w:left="284" w:right="-20"/>
        <w:jc w:val="both"/>
        <w:rPr>
          <w:rFonts w:ascii="Times New Roman" w:eastAsia="Times New Roman" w:hAnsi="Times New Roman" w:cs="Times New Roman"/>
          <w:bCs/>
          <w:kern w:val="0"/>
          <w:sz w:val="20"/>
          <w:szCs w:val="20"/>
        </w:rPr>
      </w:pPr>
      <w:r w:rsidRPr="004F003D">
        <w:rPr>
          <w:rFonts w:ascii="Times New Roman" w:eastAsia="Times New Roman" w:hAnsi="Times New Roman" w:cs="Times New Roman"/>
          <w:bCs/>
          <w:kern w:val="0"/>
          <w:sz w:val="20"/>
          <w:szCs w:val="20"/>
        </w:rPr>
        <w:t xml:space="preserve">&gt; În cazul în care personalul silvic împuternicit </w:t>
      </w:r>
      <w:proofErr w:type="spellStart"/>
      <w:r w:rsidRPr="004F003D">
        <w:rPr>
          <w:rFonts w:ascii="Times New Roman" w:eastAsia="Times New Roman" w:hAnsi="Times New Roman" w:cs="Times New Roman"/>
          <w:bCs/>
          <w:kern w:val="0"/>
          <w:sz w:val="20"/>
          <w:szCs w:val="20"/>
        </w:rPr>
        <w:t>întocmeşte</w:t>
      </w:r>
      <w:proofErr w:type="spellEnd"/>
      <w:r w:rsidRPr="004F003D">
        <w:rPr>
          <w:rFonts w:ascii="Times New Roman" w:eastAsia="Times New Roman" w:hAnsi="Times New Roman" w:cs="Times New Roman"/>
          <w:bCs/>
          <w:kern w:val="0"/>
          <w:sz w:val="20"/>
          <w:szCs w:val="20"/>
        </w:rPr>
        <w:t xml:space="preserve"> cu ocazia controlului acte de constatare pentru </w:t>
      </w:r>
      <w:proofErr w:type="spellStart"/>
      <w:r w:rsidRPr="004F003D">
        <w:rPr>
          <w:rFonts w:ascii="Times New Roman" w:eastAsia="Times New Roman" w:hAnsi="Times New Roman" w:cs="Times New Roman"/>
          <w:bCs/>
          <w:kern w:val="0"/>
          <w:sz w:val="20"/>
          <w:szCs w:val="20"/>
        </w:rPr>
        <w:t>contravenţii</w:t>
      </w:r>
      <w:proofErr w:type="spellEnd"/>
      <w:r w:rsidRPr="004F003D">
        <w:rPr>
          <w:rFonts w:ascii="Times New Roman" w:eastAsia="Times New Roman" w:hAnsi="Times New Roman" w:cs="Times New Roman"/>
          <w:bCs/>
          <w:kern w:val="0"/>
          <w:sz w:val="20"/>
          <w:szCs w:val="20"/>
        </w:rPr>
        <w:t xml:space="preserve"> </w:t>
      </w:r>
      <w:proofErr w:type="spellStart"/>
      <w:r w:rsidRPr="004F003D">
        <w:rPr>
          <w:rFonts w:ascii="Times New Roman" w:eastAsia="Times New Roman" w:hAnsi="Times New Roman" w:cs="Times New Roman"/>
          <w:bCs/>
          <w:kern w:val="0"/>
          <w:sz w:val="20"/>
          <w:szCs w:val="20"/>
        </w:rPr>
        <w:t>şi</w:t>
      </w:r>
      <w:proofErr w:type="spellEnd"/>
      <w:r w:rsidRPr="004F003D">
        <w:rPr>
          <w:rFonts w:ascii="Times New Roman" w:eastAsia="Times New Roman" w:hAnsi="Times New Roman" w:cs="Times New Roman"/>
          <w:bCs/>
          <w:kern w:val="0"/>
          <w:sz w:val="20"/>
          <w:szCs w:val="20"/>
        </w:rPr>
        <w:t xml:space="preserve">/sau </w:t>
      </w:r>
      <w:proofErr w:type="spellStart"/>
      <w:r w:rsidRPr="004F003D">
        <w:rPr>
          <w:rFonts w:ascii="Times New Roman" w:eastAsia="Times New Roman" w:hAnsi="Times New Roman" w:cs="Times New Roman"/>
          <w:bCs/>
          <w:kern w:val="0"/>
          <w:sz w:val="20"/>
          <w:szCs w:val="20"/>
        </w:rPr>
        <w:t>infracţiuni</w:t>
      </w:r>
      <w:proofErr w:type="spellEnd"/>
      <w:r w:rsidRPr="004F003D">
        <w:rPr>
          <w:rFonts w:ascii="Times New Roman" w:eastAsia="Times New Roman" w:hAnsi="Times New Roman" w:cs="Times New Roman"/>
          <w:bCs/>
          <w:kern w:val="0"/>
          <w:sz w:val="20"/>
          <w:szCs w:val="20"/>
        </w:rPr>
        <w:t xml:space="preserve">, acestea se </w:t>
      </w:r>
      <w:proofErr w:type="spellStart"/>
      <w:r w:rsidRPr="004F003D">
        <w:rPr>
          <w:rFonts w:ascii="Times New Roman" w:eastAsia="Times New Roman" w:hAnsi="Times New Roman" w:cs="Times New Roman"/>
          <w:bCs/>
          <w:kern w:val="0"/>
          <w:sz w:val="20"/>
          <w:szCs w:val="20"/>
        </w:rPr>
        <w:t>menţionează</w:t>
      </w:r>
      <w:proofErr w:type="spellEnd"/>
      <w:r w:rsidRPr="004F003D">
        <w:rPr>
          <w:rFonts w:ascii="Times New Roman" w:eastAsia="Times New Roman" w:hAnsi="Times New Roman" w:cs="Times New Roman"/>
          <w:bCs/>
          <w:kern w:val="0"/>
          <w:sz w:val="20"/>
          <w:szCs w:val="20"/>
        </w:rPr>
        <w:t xml:space="preserve"> în procesul-verbal de control.</w:t>
      </w:r>
    </w:p>
    <w:p w14:paraId="78ADD3BE" w14:textId="6C57DF2A" w:rsidR="00AC2BA8" w:rsidRPr="0009500D" w:rsidRDefault="009A191D" w:rsidP="00013630">
      <w:pPr>
        <w:spacing w:after="0" w:line="240" w:lineRule="auto"/>
        <w:ind w:left="284" w:right="-20"/>
        <w:jc w:val="both"/>
        <w:rPr>
          <w:rFonts w:ascii="Times New Roman" w:hAnsi="Times New Roman" w:cs="Times New Roman"/>
          <w:kern w:val="0"/>
          <w:sz w:val="20"/>
          <w:szCs w:val="20"/>
        </w:rPr>
      </w:pPr>
      <w:r w:rsidRPr="0009500D">
        <w:rPr>
          <w:rFonts w:ascii="Times New Roman" w:eastAsia="Times New Roman" w:hAnsi="Times New Roman" w:cs="Times New Roman"/>
          <w:bCs/>
          <w:kern w:val="0"/>
          <w:sz w:val="20"/>
          <w:szCs w:val="20"/>
        </w:rPr>
        <w:t>10</w:t>
      </w:r>
      <w:r w:rsidR="00AC2BA8" w:rsidRPr="0009500D">
        <w:rPr>
          <w:rFonts w:ascii="Times New Roman" w:eastAsia="Times New Roman" w:hAnsi="Times New Roman" w:cs="Times New Roman"/>
          <w:bCs/>
          <w:kern w:val="0"/>
          <w:sz w:val="20"/>
          <w:szCs w:val="20"/>
        </w:rPr>
        <w:t>.7.</w:t>
      </w:r>
      <w:r w:rsidR="004F003D">
        <w:rPr>
          <w:rFonts w:ascii="Times New Roman" w:eastAsia="Times New Roman" w:hAnsi="Times New Roman" w:cs="Times New Roman"/>
          <w:bCs/>
          <w:kern w:val="0"/>
          <w:sz w:val="20"/>
          <w:szCs w:val="20"/>
        </w:rPr>
        <w:t>5</w:t>
      </w:r>
      <w:r w:rsidR="00AC2BA8" w:rsidRPr="0009500D">
        <w:rPr>
          <w:rFonts w:ascii="Times New Roman" w:eastAsia="Times New Roman" w:hAnsi="Times New Roman" w:cs="Times New Roman"/>
          <w:b/>
          <w:bCs/>
          <w:kern w:val="0"/>
          <w:sz w:val="20"/>
          <w:szCs w:val="20"/>
        </w:rPr>
        <w:t xml:space="preserve">. </w:t>
      </w:r>
      <w:r w:rsidR="00AC2BA8" w:rsidRPr="0009500D">
        <w:rPr>
          <w:rFonts w:ascii="Times New Roman" w:eastAsia="Times New Roman" w:hAnsi="Times New Roman" w:cs="Times New Roman"/>
          <w:b/>
          <w:bCs/>
          <w:kern w:val="0"/>
          <w:sz w:val="20"/>
          <w:szCs w:val="20"/>
          <w:u w:val="thick"/>
        </w:rPr>
        <w:t>ALTE OBLIGATII</w:t>
      </w:r>
    </w:p>
    <w:p w14:paraId="16DA11B9" w14:textId="77777777" w:rsidR="0009500D" w:rsidRPr="0009500D" w:rsidRDefault="0009500D" w:rsidP="0009500D">
      <w:pPr>
        <w:pStyle w:val="Bodytext100"/>
        <w:numPr>
          <w:ilvl w:val="0"/>
          <w:numId w:val="11"/>
        </w:numPr>
        <w:shd w:val="clear" w:color="auto" w:fill="auto"/>
        <w:tabs>
          <w:tab w:val="left" w:pos="659"/>
        </w:tabs>
        <w:spacing w:line="240" w:lineRule="auto"/>
        <w:ind w:firstLine="400"/>
        <w:rPr>
          <w:rFonts w:ascii="Times New Roman" w:hAnsi="Times New Roman"/>
          <w:sz w:val="20"/>
          <w:szCs w:val="20"/>
        </w:rPr>
      </w:pPr>
      <w:r w:rsidRPr="0009500D">
        <w:rPr>
          <w:rStyle w:val="Bodytext10"/>
          <w:color w:val="000000"/>
          <w:sz w:val="20"/>
          <w:szCs w:val="20"/>
        </w:rPr>
        <w:t xml:space="preserve">înainte de începerea lucrărilor de exploatare </w:t>
      </w:r>
      <w:proofErr w:type="spellStart"/>
      <w:r w:rsidRPr="0009500D">
        <w:rPr>
          <w:rStyle w:val="Bodytext10"/>
          <w:color w:val="000000"/>
          <w:sz w:val="20"/>
          <w:szCs w:val="20"/>
        </w:rPr>
        <w:t>şi</w:t>
      </w:r>
      <w:proofErr w:type="spellEnd"/>
      <w:r w:rsidRPr="0009500D">
        <w:rPr>
          <w:rStyle w:val="Bodytext10"/>
          <w:color w:val="000000"/>
          <w:sz w:val="20"/>
          <w:szCs w:val="20"/>
        </w:rPr>
        <w:t xml:space="preserve"> obligatoriu la ridicarea </w:t>
      </w:r>
      <w:proofErr w:type="spellStart"/>
      <w:r w:rsidRPr="0009500D">
        <w:rPr>
          <w:rStyle w:val="Bodytext10"/>
          <w:color w:val="000000"/>
          <w:sz w:val="20"/>
          <w:szCs w:val="20"/>
        </w:rPr>
        <w:t>autorizaţiei</w:t>
      </w:r>
      <w:proofErr w:type="spellEnd"/>
      <w:r w:rsidRPr="0009500D">
        <w:rPr>
          <w:rStyle w:val="Bodytext10"/>
          <w:color w:val="000000"/>
          <w:sz w:val="20"/>
          <w:szCs w:val="20"/>
        </w:rPr>
        <w:t xml:space="preserve">, prestatorul va prezenta la ocolul silvic </w:t>
      </w:r>
      <w:proofErr w:type="spellStart"/>
      <w:r w:rsidRPr="0009500D">
        <w:rPr>
          <w:rStyle w:val="Bodytext10"/>
          <w:color w:val="000000"/>
          <w:sz w:val="20"/>
          <w:szCs w:val="20"/>
        </w:rPr>
        <w:t>Documentaţia</w:t>
      </w:r>
      <w:proofErr w:type="spellEnd"/>
      <w:r w:rsidRPr="0009500D">
        <w:rPr>
          <w:rStyle w:val="Bodytext10"/>
          <w:color w:val="000000"/>
          <w:sz w:val="20"/>
          <w:szCs w:val="20"/>
        </w:rPr>
        <w:t xml:space="preserve"> privind organizarea lucrărilor de exploatare, tehnologia de exploatare </w:t>
      </w:r>
      <w:proofErr w:type="spellStart"/>
      <w:r w:rsidRPr="0009500D">
        <w:rPr>
          <w:rStyle w:val="Bodytext10"/>
          <w:color w:val="000000"/>
          <w:sz w:val="20"/>
          <w:szCs w:val="20"/>
        </w:rPr>
        <w:t>şi</w:t>
      </w:r>
      <w:proofErr w:type="spellEnd"/>
      <w:r w:rsidRPr="0009500D">
        <w:rPr>
          <w:rStyle w:val="Bodytext10"/>
          <w:color w:val="000000"/>
          <w:sz w:val="20"/>
          <w:szCs w:val="20"/>
        </w:rPr>
        <w:t xml:space="preserve"> respectarea </w:t>
      </w:r>
      <w:proofErr w:type="spellStart"/>
      <w:r w:rsidRPr="0009500D">
        <w:rPr>
          <w:rStyle w:val="Bodytext10"/>
          <w:color w:val="000000"/>
          <w:sz w:val="20"/>
          <w:szCs w:val="20"/>
        </w:rPr>
        <w:t>condiţiilor</w:t>
      </w:r>
      <w:proofErr w:type="spellEnd"/>
      <w:r w:rsidRPr="0009500D">
        <w:rPr>
          <w:rStyle w:val="Bodytext10"/>
          <w:color w:val="000000"/>
          <w:sz w:val="20"/>
          <w:szCs w:val="20"/>
        </w:rPr>
        <w:t xml:space="preserve"> ce se impun pe linie PSI, </w:t>
      </w:r>
      <w:r w:rsidRPr="0009500D">
        <w:rPr>
          <w:rStyle w:val="Bodytext2"/>
          <w:rFonts w:eastAsia="SimSun"/>
          <w:color w:val="000000"/>
          <w:sz w:val="20"/>
          <w:szCs w:val="20"/>
        </w:rPr>
        <w:t xml:space="preserve">NTSM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mediu pentru recoltarea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scosul lemnului din pădure, care se aproba de </w:t>
      </w:r>
      <w:proofErr w:type="spellStart"/>
      <w:r w:rsidRPr="0009500D">
        <w:rPr>
          <w:rStyle w:val="Bodytext2"/>
          <w:rFonts w:eastAsia="SimSun"/>
          <w:color w:val="000000"/>
          <w:sz w:val="20"/>
          <w:szCs w:val="20"/>
        </w:rPr>
        <w:t>şeful</w:t>
      </w:r>
      <w:proofErr w:type="spellEnd"/>
      <w:r w:rsidRPr="0009500D">
        <w:rPr>
          <w:rStyle w:val="Bodytext2"/>
          <w:rFonts w:eastAsia="SimSun"/>
          <w:color w:val="000000"/>
          <w:sz w:val="20"/>
          <w:szCs w:val="20"/>
        </w:rPr>
        <w:t xml:space="preserve"> de ocol.</w:t>
      </w:r>
    </w:p>
    <w:p w14:paraId="46E6AC57"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vor avea prioritate tehnologiile care au un impact redus asupra solului - utilizarea funicularelor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a atelajelor, acolo unde </w:t>
      </w:r>
      <w:proofErr w:type="spellStart"/>
      <w:r w:rsidRPr="0009500D">
        <w:rPr>
          <w:rStyle w:val="Bodytext2"/>
          <w:rFonts w:eastAsia="SimSun"/>
          <w:color w:val="000000"/>
          <w:sz w:val="20"/>
          <w:szCs w:val="20"/>
        </w:rPr>
        <w:t>condiţiile</w:t>
      </w:r>
      <w:proofErr w:type="spellEnd"/>
      <w:r w:rsidRPr="0009500D">
        <w:rPr>
          <w:rStyle w:val="Bodytext2"/>
          <w:rFonts w:eastAsia="SimSun"/>
          <w:color w:val="000000"/>
          <w:sz w:val="20"/>
          <w:szCs w:val="20"/>
        </w:rPr>
        <w:t xml:space="preserve"> existente permit acest lucru.</w:t>
      </w:r>
    </w:p>
    <w:p w14:paraId="1A6E600C"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la predarea parchetelor </w:t>
      </w:r>
      <w:proofErr w:type="spellStart"/>
      <w:r w:rsidRPr="0009500D">
        <w:rPr>
          <w:rStyle w:val="Bodytext2"/>
          <w:rFonts w:eastAsia="SimSun"/>
          <w:color w:val="000000"/>
          <w:sz w:val="20"/>
          <w:szCs w:val="20"/>
        </w:rPr>
        <w:t>schiţa</w:t>
      </w:r>
      <w:proofErr w:type="spellEnd"/>
      <w:r w:rsidRPr="0009500D">
        <w:rPr>
          <w:rStyle w:val="Bodytext2"/>
          <w:rFonts w:eastAsia="SimSun"/>
          <w:color w:val="000000"/>
          <w:sz w:val="20"/>
          <w:szCs w:val="20"/>
        </w:rPr>
        <w:t xml:space="preserve"> parchetului completată cu traseele de drum existente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propuse, platforme pentru depozitare a materialului lemnos, zone periculoase, etc., va fi anexata procesului verbal de predare.</w:t>
      </w:r>
    </w:p>
    <w:p w14:paraId="1767690E"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în perioadele de </w:t>
      </w:r>
      <w:proofErr w:type="spellStart"/>
      <w:r w:rsidRPr="0009500D">
        <w:rPr>
          <w:rStyle w:val="Bodytext2"/>
          <w:rFonts w:eastAsia="SimSun"/>
          <w:color w:val="000000"/>
          <w:sz w:val="20"/>
          <w:szCs w:val="20"/>
        </w:rPr>
        <w:t>îngheţ</w:t>
      </w:r>
      <w:proofErr w:type="spellEnd"/>
      <w:r w:rsidRPr="0009500D">
        <w:rPr>
          <w:rStyle w:val="Bodytext2"/>
          <w:rFonts w:eastAsia="SimSun"/>
          <w:color w:val="000000"/>
          <w:sz w:val="20"/>
          <w:szCs w:val="20"/>
        </w:rPr>
        <w:t xml:space="preserve"> - </w:t>
      </w:r>
      <w:proofErr w:type="spellStart"/>
      <w:r w:rsidRPr="0009500D">
        <w:rPr>
          <w:rStyle w:val="Bodytext2"/>
          <w:rFonts w:eastAsia="SimSun"/>
          <w:color w:val="000000"/>
          <w:sz w:val="20"/>
          <w:szCs w:val="20"/>
        </w:rPr>
        <w:t>dezgheţ</w:t>
      </w:r>
      <w:proofErr w:type="spellEnd"/>
      <w:r w:rsidRPr="0009500D">
        <w:rPr>
          <w:rStyle w:val="Bodytext2"/>
          <w:rFonts w:eastAsia="SimSun"/>
          <w:color w:val="000000"/>
          <w:sz w:val="20"/>
          <w:szCs w:val="20"/>
        </w:rPr>
        <w:t xml:space="preserve"> sau cu </w:t>
      </w:r>
      <w:proofErr w:type="spellStart"/>
      <w:r w:rsidRPr="0009500D">
        <w:rPr>
          <w:rStyle w:val="Bodytext2"/>
          <w:rFonts w:eastAsia="SimSun"/>
          <w:color w:val="000000"/>
          <w:sz w:val="20"/>
          <w:szCs w:val="20"/>
        </w:rPr>
        <w:t>precipitaţii</w:t>
      </w:r>
      <w:proofErr w:type="spellEnd"/>
      <w:r w:rsidRPr="0009500D">
        <w:rPr>
          <w:rStyle w:val="Bodytext2"/>
          <w:rFonts w:eastAsia="SimSun"/>
          <w:color w:val="000000"/>
          <w:sz w:val="20"/>
          <w:szCs w:val="20"/>
        </w:rPr>
        <w:t xml:space="preserve"> abundente, în cazul in care platforma drumului auto forestier este îmbibată cu apa, se interzice transportul de orice fel pe el.</w:t>
      </w:r>
    </w:p>
    <w:p w14:paraId="7535F681"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prestatorul este obligat să pună la </w:t>
      </w:r>
      <w:proofErr w:type="spellStart"/>
      <w:r w:rsidRPr="0009500D">
        <w:rPr>
          <w:rStyle w:val="Bodytext2"/>
          <w:rFonts w:eastAsia="SimSun"/>
          <w:color w:val="000000"/>
          <w:sz w:val="20"/>
          <w:szCs w:val="20"/>
        </w:rPr>
        <w:t>dispoziţia</w:t>
      </w:r>
      <w:proofErr w:type="spellEnd"/>
      <w:r w:rsidRPr="0009500D">
        <w:rPr>
          <w:rStyle w:val="Bodytext2"/>
          <w:rFonts w:eastAsia="SimSun"/>
          <w:color w:val="000000"/>
          <w:sz w:val="20"/>
          <w:szCs w:val="20"/>
        </w:rPr>
        <w:t xml:space="preserve"> achizitorului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instituţiilor</w:t>
      </w:r>
      <w:proofErr w:type="spellEnd"/>
      <w:r w:rsidRPr="0009500D">
        <w:rPr>
          <w:rStyle w:val="Bodytext2"/>
          <w:rFonts w:eastAsia="SimSun"/>
          <w:color w:val="000000"/>
          <w:sz w:val="20"/>
          <w:szCs w:val="20"/>
        </w:rPr>
        <w:t xml:space="preserve"> cu </w:t>
      </w:r>
      <w:proofErr w:type="spellStart"/>
      <w:r w:rsidRPr="0009500D">
        <w:rPr>
          <w:rStyle w:val="Bodytext2"/>
          <w:rFonts w:eastAsia="SimSun"/>
          <w:color w:val="000000"/>
          <w:sz w:val="20"/>
          <w:szCs w:val="20"/>
        </w:rPr>
        <w:t>atribuţii</w:t>
      </w:r>
      <w:proofErr w:type="spellEnd"/>
      <w:r w:rsidRPr="0009500D">
        <w:rPr>
          <w:rStyle w:val="Bodytext2"/>
          <w:rFonts w:eastAsia="SimSun"/>
          <w:color w:val="000000"/>
          <w:sz w:val="20"/>
          <w:szCs w:val="20"/>
        </w:rPr>
        <w:t xml:space="preserve"> de control al regimului silvic, la solicitarea acestora, cazierul tehnic, în vederea consemnării </w:t>
      </w:r>
      <w:proofErr w:type="spellStart"/>
      <w:r w:rsidRPr="0009500D">
        <w:rPr>
          <w:rStyle w:val="Bodytext2"/>
          <w:rFonts w:eastAsia="SimSun"/>
          <w:color w:val="000000"/>
          <w:sz w:val="20"/>
          <w:szCs w:val="20"/>
        </w:rPr>
        <w:t>informaţiilor</w:t>
      </w:r>
      <w:proofErr w:type="spellEnd"/>
      <w:r w:rsidRPr="0009500D">
        <w:rPr>
          <w:rStyle w:val="Bodytext2"/>
          <w:rFonts w:eastAsia="SimSun"/>
          <w:color w:val="000000"/>
          <w:sz w:val="20"/>
          <w:szCs w:val="20"/>
        </w:rPr>
        <w:t xml:space="preserve"> solicitate de formular.</w:t>
      </w:r>
    </w:p>
    <w:p w14:paraId="323EAA73" w14:textId="77777777" w:rsidR="0009500D" w:rsidRPr="0009500D" w:rsidRDefault="0009500D" w:rsidP="0009500D">
      <w:pPr>
        <w:pStyle w:val="Bodytext21"/>
        <w:shd w:val="clear" w:color="auto" w:fill="auto"/>
        <w:spacing w:line="240" w:lineRule="auto"/>
        <w:ind w:firstLine="400"/>
        <w:jc w:val="both"/>
        <w:rPr>
          <w:rFonts w:ascii="Times New Roman" w:hAnsi="Times New Roman"/>
          <w:sz w:val="20"/>
          <w:szCs w:val="20"/>
        </w:rPr>
      </w:pPr>
      <w:r w:rsidRPr="0009500D">
        <w:rPr>
          <w:rStyle w:val="Bodytext10"/>
          <w:color w:val="000000"/>
          <w:sz w:val="20"/>
          <w:szCs w:val="20"/>
        </w:rPr>
        <w:t xml:space="preserve">&gt; </w:t>
      </w:r>
      <w:r w:rsidRPr="0009500D">
        <w:rPr>
          <w:rStyle w:val="Bodytext2"/>
          <w:rFonts w:eastAsia="SimSun"/>
          <w:color w:val="000000"/>
          <w:sz w:val="20"/>
          <w:szCs w:val="20"/>
        </w:rPr>
        <w:t xml:space="preserve">titularii </w:t>
      </w:r>
      <w:proofErr w:type="spellStart"/>
      <w:r w:rsidRPr="0009500D">
        <w:rPr>
          <w:rStyle w:val="Bodytext2"/>
          <w:rFonts w:eastAsia="SimSun"/>
          <w:color w:val="000000"/>
          <w:sz w:val="20"/>
          <w:szCs w:val="20"/>
        </w:rPr>
        <w:t>autorizaţiilor</w:t>
      </w:r>
      <w:proofErr w:type="spellEnd"/>
      <w:r w:rsidRPr="0009500D">
        <w:rPr>
          <w:rStyle w:val="Bodytext2"/>
          <w:rFonts w:eastAsia="SimSun"/>
          <w:color w:val="000000"/>
          <w:sz w:val="20"/>
          <w:szCs w:val="20"/>
        </w:rPr>
        <w:t xml:space="preserve"> de exploatare, cu </w:t>
      </w:r>
      <w:proofErr w:type="spellStart"/>
      <w:r w:rsidRPr="0009500D">
        <w:rPr>
          <w:rStyle w:val="Bodytext2"/>
          <w:rFonts w:eastAsia="SimSun"/>
          <w:color w:val="000000"/>
          <w:sz w:val="20"/>
          <w:szCs w:val="20"/>
        </w:rPr>
        <w:t>excepţia</w:t>
      </w:r>
      <w:proofErr w:type="spellEnd"/>
      <w:r w:rsidRPr="0009500D">
        <w:rPr>
          <w:rStyle w:val="Bodytext2"/>
          <w:rFonts w:eastAsia="SimSun"/>
          <w:color w:val="000000"/>
          <w:sz w:val="20"/>
          <w:szCs w:val="20"/>
        </w:rPr>
        <w:t xml:space="preserve"> persoanelor fizice, sunt </w:t>
      </w:r>
      <w:proofErr w:type="spellStart"/>
      <w:r w:rsidRPr="0009500D">
        <w:rPr>
          <w:rStyle w:val="Bodytext2"/>
          <w:rFonts w:eastAsia="SimSun"/>
          <w:color w:val="000000"/>
          <w:sz w:val="20"/>
          <w:szCs w:val="20"/>
        </w:rPr>
        <w:t>obligaţi</w:t>
      </w:r>
      <w:proofErr w:type="spellEnd"/>
      <w:r w:rsidRPr="0009500D">
        <w:rPr>
          <w:rStyle w:val="Bodytext2"/>
          <w:rFonts w:eastAsia="SimSun"/>
          <w:color w:val="000000"/>
          <w:sz w:val="20"/>
          <w:szCs w:val="20"/>
        </w:rPr>
        <w:t xml:space="preserve"> să amplaseze într-un loc vizibil, în apropierea platformei primare, un panou pe care sunt înscrise principalele elemente de identificare ale parchetului (ocolul silvic, numărul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data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titularul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datele de identificare ale acestuia, numărul </w:t>
      </w:r>
      <w:proofErr w:type="spellStart"/>
      <w:r w:rsidRPr="0009500D">
        <w:rPr>
          <w:rStyle w:val="Bodytext2"/>
          <w:rFonts w:eastAsia="SimSun"/>
          <w:color w:val="000000"/>
          <w:sz w:val="20"/>
          <w:szCs w:val="20"/>
        </w:rPr>
        <w:t>partizii</w:t>
      </w:r>
      <w:proofErr w:type="spellEnd"/>
      <w:r w:rsidRPr="0009500D">
        <w:rPr>
          <w:rStyle w:val="Bodytext2"/>
          <w:rFonts w:eastAsia="SimSun"/>
          <w:color w:val="000000"/>
          <w:sz w:val="20"/>
          <w:szCs w:val="20"/>
        </w:rPr>
        <w:t xml:space="preserve">, felul tăierii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termenul de exploatare), cu respectarea strictă a prevederilor O.M.1540/2011 cu modificările și completările ulterioare. Panoul va fi </w:t>
      </w:r>
      <w:proofErr w:type="spellStart"/>
      <w:r w:rsidRPr="0009500D">
        <w:rPr>
          <w:rStyle w:val="Bodytext2"/>
          <w:rFonts w:eastAsia="SimSun"/>
          <w:color w:val="000000"/>
          <w:sz w:val="20"/>
          <w:szCs w:val="20"/>
        </w:rPr>
        <w:t>menţinut</w:t>
      </w:r>
      <w:proofErr w:type="spellEnd"/>
      <w:r w:rsidRPr="0009500D">
        <w:rPr>
          <w:rStyle w:val="Bodytext2"/>
          <w:rFonts w:eastAsia="SimSun"/>
          <w:color w:val="000000"/>
          <w:sz w:val="20"/>
          <w:szCs w:val="20"/>
        </w:rPr>
        <w:t xml:space="preserve"> pe toată durata lucrărilor </w:t>
      </w:r>
      <w:proofErr w:type="spellStart"/>
      <w:r w:rsidRPr="0009500D">
        <w:rPr>
          <w:rStyle w:val="Bodytext2"/>
          <w:rFonts w:eastAsia="SimSun"/>
          <w:color w:val="000000"/>
          <w:sz w:val="20"/>
          <w:szCs w:val="20"/>
        </w:rPr>
        <w:t>şi</w:t>
      </w:r>
      <w:proofErr w:type="spellEnd"/>
      <w:r w:rsidRPr="0009500D">
        <w:rPr>
          <w:rStyle w:val="Bodytext2"/>
          <w:rFonts w:eastAsia="SimSun"/>
          <w:color w:val="000000"/>
          <w:sz w:val="20"/>
          <w:szCs w:val="20"/>
        </w:rPr>
        <w:t xml:space="preserve"> va fi ridicat odată cu reprimirea platformei primare.</w:t>
      </w:r>
    </w:p>
    <w:p w14:paraId="291DD3B9" w14:textId="77777777" w:rsidR="0009500D" w:rsidRPr="0009500D" w:rsidRDefault="0009500D" w:rsidP="0009500D">
      <w:pPr>
        <w:pStyle w:val="Bodytext21"/>
        <w:shd w:val="clear" w:color="auto" w:fill="auto"/>
        <w:spacing w:line="240" w:lineRule="auto"/>
        <w:ind w:firstLine="400"/>
        <w:jc w:val="both"/>
        <w:rPr>
          <w:rFonts w:ascii="Times New Roman" w:hAnsi="Times New Roman"/>
          <w:sz w:val="20"/>
          <w:szCs w:val="20"/>
        </w:rPr>
      </w:pPr>
      <w:r w:rsidRPr="0009500D">
        <w:rPr>
          <w:rStyle w:val="Bodytext10"/>
          <w:color w:val="000000"/>
          <w:sz w:val="20"/>
          <w:szCs w:val="20"/>
        </w:rPr>
        <w:t xml:space="preserve">&gt; </w:t>
      </w:r>
      <w:r w:rsidRPr="0009500D">
        <w:rPr>
          <w:rStyle w:val="Bodytext2"/>
          <w:rFonts w:eastAsia="SimSun"/>
          <w:color w:val="000000"/>
          <w:sz w:val="20"/>
          <w:szCs w:val="20"/>
        </w:rPr>
        <w:t xml:space="preserve">Răspunderea privind respectarea normelor S.S.M. si P.S.I., pe raza parchetului, revine titularului </w:t>
      </w:r>
      <w:proofErr w:type="spellStart"/>
      <w:r w:rsidRPr="0009500D">
        <w:rPr>
          <w:rStyle w:val="Bodytext2"/>
          <w:rFonts w:eastAsia="SimSun"/>
          <w:color w:val="000000"/>
          <w:sz w:val="20"/>
          <w:szCs w:val="20"/>
        </w:rPr>
        <w:t>autorizaţiei</w:t>
      </w:r>
      <w:proofErr w:type="spellEnd"/>
      <w:r w:rsidRPr="0009500D">
        <w:rPr>
          <w:rStyle w:val="Bodytext2"/>
          <w:rFonts w:eastAsia="SimSun"/>
          <w:color w:val="000000"/>
          <w:sz w:val="20"/>
          <w:szCs w:val="20"/>
        </w:rPr>
        <w:t xml:space="preserve"> de exploatare</w:t>
      </w:r>
    </w:p>
    <w:p w14:paraId="785020CB"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Fonts w:ascii="Times New Roman" w:hAnsi="Times New Roman"/>
          <w:sz w:val="20"/>
          <w:szCs w:val="20"/>
        </w:rPr>
      </w:pPr>
      <w:r w:rsidRPr="0009500D">
        <w:rPr>
          <w:rStyle w:val="Bodytext2"/>
          <w:rFonts w:eastAsia="SimSun"/>
          <w:color w:val="000000"/>
          <w:sz w:val="20"/>
          <w:szCs w:val="20"/>
        </w:rPr>
        <w:t xml:space="preserve">În cazul în care se aduc prejudicii solului, prestatorul masei lemnoase are </w:t>
      </w:r>
      <w:proofErr w:type="spellStart"/>
      <w:r w:rsidRPr="0009500D">
        <w:rPr>
          <w:rStyle w:val="Bodytext2"/>
          <w:rFonts w:eastAsia="SimSun"/>
          <w:color w:val="000000"/>
          <w:sz w:val="20"/>
          <w:szCs w:val="20"/>
        </w:rPr>
        <w:t>obligaţia</w:t>
      </w:r>
      <w:proofErr w:type="spellEnd"/>
      <w:r w:rsidRPr="0009500D">
        <w:rPr>
          <w:rStyle w:val="Bodytext2"/>
          <w:rFonts w:eastAsia="SimSun"/>
          <w:color w:val="000000"/>
          <w:sz w:val="20"/>
          <w:szCs w:val="20"/>
        </w:rPr>
        <w:t xml:space="preserve"> de a efectua remedierea pentru a-l aduce la starea </w:t>
      </w:r>
      <w:proofErr w:type="spellStart"/>
      <w:r w:rsidRPr="0009500D">
        <w:rPr>
          <w:rStyle w:val="Bodytext2"/>
          <w:rFonts w:eastAsia="SimSun"/>
          <w:color w:val="000000"/>
          <w:sz w:val="20"/>
          <w:szCs w:val="20"/>
        </w:rPr>
        <w:t>iniţială</w:t>
      </w:r>
      <w:proofErr w:type="spellEnd"/>
      <w:r w:rsidRPr="0009500D">
        <w:rPr>
          <w:rStyle w:val="Bodytext2"/>
          <w:rFonts w:eastAsia="SimSun"/>
          <w:color w:val="000000"/>
          <w:sz w:val="20"/>
          <w:szCs w:val="20"/>
        </w:rPr>
        <w:t xml:space="preserve"> existenta la preluarea parchetului, în caz contrar ocolul silvic va efectua aceste remedieri cu fonduri constituite în sarcina achizitorului (</w:t>
      </w:r>
      <w:proofErr w:type="spellStart"/>
      <w:r w:rsidRPr="0009500D">
        <w:rPr>
          <w:rStyle w:val="Bodytext2"/>
          <w:rFonts w:eastAsia="SimSun"/>
          <w:color w:val="000000"/>
          <w:sz w:val="20"/>
          <w:szCs w:val="20"/>
        </w:rPr>
        <w:t>cauţiunea</w:t>
      </w:r>
      <w:proofErr w:type="spellEnd"/>
      <w:r w:rsidRPr="0009500D">
        <w:rPr>
          <w:rStyle w:val="Bodytext2"/>
          <w:rFonts w:eastAsia="SimSun"/>
          <w:color w:val="000000"/>
          <w:sz w:val="20"/>
          <w:szCs w:val="20"/>
        </w:rPr>
        <w:t>).</w:t>
      </w:r>
    </w:p>
    <w:p w14:paraId="3506FB9D" w14:textId="77777777" w:rsidR="0009500D" w:rsidRPr="0009500D" w:rsidRDefault="0009500D" w:rsidP="0009500D">
      <w:pPr>
        <w:pStyle w:val="Bodytext21"/>
        <w:numPr>
          <w:ilvl w:val="0"/>
          <w:numId w:val="11"/>
        </w:numPr>
        <w:shd w:val="clear" w:color="auto" w:fill="auto"/>
        <w:tabs>
          <w:tab w:val="left" w:pos="659"/>
        </w:tabs>
        <w:spacing w:line="240" w:lineRule="auto"/>
        <w:ind w:firstLine="400"/>
        <w:jc w:val="both"/>
        <w:rPr>
          <w:rStyle w:val="Bodytext2"/>
          <w:rFonts w:eastAsia="SimSun"/>
          <w:sz w:val="20"/>
          <w:szCs w:val="20"/>
        </w:rPr>
      </w:pPr>
      <w:r w:rsidRPr="0009500D">
        <w:rPr>
          <w:rStyle w:val="Bodytext2"/>
          <w:rFonts w:eastAsia="SimSun"/>
          <w:color w:val="000000"/>
          <w:sz w:val="20"/>
          <w:szCs w:val="20"/>
        </w:rPr>
        <w:t>La reprimirea parchetelor, potecile, cărările de interes turistic, drumurile utile accesului în pădure, văile din interiorul parchetului, se eliberează de resturi de exploatare, prin strângerea lor în grămezi mici cu aspect ordonat;</w:t>
      </w:r>
    </w:p>
    <w:p w14:paraId="16D1ED47" w14:textId="6B4C376B" w:rsidR="00AC2BA8" w:rsidRPr="00E504F3" w:rsidRDefault="009A191D" w:rsidP="00013630">
      <w:pPr>
        <w:spacing w:before="10" w:after="0" w:line="240" w:lineRule="auto"/>
        <w:ind w:right="53" w:firstLine="284"/>
        <w:jc w:val="both"/>
        <w:rPr>
          <w:rFonts w:ascii="Times New Roman" w:eastAsia="Times New Roman" w:hAnsi="Times New Roman" w:cs="Times New Roman"/>
          <w:kern w:val="0"/>
          <w:sz w:val="20"/>
          <w:szCs w:val="20"/>
          <w:u w:val="single"/>
        </w:rPr>
      </w:pPr>
      <w:r w:rsidRPr="00E504F3">
        <w:rPr>
          <w:rFonts w:ascii="Times New Roman" w:eastAsia="Times New Roman" w:hAnsi="Times New Roman" w:cs="Times New Roman"/>
          <w:kern w:val="0"/>
          <w:sz w:val="20"/>
          <w:szCs w:val="20"/>
          <w:u w:val="single"/>
        </w:rPr>
        <w:t>10</w:t>
      </w:r>
      <w:r w:rsidR="00AC2BA8" w:rsidRPr="00E504F3">
        <w:rPr>
          <w:rFonts w:ascii="Times New Roman" w:eastAsia="Times New Roman" w:hAnsi="Times New Roman" w:cs="Times New Roman"/>
          <w:kern w:val="0"/>
          <w:sz w:val="20"/>
          <w:szCs w:val="20"/>
          <w:u w:val="single"/>
        </w:rPr>
        <w:t xml:space="preserve">.8. </w:t>
      </w:r>
      <w:proofErr w:type="spellStart"/>
      <w:r w:rsidR="00AC2BA8" w:rsidRPr="00E504F3">
        <w:rPr>
          <w:rFonts w:ascii="Times New Roman" w:eastAsia="Times New Roman" w:hAnsi="Times New Roman" w:cs="Times New Roman"/>
          <w:kern w:val="0"/>
          <w:sz w:val="20"/>
          <w:szCs w:val="20"/>
          <w:u w:val="single"/>
        </w:rPr>
        <w:t>Raspunde</w:t>
      </w:r>
      <w:proofErr w:type="spellEnd"/>
      <w:r w:rsidR="00AC2BA8" w:rsidRPr="00E504F3">
        <w:rPr>
          <w:rFonts w:ascii="Times New Roman" w:eastAsia="Times New Roman" w:hAnsi="Times New Roman" w:cs="Times New Roman"/>
          <w:kern w:val="0"/>
          <w:sz w:val="20"/>
          <w:szCs w:val="20"/>
          <w:u w:val="single"/>
        </w:rPr>
        <w:t xml:space="preserve">  de  realizarea  cantitativa  a  masei  lemnoase  din  </w:t>
      </w:r>
      <w:proofErr w:type="spellStart"/>
      <w:r w:rsidR="00AC2BA8" w:rsidRPr="00E504F3">
        <w:rPr>
          <w:rFonts w:ascii="Times New Roman" w:eastAsia="Times New Roman" w:hAnsi="Times New Roman" w:cs="Times New Roman"/>
          <w:kern w:val="0"/>
          <w:sz w:val="20"/>
          <w:szCs w:val="20"/>
          <w:u w:val="single"/>
        </w:rPr>
        <w:t>partizile</w:t>
      </w:r>
      <w:proofErr w:type="spellEnd"/>
      <w:r w:rsidR="00AC2BA8" w:rsidRPr="00E504F3">
        <w:rPr>
          <w:rFonts w:ascii="Times New Roman" w:eastAsia="Times New Roman" w:hAnsi="Times New Roman" w:cs="Times New Roman"/>
          <w:kern w:val="0"/>
          <w:sz w:val="20"/>
          <w:szCs w:val="20"/>
          <w:u w:val="single"/>
        </w:rPr>
        <w:t xml:space="preserve">  ce  fac  obiectul  contractului  in tolerantele  actelor  de punere  in valoare,  conform  normelor  tehnice  si de realizarea  sortimentelor  dimensionale </w:t>
      </w:r>
      <w:proofErr w:type="spellStart"/>
      <w:r w:rsidR="00AC2BA8" w:rsidRPr="00E504F3">
        <w:rPr>
          <w:rFonts w:ascii="Times New Roman" w:eastAsia="Times New Roman" w:hAnsi="Times New Roman" w:cs="Times New Roman"/>
          <w:kern w:val="0"/>
          <w:sz w:val="20"/>
          <w:szCs w:val="20"/>
          <w:u w:val="single"/>
        </w:rPr>
        <w:t>prevazute</w:t>
      </w:r>
      <w:proofErr w:type="spellEnd"/>
      <w:r w:rsidR="00AC2BA8" w:rsidRPr="00E504F3">
        <w:rPr>
          <w:rFonts w:ascii="Times New Roman" w:eastAsia="Times New Roman" w:hAnsi="Times New Roman" w:cs="Times New Roman"/>
          <w:kern w:val="0"/>
          <w:sz w:val="20"/>
          <w:szCs w:val="20"/>
          <w:u w:val="single"/>
        </w:rPr>
        <w:t xml:space="preserve">,  cu respectarea </w:t>
      </w:r>
      <w:proofErr w:type="spellStart"/>
      <w:r w:rsidR="00AC2BA8" w:rsidRPr="00E504F3">
        <w:rPr>
          <w:rFonts w:ascii="Times New Roman" w:eastAsia="Times New Roman" w:hAnsi="Times New Roman" w:cs="Times New Roman"/>
          <w:kern w:val="0"/>
          <w:sz w:val="20"/>
          <w:szCs w:val="20"/>
          <w:u w:val="single"/>
        </w:rPr>
        <w:t>condiitilor</w:t>
      </w:r>
      <w:proofErr w:type="spellEnd"/>
      <w:r w:rsidR="00AC2BA8" w:rsidRPr="00E504F3">
        <w:rPr>
          <w:rFonts w:ascii="Times New Roman" w:eastAsia="Times New Roman" w:hAnsi="Times New Roman" w:cs="Times New Roman"/>
          <w:kern w:val="0"/>
          <w:sz w:val="20"/>
          <w:szCs w:val="20"/>
          <w:u w:val="single"/>
        </w:rPr>
        <w:t xml:space="preserve"> din </w:t>
      </w:r>
      <w:r w:rsidR="00DF1ACB" w:rsidRPr="00E504F3">
        <w:rPr>
          <w:rStyle w:val="Heading1"/>
          <w:rFonts w:eastAsia="Arial Unicode MS"/>
          <w:color w:val="000000"/>
          <w:sz w:val="20"/>
          <w:szCs w:val="20"/>
          <w:u w:val="single"/>
        </w:rPr>
        <w:t xml:space="preserve"> </w:t>
      </w:r>
      <w:r w:rsidR="00DF1ACB" w:rsidRPr="00E504F3">
        <w:rPr>
          <w:rStyle w:val="Heading1"/>
          <w:rFonts w:eastAsia="Arial Unicode MS"/>
          <w:iCs/>
          <w:color w:val="000000"/>
          <w:sz w:val="20"/>
          <w:szCs w:val="20"/>
          <w:u w:val="single"/>
        </w:rPr>
        <w:t>Catalogul sortimentelor de lemn fasonat valorificate de RNP – ROMSILVA.</w:t>
      </w:r>
      <w:r w:rsidR="00AC2BA8" w:rsidRPr="00E504F3">
        <w:rPr>
          <w:rFonts w:ascii="Times New Roman" w:eastAsia="Times New Roman" w:hAnsi="Times New Roman" w:cs="Times New Roman"/>
          <w:iCs/>
          <w:kern w:val="0"/>
          <w:sz w:val="20"/>
          <w:szCs w:val="20"/>
          <w:u w:val="single"/>
        </w:rPr>
        <w:t xml:space="preserve"> si</w:t>
      </w:r>
      <w:r w:rsidR="00AC2BA8" w:rsidRPr="00E504F3">
        <w:rPr>
          <w:rFonts w:ascii="Times New Roman" w:eastAsia="Times New Roman" w:hAnsi="Times New Roman" w:cs="Times New Roman"/>
          <w:kern w:val="0"/>
          <w:sz w:val="20"/>
          <w:szCs w:val="20"/>
          <w:u w:val="single"/>
        </w:rPr>
        <w:t xml:space="preserve"> a pierderilor si consumurilor tehnologice, aprobate cu Decizia R.N.P. nr. 341/01.07.98. Aceasta </w:t>
      </w:r>
      <w:proofErr w:type="spellStart"/>
      <w:r w:rsidR="00AC2BA8" w:rsidRPr="00E504F3">
        <w:rPr>
          <w:rFonts w:ascii="Times New Roman" w:eastAsia="Times New Roman" w:hAnsi="Times New Roman" w:cs="Times New Roman"/>
          <w:kern w:val="0"/>
          <w:sz w:val="20"/>
          <w:szCs w:val="20"/>
          <w:u w:val="single"/>
        </w:rPr>
        <w:t>raspundere</w:t>
      </w:r>
      <w:proofErr w:type="spellEnd"/>
      <w:r w:rsidR="00AC2BA8" w:rsidRPr="00E504F3">
        <w:rPr>
          <w:rFonts w:ascii="Times New Roman" w:eastAsia="Times New Roman" w:hAnsi="Times New Roman" w:cs="Times New Roman"/>
          <w:kern w:val="0"/>
          <w:sz w:val="20"/>
          <w:szCs w:val="20"/>
          <w:u w:val="single"/>
        </w:rPr>
        <w:t xml:space="preserve"> se aplica doar in </w:t>
      </w:r>
      <w:proofErr w:type="spellStart"/>
      <w:r w:rsidR="00AC2BA8" w:rsidRPr="00E504F3">
        <w:rPr>
          <w:rFonts w:ascii="Times New Roman" w:eastAsia="Times New Roman" w:hAnsi="Times New Roman" w:cs="Times New Roman"/>
          <w:kern w:val="0"/>
          <w:sz w:val="20"/>
          <w:szCs w:val="20"/>
          <w:u w:val="single"/>
        </w:rPr>
        <w:t>conditiile</w:t>
      </w:r>
      <w:proofErr w:type="spellEnd"/>
      <w:r w:rsidR="00AC2BA8" w:rsidRPr="00E504F3">
        <w:rPr>
          <w:rFonts w:ascii="Times New Roman" w:eastAsia="Times New Roman" w:hAnsi="Times New Roman" w:cs="Times New Roman"/>
          <w:kern w:val="0"/>
          <w:sz w:val="20"/>
          <w:szCs w:val="20"/>
          <w:u w:val="single"/>
        </w:rPr>
        <w:t xml:space="preserve"> in care achizitorul </w:t>
      </w:r>
      <w:proofErr w:type="spellStart"/>
      <w:r w:rsidR="00AC2BA8" w:rsidRPr="00E504F3">
        <w:rPr>
          <w:rFonts w:ascii="Times New Roman" w:eastAsia="Times New Roman" w:hAnsi="Times New Roman" w:cs="Times New Roman"/>
          <w:kern w:val="0"/>
          <w:sz w:val="20"/>
          <w:szCs w:val="20"/>
          <w:u w:val="single"/>
        </w:rPr>
        <w:t>prestatiei</w:t>
      </w:r>
      <w:proofErr w:type="spellEnd"/>
      <w:r w:rsidR="00AC2BA8" w:rsidRPr="00E504F3">
        <w:rPr>
          <w:rFonts w:ascii="Times New Roman" w:eastAsia="Times New Roman" w:hAnsi="Times New Roman" w:cs="Times New Roman"/>
          <w:kern w:val="0"/>
          <w:sz w:val="20"/>
          <w:szCs w:val="20"/>
          <w:u w:val="single"/>
        </w:rPr>
        <w:t xml:space="preserve"> constata sustrageri de material </w:t>
      </w:r>
      <w:proofErr w:type="spellStart"/>
      <w:r w:rsidR="00AC2BA8" w:rsidRPr="00E504F3">
        <w:rPr>
          <w:rFonts w:ascii="Times New Roman" w:eastAsia="Times New Roman" w:hAnsi="Times New Roman" w:cs="Times New Roman"/>
          <w:kern w:val="0"/>
          <w:sz w:val="20"/>
          <w:szCs w:val="20"/>
          <w:u w:val="single"/>
        </w:rPr>
        <w:t>lemnn</w:t>
      </w:r>
      <w:r w:rsidR="00E504F3">
        <w:rPr>
          <w:rFonts w:ascii="Times New Roman" w:eastAsia="Times New Roman" w:hAnsi="Times New Roman" w:cs="Times New Roman"/>
          <w:kern w:val="0"/>
          <w:sz w:val="20"/>
          <w:szCs w:val="20"/>
          <w:u w:val="single"/>
        </w:rPr>
        <w:t>o</w:t>
      </w:r>
      <w:r w:rsidR="00AC2BA8" w:rsidRPr="00E504F3">
        <w:rPr>
          <w:rFonts w:ascii="Times New Roman" w:eastAsia="Times New Roman" w:hAnsi="Times New Roman" w:cs="Times New Roman"/>
          <w:kern w:val="0"/>
          <w:sz w:val="20"/>
          <w:szCs w:val="20"/>
          <w:u w:val="single"/>
        </w:rPr>
        <w:t>s</w:t>
      </w:r>
      <w:proofErr w:type="spellEnd"/>
      <w:r w:rsidR="00AC2BA8" w:rsidRPr="00E504F3">
        <w:rPr>
          <w:rFonts w:ascii="Times New Roman" w:eastAsia="Times New Roman" w:hAnsi="Times New Roman" w:cs="Times New Roman"/>
          <w:kern w:val="0"/>
          <w:sz w:val="20"/>
          <w:szCs w:val="20"/>
          <w:u w:val="single"/>
        </w:rPr>
        <w:t xml:space="preserve"> de </w:t>
      </w:r>
      <w:proofErr w:type="spellStart"/>
      <w:r w:rsidR="00AC2BA8" w:rsidRPr="00E504F3">
        <w:rPr>
          <w:rFonts w:ascii="Times New Roman" w:eastAsia="Times New Roman" w:hAnsi="Times New Roman" w:cs="Times New Roman"/>
          <w:kern w:val="0"/>
          <w:sz w:val="20"/>
          <w:szCs w:val="20"/>
          <w:u w:val="single"/>
        </w:rPr>
        <w:t>catre</w:t>
      </w:r>
      <w:proofErr w:type="spellEnd"/>
      <w:r w:rsidR="00AC2BA8" w:rsidRPr="00E504F3">
        <w:rPr>
          <w:rFonts w:ascii="Times New Roman" w:eastAsia="Times New Roman" w:hAnsi="Times New Roman" w:cs="Times New Roman"/>
          <w:kern w:val="0"/>
          <w:sz w:val="20"/>
          <w:szCs w:val="20"/>
          <w:u w:val="single"/>
        </w:rPr>
        <w:t xml:space="preserve"> prestator si in cazul deprecierii voite a sortimentelor superioare in sortimente inferioare calitativ.</w:t>
      </w:r>
    </w:p>
    <w:p w14:paraId="0E8877B1" w14:textId="77777777" w:rsidR="00AC2BA8" w:rsidRPr="0009500D"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.9. Sa  execute  </w:t>
      </w:r>
      <w:proofErr w:type="spellStart"/>
      <w:r w:rsidR="00AC2BA8" w:rsidRPr="0009500D">
        <w:rPr>
          <w:rFonts w:ascii="Times New Roman" w:eastAsia="Times New Roman" w:hAnsi="Times New Roman" w:cs="Times New Roman"/>
          <w:kern w:val="0"/>
          <w:sz w:val="20"/>
          <w:szCs w:val="20"/>
        </w:rPr>
        <w:t>lucrarile</w:t>
      </w:r>
      <w:proofErr w:type="spellEnd"/>
      <w:r w:rsidR="00AC2BA8" w:rsidRPr="0009500D">
        <w:rPr>
          <w:rFonts w:ascii="Times New Roman" w:eastAsia="Times New Roman" w:hAnsi="Times New Roman" w:cs="Times New Roman"/>
          <w:kern w:val="0"/>
          <w:sz w:val="20"/>
          <w:szCs w:val="20"/>
        </w:rPr>
        <w:t xml:space="preserve">  de  exploatare  forestiera  în  </w:t>
      </w:r>
      <w:proofErr w:type="spellStart"/>
      <w:r w:rsidR="00AC2BA8" w:rsidRPr="0009500D">
        <w:rPr>
          <w:rFonts w:ascii="Times New Roman" w:eastAsia="Times New Roman" w:hAnsi="Times New Roman" w:cs="Times New Roman"/>
          <w:kern w:val="0"/>
          <w:sz w:val="20"/>
          <w:szCs w:val="20"/>
        </w:rPr>
        <w:t>asa</w:t>
      </w:r>
      <w:proofErr w:type="spellEnd"/>
      <w:r w:rsidR="00AC2BA8" w:rsidRPr="0009500D">
        <w:rPr>
          <w:rFonts w:ascii="Times New Roman" w:eastAsia="Times New Roman" w:hAnsi="Times New Roman" w:cs="Times New Roman"/>
          <w:kern w:val="0"/>
          <w:sz w:val="20"/>
          <w:szCs w:val="20"/>
        </w:rPr>
        <w:t xml:space="preserve">  fel  încât  sa  evite  producerea  de  prejudicii arboretului si arborilor ce nu fac obiectul </w:t>
      </w:r>
      <w:proofErr w:type="spellStart"/>
      <w:r w:rsidR="00AC2BA8" w:rsidRPr="0009500D">
        <w:rPr>
          <w:rFonts w:ascii="Times New Roman" w:eastAsia="Times New Roman" w:hAnsi="Times New Roman" w:cs="Times New Roman"/>
          <w:kern w:val="0"/>
          <w:sz w:val="20"/>
          <w:szCs w:val="20"/>
        </w:rPr>
        <w:t>comercializarii</w:t>
      </w:r>
      <w:proofErr w:type="spellEnd"/>
      <w:r w:rsidR="00AC2BA8" w:rsidRPr="0009500D">
        <w:rPr>
          <w:rFonts w:ascii="Times New Roman" w:eastAsia="Times New Roman" w:hAnsi="Times New Roman" w:cs="Times New Roman"/>
          <w:kern w:val="0"/>
          <w:sz w:val="20"/>
          <w:szCs w:val="20"/>
        </w:rPr>
        <w:t xml:space="preserve"> si respecta cu </w:t>
      </w:r>
      <w:proofErr w:type="spellStart"/>
      <w:r w:rsidR="00AC2BA8" w:rsidRPr="0009500D">
        <w:rPr>
          <w:rFonts w:ascii="Times New Roman" w:eastAsia="Times New Roman" w:hAnsi="Times New Roman" w:cs="Times New Roman"/>
          <w:kern w:val="0"/>
          <w:sz w:val="20"/>
          <w:szCs w:val="20"/>
        </w:rPr>
        <w:t>strictete</w:t>
      </w:r>
      <w:proofErr w:type="spellEnd"/>
      <w:r w:rsidR="00AC2BA8" w:rsidRPr="0009500D">
        <w:rPr>
          <w:rFonts w:ascii="Times New Roman" w:eastAsia="Times New Roman" w:hAnsi="Times New Roman" w:cs="Times New Roman"/>
          <w:kern w:val="0"/>
          <w:sz w:val="20"/>
          <w:szCs w:val="20"/>
        </w:rPr>
        <w:t xml:space="preserve"> prevederile din Caietul de sarcini (Anexa  1 la </w:t>
      </w:r>
      <w:proofErr w:type="spellStart"/>
      <w:r w:rsidR="00AC2BA8" w:rsidRPr="0009500D">
        <w:rPr>
          <w:rFonts w:ascii="Times New Roman" w:eastAsia="Times New Roman" w:hAnsi="Times New Roman" w:cs="Times New Roman"/>
          <w:kern w:val="0"/>
          <w:sz w:val="20"/>
          <w:szCs w:val="20"/>
        </w:rPr>
        <w:t>documentatia</w:t>
      </w:r>
      <w:proofErr w:type="spellEnd"/>
      <w:r w:rsidR="00AC2BA8" w:rsidRPr="0009500D">
        <w:rPr>
          <w:rFonts w:ascii="Times New Roman" w:eastAsia="Times New Roman" w:hAnsi="Times New Roman" w:cs="Times New Roman"/>
          <w:kern w:val="0"/>
          <w:sz w:val="20"/>
          <w:szCs w:val="20"/>
        </w:rPr>
        <w:t xml:space="preserve">  de </w:t>
      </w:r>
      <w:proofErr w:type="spellStart"/>
      <w:r w:rsidR="00AC2BA8" w:rsidRPr="0009500D">
        <w:rPr>
          <w:rFonts w:ascii="Times New Roman" w:eastAsia="Times New Roman" w:hAnsi="Times New Roman" w:cs="Times New Roman"/>
          <w:kern w:val="0"/>
          <w:sz w:val="20"/>
          <w:szCs w:val="20"/>
        </w:rPr>
        <w:t>licitatie</w:t>
      </w:r>
      <w:proofErr w:type="spellEnd"/>
      <w:r w:rsidR="00AC2BA8" w:rsidRPr="0009500D">
        <w:rPr>
          <w:rFonts w:ascii="Times New Roman" w:eastAsia="Times New Roman" w:hAnsi="Times New Roman" w:cs="Times New Roman"/>
          <w:kern w:val="0"/>
          <w:sz w:val="20"/>
          <w:szCs w:val="20"/>
        </w:rPr>
        <w:t xml:space="preserve">),  tehnologia  de exploatare  si </w:t>
      </w:r>
      <w:proofErr w:type="spellStart"/>
      <w:r w:rsidR="00AC2BA8" w:rsidRPr="0009500D">
        <w:rPr>
          <w:rFonts w:ascii="Times New Roman" w:eastAsia="Times New Roman" w:hAnsi="Times New Roman" w:cs="Times New Roman"/>
          <w:kern w:val="0"/>
          <w:sz w:val="20"/>
          <w:szCs w:val="20"/>
        </w:rPr>
        <w:t>caile</w:t>
      </w:r>
      <w:proofErr w:type="spellEnd"/>
      <w:r w:rsidR="00AC2BA8" w:rsidRPr="0009500D">
        <w:rPr>
          <w:rFonts w:ascii="Times New Roman" w:eastAsia="Times New Roman" w:hAnsi="Times New Roman" w:cs="Times New Roman"/>
          <w:kern w:val="0"/>
          <w:sz w:val="20"/>
          <w:szCs w:val="20"/>
        </w:rPr>
        <w:t xml:space="preserve"> de colectare  si transport  stabilite  prin </w:t>
      </w:r>
      <w:proofErr w:type="spellStart"/>
      <w:r w:rsidR="00AC2BA8" w:rsidRPr="0009500D">
        <w:rPr>
          <w:rFonts w:ascii="Times New Roman" w:eastAsia="Times New Roman" w:hAnsi="Times New Roman" w:cs="Times New Roman"/>
          <w:kern w:val="0"/>
          <w:sz w:val="20"/>
          <w:szCs w:val="20"/>
        </w:rPr>
        <w:t>autorizatia</w:t>
      </w:r>
      <w:proofErr w:type="spellEnd"/>
      <w:r w:rsidR="00AC2BA8" w:rsidRPr="0009500D">
        <w:rPr>
          <w:rFonts w:ascii="Times New Roman" w:eastAsia="Times New Roman" w:hAnsi="Times New Roman" w:cs="Times New Roman"/>
          <w:kern w:val="0"/>
          <w:sz w:val="20"/>
          <w:szCs w:val="20"/>
        </w:rPr>
        <w:t xml:space="preserve"> de exploatare.</w:t>
      </w:r>
    </w:p>
    <w:p w14:paraId="24646BF0" w14:textId="77777777" w:rsidR="00AC2BA8" w:rsidRPr="0009500D" w:rsidRDefault="009A191D"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.10. Daca prin procesul de exploatare sunt </w:t>
      </w:r>
      <w:proofErr w:type="spellStart"/>
      <w:r w:rsidR="00AC2BA8" w:rsidRPr="0009500D">
        <w:rPr>
          <w:rFonts w:ascii="Times New Roman" w:eastAsia="Times New Roman" w:hAnsi="Times New Roman" w:cs="Times New Roman"/>
          <w:kern w:val="0"/>
          <w:sz w:val="20"/>
          <w:szCs w:val="20"/>
        </w:rPr>
        <w:t>distrusi</w:t>
      </w:r>
      <w:proofErr w:type="spellEnd"/>
      <w:r w:rsidR="00AC2BA8" w:rsidRPr="0009500D">
        <w:rPr>
          <w:rFonts w:ascii="Times New Roman" w:eastAsia="Times New Roman" w:hAnsi="Times New Roman" w:cs="Times New Roman"/>
          <w:kern w:val="0"/>
          <w:sz w:val="20"/>
          <w:szCs w:val="20"/>
        </w:rPr>
        <w:t xml:space="preserve"> ori </w:t>
      </w:r>
      <w:proofErr w:type="spellStart"/>
      <w:r w:rsidR="00AC2BA8" w:rsidRPr="0009500D">
        <w:rPr>
          <w:rFonts w:ascii="Times New Roman" w:eastAsia="Times New Roman" w:hAnsi="Times New Roman" w:cs="Times New Roman"/>
          <w:kern w:val="0"/>
          <w:sz w:val="20"/>
          <w:szCs w:val="20"/>
        </w:rPr>
        <w:t>vatamati</w:t>
      </w:r>
      <w:proofErr w:type="spellEnd"/>
      <w:r w:rsidR="00AC2BA8" w:rsidRPr="0009500D">
        <w:rPr>
          <w:rFonts w:ascii="Times New Roman" w:eastAsia="Times New Roman" w:hAnsi="Times New Roman" w:cs="Times New Roman"/>
          <w:kern w:val="0"/>
          <w:sz w:val="20"/>
          <w:szCs w:val="20"/>
        </w:rPr>
        <w:t xml:space="preserve"> arbori care nu erau </w:t>
      </w:r>
      <w:proofErr w:type="spellStart"/>
      <w:r w:rsidR="00AC2BA8" w:rsidRPr="0009500D">
        <w:rPr>
          <w:rFonts w:ascii="Times New Roman" w:eastAsia="Times New Roman" w:hAnsi="Times New Roman" w:cs="Times New Roman"/>
          <w:kern w:val="0"/>
          <w:sz w:val="20"/>
          <w:szCs w:val="20"/>
        </w:rPr>
        <w:t>destinati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exploatarii</w:t>
      </w:r>
      <w:proofErr w:type="spellEnd"/>
      <w:r w:rsidR="00AC2BA8" w:rsidRPr="0009500D">
        <w:rPr>
          <w:rFonts w:ascii="Times New Roman" w:eastAsia="Times New Roman" w:hAnsi="Times New Roman" w:cs="Times New Roman"/>
          <w:kern w:val="0"/>
          <w:sz w:val="20"/>
          <w:szCs w:val="20"/>
        </w:rPr>
        <w:t xml:space="preserve"> se vor aplica prevederile OM 1540/2011 lit. O si S.</w:t>
      </w:r>
    </w:p>
    <w:p w14:paraId="3B8D973A" w14:textId="2FFB6674" w:rsidR="00AC2BA8" w:rsidRPr="0009500D" w:rsidRDefault="009A191D" w:rsidP="00013630">
      <w:pPr>
        <w:spacing w:after="0" w:line="240" w:lineRule="auto"/>
        <w:ind w:right="5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10</w:t>
      </w:r>
      <w:r w:rsidR="00AC2BA8" w:rsidRPr="0009500D">
        <w:rPr>
          <w:rFonts w:ascii="Times New Roman" w:eastAsia="Times New Roman" w:hAnsi="Times New Roman" w:cs="Times New Roman"/>
          <w:kern w:val="0"/>
          <w:sz w:val="20"/>
          <w:szCs w:val="20"/>
        </w:rPr>
        <w:t xml:space="preserve">.11. Este interzisa </w:t>
      </w:r>
      <w:proofErr w:type="spellStart"/>
      <w:r w:rsidR="00AC2BA8" w:rsidRPr="0009500D">
        <w:rPr>
          <w:rFonts w:ascii="Times New Roman" w:eastAsia="Times New Roman" w:hAnsi="Times New Roman" w:cs="Times New Roman"/>
          <w:kern w:val="0"/>
          <w:sz w:val="20"/>
          <w:szCs w:val="20"/>
        </w:rPr>
        <w:t>taierea</w:t>
      </w:r>
      <w:proofErr w:type="spellEnd"/>
      <w:r w:rsidR="00AC2BA8" w:rsidRPr="0009500D">
        <w:rPr>
          <w:rFonts w:ascii="Times New Roman" w:eastAsia="Times New Roman" w:hAnsi="Times New Roman" w:cs="Times New Roman"/>
          <w:kern w:val="0"/>
          <w:sz w:val="20"/>
          <w:szCs w:val="20"/>
        </w:rPr>
        <w:t xml:space="preserve"> arborilor </w:t>
      </w:r>
      <w:proofErr w:type="spellStart"/>
      <w:r w:rsidR="00AC2BA8" w:rsidRPr="0009500D">
        <w:rPr>
          <w:rFonts w:ascii="Times New Roman" w:eastAsia="Times New Roman" w:hAnsi="Times New Roman" w:cs="Times New Roman"/>
          <w:kern w:val="0"/>
          <w:sz w:val="20"/>
          <w:szCs w:val="20"/>
        </w:rPr>
        <w:t>nemarcati</w:t>
      </w:r>
      <w:proofErr w:type="spellEnd"/>
      <w:r w:rsidR="00AC2BA8" w:rsidRPr="0009500D">
        <w:rPr>
          <w:rFonts w:ascii="Times New Roman" w:eastAsia="Times New Roman" w:hAnsi="Times New Roman" w:cs="Times New Roman"/>
          <w:kern w:val="0"/>
          <w:sz w:val="20"/>
          <w:szCs w:val="20"/>
        </w:rPr>
        <w:t xml:space="preserve"> sau scoaterea acestora din </w:t>
      </w:r>
      <w:proofErr w:type="spellStart"/>
      <w:r w:rsidR="00AC2BA8" w:rsidRPr="0009500D">
        <w:rPr>
          <w:rFonts w:ascii="Times New Roman" w:eastAsia="Times New Roman" w:hAnsi="Times New Roman" w:cs="Times New Roman"/>
          <w:kern w:val="0"/>
          <w:sz w:val="20"/>
          <w:szCs w:val="20"/>
        </w:rPr>
        <w:t>pamânt</w:t>
      </w:r>
      <w:proofErr w:type="spellEnd"/>
      <w:r w:rsidR="00AC2BA8" w:rsidRPr="0009500D">
        <w:rPr>
          <w:rFonts w:ascii="Times New Roman" w:eastAsia="Times New Roman" w:hAnsi="Times New Roman" w:cs="Times New Roman"/>
          <w:kern w:val="0"/>
          <w:sz w:val="20"/>
          <w:szCs w:val="20"/>
        </w:rPr>
        <w:t xml:space="preserve"> pe cuprinsul </w:t>
      </w:r>
      <w:proofErr w:type="spellStart"/>
      <w:r w:rsidR="00AC2BA8" w:rsidRPr="0009500D">
        <w:rPr>
          <w:rFonts w:ascii="Times New Roman" w:eastAsia="Times New Roman" w:hAnsi="Times New Roman" w:cs="Times New Roman"/>
          <w:kern w:val="0"/>
          <w:sz w:val="20"/>
          <w:szCs w:val="20"/>
        </w:rPr>
        <w:t>suprafetelor</w:t>
      </w:r>
      <w:proofErr w:type="spellEnd"/>
      <w:r w:rsidR="00AC2BA8" w:rsidRPr="0009500D">
        <w:rPr>
          <w:rFonts w:ascii="Times New Roman" w:eastAsia="Times New Roman" w:hAnsi="Times New Roman" w:cs="Times New Roman"/>
          <w:kern w:val="0"/>
          <w:sz w:val="20"/>
          <w:szCs w:val="20"/>
        </w:rPr>
        <w:t xml:space="preserve"> predate spre exploatare. În </w:t>
      </w:r>
      <w:proofErr w:type="spellStart"/>
      <w:r w:rsidR="00AC2BA8" w:rsidRPr="0009500D">
        <w:rPr>
          <w:rFonts w:ascii="Times New Roman" w:eastAsia="Times New Roman" w:hAnsi="Times New Roman" w:cs="Times New Roman"/>
          <w:kern w:val="0"/>
          <w:sz w:val="20"/>
          <w:szCs w:val="20"/>
        </w:rPr>
        <w:t>conditiile</w:t>
      </w:r>
      <w:proofErr w:type="spellEnd"/>
      <w:r w:rsidR="00AC2BA8" w:rsidRPr="0009500D">
        <w:rPr>
          <w:rFonts w:ascii="Times New Roman" w:eastAsia="Times New Roman" w:hAnsi="Times New Roman" w:cs="Times New Roman"/>
          <w:kern w:val="0"/>
          <w:sz w:val="20"/>
          <w:szCs w:val="20"/>
        </w:rPr>
        <w:t xml:space="preserve"> în care se produc astfel de </w:t>
      </w:r>
      <w:proofErr w:type="spellStart"/>
      <w:r w:rsidR="00AC2BA8" w:rsidRPr="0009500D">
        <w:rPr>
          <w:rFonts w:ascii="Times New Roman" w:eastAsia="Times New Roman" w:hAnsi="Times New Roman" w:cs="Times New Roman"/>
          <w:kern w:val="0"/>
          <w:sz w:val="20"/>
          <w:szCs w:val="20"/>
        </w:rPr>
        <w:t>taieri</w:t>
      </w:r>
      <w:proofErr w:type="spellEnd"/>
      <w:r w:rsidR="00AC2BA8" w:rsidRPr="0009500D">
        <w:rPr>
          <w:rFonts w:ascii="Times New Roman" w:eastAsia="Times New Roman" w:hAnsi="Times New Roman" w:cs="Times New Roman"/>
          <w:kern w:val="0"/>
          <w:sz w:val="20"/>
          <w:szCs w:val="20"/>
        </w:rPr>
        <w:t xml:space="preserve"> se vor aplica prevederile legii 171/2010 sau a Legii </w:t>
      </w:r>
      <w:r w:rsidR="00CB43D5">
        <w:rPr>
          <w:rFonts w:ascii="Times New Roman" w:eastAsia="Times New Roman" w:hAnsi="Times New Roman" w:cs="Times New Roman"/>
          <w:kern w:val="0"/>
          <w:sz w:val="20"/>
          <w:szCs w:val="20"/>
        </w:rPr>
        <w:t>331/2024</w:t>
      </w:r>
      <w:r w:rsidR="00AC2BA8" w:rsidRPr="0009500D">
        <w:rPr>
          <w:rFonts w:ascii="Times New Roman" w:eastAsia="Times New Roman" w:hAnsi="Times New Roman" w:cs="Times New Roman"/>
          <w:kern w:val="0"/>
          <w:sz w:val="20"/>
          <w:szCs w:val="20"/>
        </w:rPr>
        <w:t xml:space="preserve"> cu </w:t>
      </w:r>
      <w:proofErr w:type="spellStart"/>
      <w:r w:rsidR="00AC2BA8" w:rsidRPr="0009500D">
        <w:rPr>
          <w:rFonts w:ascii="Times New Roman" w:eastAsia="Times New Roman" w:hAnsi="Times New Roman" w:cs="Times New Roman"/>
          <w:kern w:val="0"/>
          <w:sz w:val="20"/>
          <w:szCs w:val="20"/>
        </w:rPr>
        <w:t>modificarile</w:t>
      </w:r>
      <w:proofErr w:type="spellEnd"/>
      <w:r w:rsidR="00AC2BA8" w:rsidRPr="0009500D">
        <w:rPr>
          <w:rFonts w:ascii="Times New Roman" w:eastAsia="Times New Roman" w:hAnsi="Times New Roman" w:cs="Times New Roman"/>
          <w:kern w:val="0"/>
          <w:sz w:val="20"/>
          <w:szCs w:val="20"/>
        </w:rPr>
        <w:t xml:space="preserve"> si </w:t>
      </w:r>
      <w:proofErr w:type="spellStart"/>
      <w:r w:rsidR="00AC2BA8" w:rsidRPr="0009500D">
        <w:rPr>
          <w:rFonts w:ascii="Times New Roman" w:eastAsia="Times New Roman" w:hAnsi="Times New Roman" w:cs="Times New Roman"/>
          <w:kern w:val="0"/>
          <w:sz w:val="20"/>
          <w:szCs w:val="20"/>
        </w:rPr>
        <w:t>completarile</w:t>
      </w:r>
      <w:proofErr w:type="spellEnd"/>
      <w:r w:rsidR="00AC2BA8" w:rsidRPr="0009500D">
        <w:rPr>
          <w:rFonts w:ascii="Times New Roman" w:eastAsia="Times New Roman" w:hAnsi="Times New Roman" w:cs="Times New Roman"/>
          <w:kern w:val="0"/>
          <w:sz w:val="20"/>
          <w:szCs w:val="20"/>
        </w:rPr>
        <w:t xml:space="preserve"> ulterioare, </w:t>
      </w:r>
      <w:proofErr w:type="spellStart"/>
      <w:r w:rsidR="00AC2BA8" w:rsidRPr="0009500D">
        <w:rPr>
          <w:rFonts w:ascii="Times New Roman" w:eastAsia="Times New Roman" w:hAnsi="Times New Roman" w:cs="Times New Roman"/>
          <w:kern w:val="0"/>
          <w:sz w:val="20"/>
          <w:szCs w:val="20"/>
        </w:rPr>
        <w:t>dupa</w:t>
      </w:r>
      <w:proofErr w:type="spellEnd"/>
      <w:r w:rsidR="00AC2BA8" w:rsidRPr="0009500D">
        <w:rPr>
          <w:rFonts w:ascii="Times New Roman" w:eastAsia="Times New Roman" w:hAnsi="Times New Roman" w:cs="Times New Roman"/>
          <w:kern w:val="0"/>
          <w:sz w:val="20"/>
          <w:szCs w:val="20"/>
        </w:rPr>
        <w:t xml:space="preserve"> caz, prejudiciul calculându-se conform OUG 85/200</w:t>
      </w:r>
      <w:r w:rsidR="00334CD5" w:rsidRPr="0009500D">
        <w:rPr>
          <w:rFonts w:ascii="Times New Roman" w:eastAsia="Times New Roman" w:hAnsi="Times New Roman" w:cs="Times New Roman"/>
          <w:kern w:val="0"/>
          <w:sz w:val="20"/>
          <w:szCs w:val="20"/>
        </w:rPr>
        <w:t>6</w:t>
      </w:r>
      <w:r w:rsidR="00AC2BA8" w:rsidRPr="0009500D">
        <w:rPr>
          <w:rFonts w:ascii="Times New Roman" w:eastAsia="Times New Roman" w:hAnsi="Times New Roman" w:cs="Times New Roman"/>
          <w:kern w:val="0"/>
          <w:sz w:val="20"/>
          <w:szCs w:val="20"/>
        </w:rPr>
        <w:t xml:space="preserve">. Prejudiciul astfel creat pe durata cât parchetele sunt predate prestatorului spre exploatare cade în sarcina acestuia si se va recupera cu prioritate de la prestator si din sume aflate la </w:t>
      </w:r>
      <w:proofErr w:type="spellStart"/>
      <w:r w:rsidR="00AC2BA8" w:rsidRPr="0009500D">
        <w:rPr>
          <w:rFonts w:ascii="Times New Roman" w:eastAsia="Times New Roman" w:hAnsi="Times New Roman" w:cs="Times New Roman"/>
          <w:kern w:val="0"/>
          <w:sz w:val="20"/>
          <w:szCs w:val="20"/>
        </w:rPr>
        <w:t>dispozitia</w:t>
      </w:r>
      <w:proofErr w:type="spellEnd"/>
      <w:r w:rsidR="00AC2BA8" w:rsidRPr="0009500D">
        <w:rPr>
          <w:rFonts w:ascii="Times New Roman" w:eastAsia="Times New Roman" w:hAnsi="Times New Roman" w:cs="Times New Roman"/>
          <w:kern w:val="0"/>
          <w:sz w:val="20"/>
          <w:szCs w:val="20"/>
        </w:rPr>
        <w:t xml:space="preserve"> achizitorului (</w:t>
      </w:r>
      <w:proofErr w:type="spellStart"/>
      <w:r w:rsidR="00AC2BA8" w:rsidRPr="0009500D">
        <w:rPr>
          <w:rFonts w:ascii="Times New Roman" w:eastAsia="Times New Roman" w:hAnsi="Times New Roman" w:cs="Times New Roman"/>
          <w:kern w:val="0"/>
          <w:sz w:val="20"/>
          <w:szCs w:val="20"/>
        </w:rPr>
        <w:t>garantii</w:t>
      </w:r>
      <w:proofErr w:type="spellEnd"/>
      <w:r w:rsidR="00AC2BA8" w:rsidRPr="0009500D">
        <w:rPr>
          <w:rFonts w:ascii="Times New Roman" w:eastAsia="Times New Roman" w:hAnsi="Times New Roman" w:cs="Times New Roman"/>
          <w:kern w:val="0"/>
          <w:sz w:val="20"/>
          <w:szCs w:val="20"/>
        </w:rPr>
        <w:t xml:space="preserve"> la alte </w:t>
      </w:r>
      <w:proofErr w:type="spellStart"/>
      <w:r w:rsidR="00AC2BA8" w:rsidRPr="0009500D">
        <w:rPr>
          <w:rFonts w:ascii="Times New Roman" w:eastAsia="Times New Roman" w:hAnsi="Times New Roman" w:cs="Times New Roman"/>
          <w:kern w:val="0"/>
          <w:sz w:val="20"/>
          <w:szCs w:val="20"/>
        </w:rPr>
        <w:t>partizi</w:t>
      </w:r>
      <w:proofErr w:type="spellEnd"/>
      <w:r w:rsidR="00AC2BA8" w:rsidRPr="0009500D">
        <w:rPr>
          <w:rFonts w:ascii="Times New Roman" w:eastAsia="Times New Roman" w:hAnsi="Times New Roman" w:cs="Times New Roman"/>
          <w:kern w:val="0"/>
          <w:sz w:val="20"/>
          <w:szCs w:val="20"/>
        </w:rPr>
        <w:t xml:space="preserve"> care se reprimesc,  </w:t>
      </w:r>
      <w:proofErr w:type="spellStart"/>
      <w:r w:rsidR="00AC2BA8" w:rsidRPr="0009500D">
        <w:rPr>
          <w:rFonts w:ascii="Times New Roman" w:eastAsia="Times New Roman" w:hAnsi="Times New Roman" w:cs="Times New Roman"/>
          <w:kern w:val="0"/>
          <w:sz w:val="20"/>
          <w:szCs w:val="20"/>
        </w:rPr>
        <w:t>plati</w:t>
      </w:r>
      <w:proofErr w:type="spellEnd"/>
      <w:r w:rsidR="00AC2BA8" w:rsidRPr="0009500D">
        <w:rPr>
          <w:rFonts w:ascii="Times New Roman" w:eastAsia="Times New Roman" w:hAnsi="Times New Roman" w:cs="Times New Roman"/>
          <w:kern w:val="0"/>
          <w:sz w:val="20"/>
          <w:szCs w:val="20"/>
        </w:rPr>
        <w:t xml:space="preserve"> în avans  la alte contracte),  cu notificarea  prealabila  a prestatorului.  Achizitorul  </w:t>
      </w:r>
      <w:proofErr w:type="spellStart"/>
      <w:r w:rsidR="00AC2BA8" w:rsidRPr="0009500D">
        <w:rPr>
          <w:rFonts w:ascii="Times New Roman" w:eastAsia="Times New Roman" w:hAnsi="Times New Roman" w:cs="Times New Roman"/>
          <w:kern w:val="0"/>
          <w:sz w:val="20"/>
          <w:szCs w:val="20"/>
        </w:rPr>
        <w:t>îsi</w:t>
      </w:r>
      <w:proofErr w:type="spellEnd"/>
      <w:r w:rsidR="00AC2BA8" w:rsidRPr="0009500D">
        <w:rPr>
          <w:rFonts w:ascii="Times New Roman" w:eastAsia="Times New Roman" w:hAnsi="Times New Roman" w:cs="Times New Roman"/>
          <w:kern w:val="0"/>
          <w:sz w:val="20"/>
          <w:szCs w:val="20"/>
        </w:rPr>
        <w:t xml:space="preserve"> rezerva dreptul de a sesiza Comisia  de atestare a </w:t>
      </w:r>
      <w:proofErr w:type="spellStart"/>
      <w:r w:rsidR="00AC2BA8" w:rsidRPr="0009500D">
        <w:rPr>
          <w:rFonts w:ascii="Times New Roman" w:eastAsia="Times New Roman" w:hAnsi="Times New Roman" w:cs="Times New Roman"/>
          <w:kern w:val="0"/>
          <w:sz w:val="20"/>
          <w:szCs w:val="20"/>
        </w:rPr>
        <w:t>agentilor</w:t>
      </w:r>
      <w:proofErr w:type="spellEnd"/>
      <w:r w:rsidR="00AC2BA8" w:rsidRPr="0009500D">
        <w:rPr>
          <w:rFonts w:ascii="Times New Roman" w:eastAsia="Times New Roman" w:hAnsi="Times New Roman" w:cs="Times New Roman"/>
          <w:kern w:val="0"/>
          <w:sz w:val="20"/>
          <w:szCs w:val="20"/>
        </w:rPr>
        <w:t xml:space="preserve">  economici  în activitatea  de exploatare  forestiera, în vederea anularii sau retragerii atestatului prestatorului, </w:t>
      </w:r>
      <w:proofErr w:type="spellStart"/>
      <w:r w:rsidR="00AC2BA8" w:rsidRPr="0009500D">
        <w:rPr>
          <w:rFonts w:ascii="Times New Roman" w:eastAsia="Times New Roman" w:hAnsi="Times New Roman" w:cs="Times New Roman"/>
          <w:kern w:val="0"/>
          <w:sz w:val="20"/>
          <w:szCs w:val="20"/>
        </w:rPr>
        <w:t>dupa</w:t>
      </w:r>
      <w:proofErr w:type="spellEnd"/>
      <w:r w:rsidR="00AC2BA8" w:rsidRPr="0009500D">
        <w:rPr>
          <w:rFonts w:ascii="Times New Roman" w:eastAsia="Times New Roman" w:hAnsi="Times New Roman" w:cs="Times New Roman"/>
          <w:kern w:val="0"/>
          <w:sz w:val="20"/>
          <w:szCs w:val="20"/>
        </w:rPr>
        <w:t xml:space="preserve"> caz.</w:t>
      </w:r>
    </w:p>
    <w:p w14:paraId="41EF5906" w14:textId="77777777" w:rsidR="00056625" w:rsidRPr="0009500D" w:rsidRDefault="00056625"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10.1</w:t>
      </w:r>
      <w:r w:rsidR="00D950F5" w:rsidRPr="0009500D">
        <w:rPr>
          <w:rFonts w:ascii="Times New Roman" w:hAnsi="Times New Roman" w:cs="Times New Roman"/>
          <w:kern w:val="0"/>
          <w:sz w:val="20"/>
          <w:szCs w:val="20"/>
        </w:rPr>
        <w:t>2</w:t>
      </w:r>
      <w:r w:rsidRPr="0009500D">
        <w:rPr>
          <w:rFonts w:ascii="Times New Roman" w:hAnsi="Times New Roman" w:cs="Times New Roman"/>
          <w:kern w:val="0"/>
          <w:sz w:val="20"/>
          <w:szCs w:val="20"/>
        </w:rPr>
        <w:t>. Prestatorul se obligă să presteze serviciile în conformitate cu cerințele autorității contractante.</w:t>
      </w:r>
    </w:p>
    <w:p w14:paraId="16370390" w14:textId="77777777" w:rsidR="00056625" w:rsidRPr="0009500D" w:rsidRDefault="00056625"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10.1</w:t>
      </w:r>
      <w:r w:rsidR="00D950F5" w:rsidRPr="0009500D">
        <w:rPr>
          <w:rFonts w:ascii="Times New Roman" w:hAnsi="Times New Roman" w:cs="Times New Roman"/>
          <w:kern w:val="0"/>
          <w:sz w:val="20"/>
          <w:szCs w:val="20"/>
        </w:rPr>
        <w:t>3</w:t>
      </w:r>
      <w:r w:rsidRPr="0009500D">
        <w:rPr>
          <w:rFonts w:ascii="Times New Roman" w:hAnsi="Times New Roman" w:cs="Times New Roman"/>
          <w:kern w:val="0"/>
          <w:sz w:val="20"/>
          <w:szCs w:val="20"/>
        </w:rPr>
        <w:t>. Prestatorul se obligă să despăgubească achizitorul împotriva oricăror:</w:t>
      </w:r>
    </w:p>
    <w:p w14:paraId="5790709F" w14:textId="77777777" w:rsidR="00056625" w:rsidRPr="0009500D" w:rsidRDefault="00D950F5" w:rsidP="00013630">
      <w:pPr>
        <w:tabs>
          <w:tab w:val="num" w:pos="900"/>
          <w:tab w:val="num" w:pos="1080"/>
        </w:tabs>
        <w:overflowPunct w:val="0"/>
        <w:autoSpaceDE w:val="0"/>
        <w:spacing w:after="0" w:line="240" w:lineRule="auto"/>
        <w:ind w:left="993"/>
        <w:jc w:val="both"/>
        <w:textAlignment w:val="baseline"/>
        <w:rPr>
          <w:rFonts w:ascii="Times New Roman" w:hAnsi="Times New Roman" w:cs="Times New Roman"/>
          <w:kern w:val="0"/>
          <w:sz w:val="20"/>
          <w:szCs w:val="20"/>
        </w:rPr>
      </w:pPr>
      <w:r w:rsidRPr="0009500D">
        <w:rPr>
          <w:rFonts w:ascii="Times New Roman" w:hAnsi="Times New Roman" w:cs="Times New Roman"/>
          <w:kern w:val="0"/>
          <w:sz w:val="20"/>
          <w:szCs w:val="20"/>
        </w:rPr>
        <w:t xml:space="preserve">- </w:t>
      </w:r>
      <w:r w:rsidR="00056625" w:rsidRPr="0009500D">
        <w:rPr>
          <w:rFonts w:ascii="Times New Roman" w:hAnsi="Times New Roman" w:cs="Times New Roman"/>
          <w:kern w:val="0"/>
          <w:sz w:val="20"/>
          <w:szCs w:val="20"/>
        </w:rPr>
        <w:t>reclamații și acțiuni în justiție, ce rezultă din încălcarea unor drepturi de proprietate intelectuală (brevete, nume, mărci înregistrate etc.), legate de echipamentele, materialele, instalațiile sau utilajele folosite pentru sau în legătură cu produsele achiziționate, și</w:t>
      </w:r>
    </w:p>
    <w:p w14:paraId="5B3D5E46" w14:textId="77777777" w:rsidR="00056625" w:rsidRPr="0009500D" w:rsidRDefault="00D950F5" w:rsidP="00013630">
      <w:pPr>
        <w:spacing w:after="0" w:line="240" w:lineRule="auto"/>
        <w:ind w:left="993" w:right="52"/>
        <w:jc w:val="both"/>
        <w:rPr>
          <w:rFonts w:ascii="Times New Roman" w:hAnsi="Times New Roman" w:cs="Times New Roman"/>
          <w:kern w:val="0"/>
          <w:sz w:val="20"/>
          <w:szCs w:val="20"/>
        </w:rPr>
      </w:pPr>
      <w:r w:rsidRPr="0009500D">
        <w:rPr>
          <w:rFonts w:ascii="Times New Roman" w:hAnsi="Times New Roman" w:cs="Times New Roman"/>
          <w:kern w:val="0"/>
          <w:sz w:val="20"/>
          <w:szCs w:val="20"/>
        </w:rPr>
        <w:t xml:space="preserve">- </w:t>
      </w:r>
      <w:r w:rsidR="00056625" w:rsidRPr="0009500D">
        <w:rPr>
          <w:rFonts w:ascii="Times New Roman" w:hAnsi="Times New Roman" w:cs="Times New Roman"/>
          <w:kern w:val="0"/>
          <w:sz w:val="20"/>
          <w:szCs w:val="20"/>
        </w:rPr>
        <w:t>daune-interese, costuri, taxe și cheltuieli de orice natură, aferente, cu excepția situației în care o astfel de încălcare rezultă din respectarea caietului de sarcini întocmit de către achizitor.</w:t>
      </w:r>
    </w:p>
    <w:p w14:paraId="2A2FEE9B" w14:textId="29D22A22" w:rsidR="00D950F5" w:rsidRPr="0009500D" w:rsidRDefault="00D950F5"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lastRenderedPageBreak/>
        <w:t>10.1</w:t>
      </w:r>
      <w:r w:rsidR="005C2D38">
        <w:rPr>
          <w:rFonts w:ascii="Times New Roman" w:hAnsi="Times New Roman" w:cs="Times New Roman"/>
          <w:kern w:val="0"/>
          <w:sz w:val="20"/>
          <w:szCs w:val="20"/>
        </w:rPr>
        <w:t>4</w:t>
      </w:r>
      <w:r w:rsidRPr="0009500D">
        <w:rPr>
          <w:rFonts w:ascii="Times New Roman" w:hAnsi="Times New Roman" w:cs="Times New Roman"/>
          <w:kern w:val="0"/>
          <w:sz w:val="20"/>
          <w:szCs w:val="20"/>
        </w:rPr>
        <w:t>.</w:t>
      </w:r>
      <w:r w:rsidRPr="0009500D">
        <w:rPr>
          <w:rFonts w:ascii="Times New Roman" w:hAnsi="Times New Roman" w:cs="Times New Roman"/>
          <w:b/>
          <w:kern w:val="0"/>
          <w:sz w:val="20"/>
          <w:szCs w:val="20"/>
        </w:rPr>
        <w:t xml:space="preserve"> </w:t>
      </w:r>
      <w:r w:rsidRPr="0009500D">
        <w:rPr>
          <w:rFonts w:ascii="Times New Roman" w:hAnsi="Times New Roman" w:cs="Times New Roman"/>
          <w:kern w:val="0"/>
          <w:sz w:val="20"/>
          <w:szCs w:val="20"/>
        </w:rPr>
        <w:t>Prestatorul are obligația de a presta serviciile prevăzute în contract cu profesionalismul și promptitudinea cuvenite angajamentului asumat și în conformitate cu propunerea sa tehnică.</w:t>
      </w:r>
    </w:p>
    <w:p w14:paraId="0BE17792" w14:textId="77777777" w:rsidR="00D950F5" w:rsidRPr="0009500D" w:rsidRDefault="00D950F5" w:rsidP="00013630">
      <w:pPr>
        <w:spacing w:after="0" w:line="240" w:lineRule="auto"/>
        <w:ind w:right="52"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9B6F2E" w:rsidRPr="0009500D">
        <w:rPr>
          <w:rFonts w:ascii="Times New Roman" w:hAnsi="Times New Roman" w:cs="Times New Roman"/>
          <w:kern w:val="0"/>
          <w:sz w:val="20"/>
          <w:szCs w:val="20"/>
        </w:rPr>
        <w:t>0</w:t>
      </w:r>
      <w:r w:rsidRPr="0009500D">
        <w:rPr>
          <w:rFonts w:ascii="Times New Roman" w:hAnsi="Times New Roman" w:cs="Times New Roman"/>
          <w:kern w:val="0"/>
          <w:sz w:val="20"/>
          <w:szCs w:val="20"/>
        </w:rPr>
        <w:t>.</w:t>
      </w:r>
      <w:r w:rsidR="00CE0D58" w:rsidRPr="0009500D">
        <w:rPr>
          <w:rFonts w:ascii="Times New Roman" w:hAnsi="Times New Roman" w:cs="Times New Roman"/>
          <w:kern w:val="0"/>
          <w:sz w:val="20"/>
          <w:szCs w:val="20"/>
        </w:rPr>
        <w:t>15</w:t>
      </w:r>
      <w:r w:rsidRPr="0009500D">
        <w:rPr>
          <w:rFonts w:ascii="Times New Roman" w:hAnsi="Times New Roman" w:cs="Times New Roman"/>
          <w:kern w:val="0"/>
          <w:sz w:val="20"/>
          <w:szCs w:val="20"/>
        </w:rPr>
        <w:t>. Prestatorul se obligă să supravegheze prestarea serviciilor, sa asigure resursele umane, materialele, instalațiile, echipamentele și orice alte asemenea, fie de natura provizorie, fie definitivă cerute de și pentru contract, în măsura în care necesitatea asigurării acestora este prevăzută în contract sau se poate deduce în mod rezonabil din contract.</w:t>
      </w:r>
    </w:p>
    <w:p w14:paraId="63B4C58C" w14:textId="77777777" w:rsidR="00CE0D58" w:rsidRPr="0009500D" w:rsidRDefault="00CE0D58" w:rsidP="00013630">
      <w:pPr>
        <w:spacing w:after="0" w:line="240" w:lineRule="auto"/>
        <w:ind w:right="52" w:firstLine="284"/>
        <w:jc w:val="both"/>
        <w:rPr>
          <w:rFonts w:ascii="Times New Roman" w:hAnsi="Times New Roman" w:cs="Times New Roman"/>
          <w:kern w:val="0"/>
          <w:sz w:val="20"/>
          <w:szCs w:val="20"/>
        </w:rPr>
      </w:pPr>
    </w:p>
    <w:p w14:paraId="290B7DD4" w14:textId="11CE8221" w:rsidR="00AC2BA8" w:rsidRPr="0009500D" w:rsidRDefault="00B21B2E"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11</w:t>
      </w:r>
      <w:r w:rsidR="00AC2BA8" w:rsidRPr="0009500D">
        <w:rPr>
          <w:rFonts w:ascii="Times New Roman" w:eastAsia="Times New Roman" w:hAnsi="Times New Roman" w:cs="Times New Roman"/>
          <w:b/>
          <w:bCs/>
          <w:kern w:val="0"/>
          <w:sz w:val="20"/>
          <w:szCs w:val="20"/>
        </w:rPr>
        <w:t xml:space="preserve">. </w:t>
      </w:r>
      <w:proofErr w:type="spellStart"/>
      <w:r w:rsidR="00AC2BA8" w:rsidRPr="0009500D">
        <w:rPr>
          <w:rFonts w:ascii="Times New Roman" w:eastAsia="Times New Roman" w:hAnsi="Times New Roman" w:cs="Times New Roman"/>
          <w:b/>
          <w:bCs/>
          <w:kern w:val="0"/>
          <w:sz w:val="20"/>
          <w:szCs w:val="20"/>
        </w:rPr>
        <w:t>Receptia</w:t>
      </w:r>
      <w:proofErr w:type="spellEnd"/>
      <w:r w:rsidR="00AC2BA8" w:rsidRPr="0009500D">
        <w:rPr>
          <w:rFonts w:ascii="Times New Roman" w:eastAsia="Times New Roman" w:hAnsi="Times New Roman" w:cs="Times New Roman"/>
          <w:b/>
          <w:bCs/>
          <w:kern w:val="0"/>
          <w:sz w:val="20"/>
          <w:szCs w:val="20"/>
        </w:rPr>
        <w:t xml:space="preserve"> </w:t>
      </w:r>
      <w:r w:rsidR="00973DA3" w:rsidRPr="0009500D">
        <w:rPr>
          <w:rFonts w:ascii="Times New Roman" w:eastAsia="Times New Roman" w:hAnsi="Times New Roman" w:cs="Times New Roman"/>
          <w:b/>
          <w:bCs/>
          <w:kern w:val="0"/>
          <w:sz w:val="20"/>
          <w:szCs w:val="20"/>
        </w:rPr>
        <w:t>serviciilor de exploatare</w:t>
      </w:r>
    </w:p>
    <w:p w14:paraId="38E6EC0F" w14:textId="77777777" w:rsidR="00CE0D58" w:rsidRPr="0009500D" w:rsidRDefault="00CE0D58"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883753" w:rsidRPr="0009500D">
        <w:rPr>
          <w:rFonts w:ascii="Times New Roman" w:hAnsi="Times New Roman" w:cs="Times New Roman"/>
          <w:kern w:val="0"/>
          <w:sz w:val="20"/>
          <w:szCs w:val="20"/>
        </w:rPr>
        <w:t>1</w:t>
      </w:r>
      <w:r w:rsidRPr="0009500D">
        <w:rPr>
          <w:rFonts w:ascii="Times New Roman" w:hAnsi="Times New Roman" w:cs="Times New Roman"/>
          <w:kern w:val="0"/>
          <w:sz w:val="20"/>
          <w:szCs w:val="20"/>
        </w:rPr>
        <w:t xml:space="preserve">.1. Achizitorul are dreptul de a verifica modul de prestare a serviciilor pentru a stabili conformitatea lor cu prevederile din propunerea tehnică și din caietul de sarcini. </w:t>
      </w:r>
    </w:p>
    <w:p w14:paraId="0DFABE37" w14:textId="4CAC3A00" w:rsidR="00CE0D58" w:rsidRDefault="00CE0D58"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883753" w:rsidRPr="0009500D">
        <w:rPr>
          <w:rFonts w:ascii="Times New Roman" w:hAnsi="Times New Roman" w:cs="Times New Roman"/>
          <w:kern w:val="0"/>
          <w:sz w:val="20"/>
          <w:szCs w:val="20"/>
        </w:rPr>
        <w:t>1</w:t>
      </w:r>
      <w:r w:rsidRPr="0009500D">
        <w:rPr>
          <w:rFonts w:ascii="Times New Roman" w:hAnsi="Times New Roman" w:cs="Times New Roman"/>
          <w:kern w:val="0"/>
          <w:sz w:val="20"/>
          <w:szCs w:val="20"/>
        </w:rPr>
        <w:t>.2. Verificările vor fi efectuate în conformitate cu prevederile din prezentul contract. Achizitorul are obligația de a notifica, prestatorului, identitatea reprezentanților săi împuterniciți pentru acest scop.</w:t>
      </w:r>
    </w:p>
    <w:p w14:paraId="0639F62F" w14:textId="752E3A68" w:rsidR="004F003D" w:rsidRPr="0009500D" w:rsidRDefault="004F003D" w:rsidP="00013630">
      <w:pPr>
        <w:spacing w:after="0" w:line="240" w:lineRule="auto"/>
        <w:ind w:firstLine="284"/>
        <w:jc w:val="both"/>
        <w:rPr>
          <w:rFonts w:ascii="Times New Roman" w:hAnsi="Times New Roman" w:cs="Times New Roman"/>
          <w:kern w:val="0"/>
          <w:sz w:val="20"/>
          <w:szCs w:val="20"/>
        </w:rPr>
      </w:pPr>
      <w:r>
        <w:rPr>
          <w:rFonts w:ascii="Times New Roman" w:hAnsi="Times New Roman" w:cs="Times New Roman"/>
          <w:kern w:val="0"/>
          <w:sz w:val="20"/>
          <w:szCs w:val="20"/>
        </w:rPr>
        <w:t xml:space="preserve">11.3. </w:t>
      </w:r>
      <w:r w:rsidRPr="004F003D">
        <w:rPr>
          <w:rFonts w:ascii="Times New Roman" w:hAnsi="Times New Roman" w:cs="Times New Roman"/>
          <w:kern w:val="0"/>
          <w:sz w:val="20"/>
          <w:szCs w:val="20"/>
        </w:rPr>
        <w:t>Prestatorul va înștiința achizitorul după exploatarea volumelor parțiale/ finale, iar achizitorul va proceda la recepția acestora în termen de maxim 10 zile.</w:t>
      </w:r>
    </w:p>
    <w:p w14:paraId="675FF163" w14:textId="18A29963" w:rsidR="00AC2BA8" w:rsidRPr="0009500D" w:rsidRDefault="00883753" w:rsidP="00013630">
      <w:pPr>
        <w:spacing w:before="5" w:after="0" w:line="240" w:lineRule="auto"/>
        <w:ind w:right="54"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11</w:t>
      </w:r>
      <w:r w:rsidR="00AC2BA8" w:rsidRPr="0009500D">
        <w:rPr>
          <w:rFonts w:ascii="Times New Roman" w:eastAsia="Times New Roman" w:hAnsi="Times New Roman" w:cs="Times New Roman"/>
          <w:kern w:val="0"/>
          <w:sz w:val="20"/>
          <w:szCs w:val="20"/>
        </w:rPr>
        <w:t>.</w:t>
      </w:r>
      <w:r w:rsidR="004F003D">
        <w:rPr>
          <w:rFonts w:ascii="Times New Roman" w:eastAsia="Times New Roman" w:hAnsi="Times New Roman" w:cs="Times New Roman"/>
          <w:kern w:val="0"/>
          <w:sz w:val="20"/>
          <w:szCs w:val="20"/>
        </w:rPr>
        <w:t>4</w:t>
      </w:r>
      <w:r w:rsidR="00AC2BA8" w:rsidRPr="0009500D">
        <w:rPr>
          <w:rFonts w:ascii="Times New Roman" w:eastAsia="Times New Roman" w:hAnsi="Times New Roman" w:cs="Times New Roman"/>
          <w:kern w:val="0"/>
          <w:sz w:val="20"/>
          <w:szCs w:val="20"/>
        </w:rPr>
        <w:t xml:space="preserve">. Lemnul de lucru rotund se va sorta de prestator in lemn de lucru pentru furnir, gater, lemn de </w:t>
      </w:r>
      <w:proofErr w:type="spellStart"/>
      <w:r w:rsidR="00973DA3" w:rsidRPr="0009500D">
        <w:rPr>
          <w:rFonts w:ascii="Times New Roman" w:eastAsia="Times New Roman" w:hAnsi="Times New Roman" w:cs="Times New Roman"/>
          <w:kern w:val="0"/>
          <w:sz w:val="20"/>
          <w:szCs w:val="20"/>
        </w:rPr>
        <w:t>constructii</w:t>
      </w:r>
      <w:proofErr w:type="spellEnd"/>
      <w:r w:rsidR="00973DA3" w:rsidRPr="0009500D">
        <w:rPr>
          <w:rFonts w:ascii="Times New Roman" w:eastAsia="Times New Roman" w:hAnsi="Times New Roman" w:cs="Times New Roman"/>
          <w:kern w:val="0"/>
          <w:sz w:val="20"/>
          <w:szCs w:val="20"/>
        </w:rPr>
        <w:t>/celuloză, etc</w:t>
      </w:r>
      <w:r w:rsidR="00AC2BA8" w:rsidRPr="0009500D">
        <w:rPr>
          <w:rFonts w:ascii="Times New Roman" w:eastAsia="Times New Roman" w:hAnsi="Times New Roman" w:cs="Times New Roman"/>
          <w:kern w:val="0"/>
          <w:sz w:val="20"/>
          <w:szCs w:val="20"/>
        </w:rPr>
        <w:t xml:space="preserve">, conform </w:t>
      </w:r>
      <w:proofErr w:type="spellStart"/>
      <w:r w:rsidR="00AC2BA8" w:rsidRPr="0009500D">
        <w:rPr>
          <w:rFonts w:ascii="Times New Roman" w:eastAsia="Times New Roman" w:hAnsi="Times New Roman" w:cs="Times New Roman"/>
          <w:kern w:val="0"/>
          <w:sz w:val="20"/>
          <w:szCs w:val="20"/>
        </w:rPr>
        <w:t>specificatiilor</w:t>
      </w:r>
      <w:proofErr w:type="spellEnd"/>
      <w:r w:rsidR="00AC2BA8" w:rsidRPr="0009500D">
        <w:rPr>
          <w:rFonts w:ascii="Times New Roman" w:eastAsia="Times New Roman" w:hAnsi="Times New Roman" w:cs="Times New Roman"/>
          <w:kern w:val="0"/>
          <w:sz w:val="20"/>
          <w:szCs w:val="20"/>
        </w:rPr>
        <w:t xml:space="preserve"> date de ocolul silvic.</w:t>
      </w:r>
    </w:p>
    <w:p w14:paraId="6995091F" w14:textId="1C4B9163" w:rsidR="00823F8C" w:rsidRPr="003D1D4C" w:rsidRDefault="00883753" w:rsidP="00823F8C">
      <w:pPr>
        <w:pStyle w:val="Bodytext21"/>
        <w:numPr>
          <w:ilvl w:val="0"/>
          <w:numId w:val="11"/>
        </w:numPr>
        <w:shd w:val="clear" w:color="auto" w:fill="auto"/>
        <w:tabs>
          <w:tab w:val="left" w:pos="659"/>
        </w:tabs>
        <w:spacing w:line="240" w:lineRule="auto"/>
        <w:ind w:firstLine="400"/>
        <w:jc w:val="left"/>
        <w:rPr>
          <w:rStyle w:val="Bodytext2"/>
          <w:rFonts w:eastAsia="SimSun"/>
          <w:sz w:val="24"/>
          <w:szCs w:val="24"/>
        </w:rPr>
      </w:pPr>
      <w:r w:rsidRPr="0009500D">
        <w:rPr>
          <w:rFonts w:ascii="Times New Roman" w:eastAsia="Times New Roman" w:hAnsi="Times New Roman"/>
          <w:sz w:val="20"/>
          <w:szCs w:val="20"/>
        </w:rPr>
        <w:t>11</w:t>
      </w:r>
      <w:r w:rsidR="00AC2BA8" w:rsidRPr="0009500D">
        <w:rPr>
          <w:rFonts w:ascii="Times New Roman" w:eastAsia="Times New Roman" w:hAnsi="Times New Roman"/>
          <w:sz w:val="20"/>
          <w:szCs w:val="20"/>
        </w:rPr>
        <w:t>.</w:t>
      </w:r>
      <w:r w:rsidR="004F003D">
        <w:rPr>
          <w:rFonts w:ascii="Times New Roman" w:eastAsia="Times New Roman" w:hAnsi="Times New Roman"/>
          <w:sz w:val="20"/>
          <w:szCs w:val="20"/>
        </w:rPr>
        <w:t>5</w:t>
      </w:r>
      <w:r w:rsidR="00AC2BA8" w:rsidRPr="0009500D">
        <w:rPr>
          <w:rFonts w:ascii="Times New Roman" w:eastAsia="Times New Roman" w:hAnsi="Times New Roman"/>
          <w:sz w:val="20"/>
          <w:szCs w:val="20"/>
        </w:rPr>
        <w:t xml:space="preserve">. </w:t>
      </w:r>
      <w:proofErr w:type="spellStart"/>
      <w:r w:rsidR="00AC2BA8" w:rsidRPr="0009500D">
        <w:rPr>
          <w:rFonts w:ascii="Times New Roman" w:eastAsia="Times New Roman" w:hAnsi="Times New Roman"/>
          <w:sz w:val="20"/>
          <w:szCs w:val="20"/>
        </w:rPr>
        <w:t>Receptia</w:t>
      </w:r>
      <w:proofErr w:type="spellEnd"/>
      <w:r w:rsidR="00AC2BA8" w:rsidRPr="0009500D">
        <w:rPr>
          <w:rFonts w:ascii="Times New Roman" w:eastAsia="Times New Roman" w:hAnsi="Times New Roman"/>
          <w:sz w:val="20"/>
          <w:szCs w:val="20"/>
        </w:rPr>
        <w:t xml:space="preserve"> sortimentelor de lemn de lucru realizate si a lemnului de foc se va face lunar sau cu ocazia </w:t>
      </w:r>
      <w:proofErr w:type="spellStart"/>
      <w:r w:rsidR="00AC2BA8" w:rsidRPr="0009500D">
        <w:rPr>
          <w:rFonts w:ascii="Times New Roman" w:eastAsia="Times New Roman" w:hAnsi="Times New Roman"/>
          <w:sz w:val="20"/>
          <w:szCs w:val="20"/>
        </w:rPr>
        <w:t>livrarii</w:t>
      </w:r>
      <w:proofErr w:type="spellEnd"/>
      <w:r w:rsidR="00AC2BA8" w:rsidRPr="0009500D">
        <w:rPr>
          <w:rFonts w:ascii="Times New Roman" w:eastAsia="Times New Roman" w:hAnsi="Times New Roman"/>
          <w:sz w:val="20"/>
          <w:szCs w:val="20"/>
        </w:rPr>
        <w:t xml:space="preserve">, iar in cazul </w:t>
      </w:r>
      <w:proofErr w:type="spellStart"/>
      <w:r w:rsidR="00AC2BA8" w:rsidRPr="0009500D">
        <w:rPr>
          <w:rFonts w:ascii="Times New Roman" w:eastAsia="Times New Roman" w:hAnsi="Times New Roman"/>
          <w:sz w:val="20"/>
          <w:szCs w:val="20"/>
        </w:rPr>
        <w:t>terminarii</w:t>
      </w:r>
      <w:proofErr w:type="spellEnd"/>
      <w:r w:rsidR="00AC2BA8" w:rsidRPr="0009500D">
        <w:rPr>
          <w:rFonts w:ascii="Times New Roman" w:eastAsia="Times New Roman" w:hAnsi="Times New Roman"/>
          <w:sz w:val="20"/>
          <w:szCs w:val="20"/>
        </w:rPr>
        <w:t xml:space="preserve"> </w:t>
      </w:r>
      <w:proofErr w:type="spellStart"/>
      <w:r w:rsidR="00AC2BA8" w:rsidRPr="0009500D">
        <w:rPr>
          <w:rFonts w:ascii="Times New Roman" w:eastAsia="Times New Roman" w:hAnsi="Times New Roman"/>
          <w:sz w:val="20"/>
          <w:szCs w:val="20"/>
        </w:rPr>
        <w:t>exploatarii</w:t>
      </w:r>
      <w:proofErr w:type="spellEnd"/>
      <w:r w:rsidR="00AC2BA8" w:rsidRPr="0009500D">
        <w:rPr>
          <w:rFonts w:ascii="Times New Roman" w:eastAsia="Times New Roman" w:hAnsi="Times New Roman"/>
          <w:sz w:val="20"/>
          <w:szCs w:val="20"/>
        </w:rPr>
        <w:t xml:space="preserve"> si reprimirii parchetului la data la care are loc aceasta.</w:t>
      </w:r>
      <w:r w:rsidR="00973DA3" w:rsidRPr="0009500D">
        <w:rPr>
          <w:rFonts w:ascii="Times New Roman" w:eastAsia="Times New Roman" w:hAnsi="Times New Roman"/>
          <w:sz w:val="20"/>
          <w:szCs w:val="20"/>
        </w:rPr>
        <w:t xml:space="preserve"> </w:t>
      </w:r>
      <w:proofErr w:type="spellStart"/>
      <w:r w:rsidR="00AC2BA8" w:rsidRPr="0009500D">
        <w:rPr>
          <w:rFonts w:ascii="Times New Roman" w:eastAsia="Times New Roman" w:hAnsi="Times New Roman"/>
          <w:sz w:val="20"/>
          <w:szCs w:val="20"/>
        </w:rPr>
        <w:t>Dupa</w:t>
      </w:r>
      <w:proofErr w:type="spellEnd"/>
      <w:r w:rsidR="00AC2BA8" w:rsidRPr="0009500D">
        <w:rPr>
          <w:rFonts w:ascii="Times New Roman" w:eastAsia="Times New Roman" w:hAnsi="Times New Roman"/>
          <w:sz w:val="20"/>
          <w:szCs w:val="20"/>
        </w:rPr>
        <w:t xml:space="preserve"> </w:t>
      </w:r>
      <w:proofErr w:type="spellStart"/>
      <w:r w:rsidR="00AC2BA8" w:rsidRPr="0009500D">
        <w:rPr>
          <w:rFonts w:ascii="Times New Roman" w:eastAsia="Times New Roman" w:hAnsi="Times New Roman"/>
          <w:sz w:val="20"/>
          <w:szCs w:val="20"/>
        </w:rPr>
        <w:t>receptionarea</w:t>
      </w:r>
      <w:proofErr w:type="spellEnd"/>
      <w:r w:rsidR="00AC2BA8" w:rsidRPr="0009500D">
        <w:rPr>
          <w:rFonts w:ascii="Times New Roman" w:eastAsia="Times New Roman" w:hAnsi="Times New Roman"/>
          <w:sz w:val="20"/>
          <w:szCs w:val="20"/>
        </w:rPr>
        <w:t xml:space="preserve"> materialul lemnos, acesta  trece in gestiunea persoanei delegata de ocolul silvic pentru a gestiona masa lemnoasa din partida respectiva</w:t>
      </w:r>
      <w:r w:rsidR="00823F8C">
        <w:rPr>
          <w:rFonts w:ascii="Times New Roman" w:eastAsia="Times New Roman" w:hAnsi="Times New Roman"/>
          <w:sz w:val="20"/>
          <w:szCs w:val="20"/>
        </w:rPr>
        <w:t xml:space="preserve">; </w:t>
      </w:r>
      <w:r w:rsidR="00823F8C">
        <w:rPr>
          <w:rStyle w:val="Bodytext2"/>
          <w:rFonts w:eastAsia="SimSun"/>
          <w:color w:val="000000"/>
          <w:sz w:val="20"/>
          <w:szCs w:val="20"/>
        </w:rPr>
        <w:t>m</w:t>
      </w:r>
      <w:r w:rsidR="00823F8C" w:rsidRPr="00823F8C">
        <w:rPr>
          <w:rStyle w:val="Bodytext2"/>
          <w:rFonts w:eastAsia="SimSun"/>
          <w:color w:val="000000"/>
          <w:sz w:val="20"/>
          <w:szCs w:val="20"/>
        </w:rPr>
        <w:t>aterialul lemnos va fi sortat conform specificațiilor date de ocolul silvic prin aplicarea numărului de ordine pe fiecare piesa si evidențiat pe file de inventar urmând ca la recepție aceste file sa fie predate care ocol. La solicitarea ocolului silvic materialul lemnos din sortimentul lemn de foc poate fi sortat in „steri” sau „dublu steri”</w:t>
      </w:r>
      <w:r w:rsidR="00EE6E9D">
        <w:rPr>
          <w:rStyle w:val="Bodytext2"/>
          <w:rFonts w:eastAsia="SimSun"/>
          <w:color w:val="000000"/>
          <w:sz w:val="20"/>
          <w:szCs w:val="20"/>
        </w:rPr>
        <w:t xml:space="preserve"> (pe specii, daca este cazul) </w:t>
      </w:r>
      <w:r w:rsidR="00823F8C">
        <w:rPr>
          <w:rStyle w:val="Bodytext2"/>
          <w:rFonts w:eastAsia="SimSun"/>
          <w:color w:val="000000"/>
          <w:sz w:val="24"/>
          <w:szCs w:val="24"/>
        </w:rPr>
        <w:t>.</w:t>
      </w:r>
    </w:p>
    <w:p w14:paraId="66BC3FA6" w14:textId="158BE6B8" w:rsidR="00AC2BA8" w:rsidRPr="0009500D" w:rsidRDefault="00AC2BA8" w:rsidP="00013630">
      <w:pPr>
        <w:spacing w:before="2" w:after="0" w:line="240" w:lineRule="auto"/>
        <w:ind w:right="53" w:firstLine="284"/>
        <w:jc w:val="both"/>
        <w:rPr>
          <w:rFonts w:ascii="Times New Roman" w:eastAsia="Times New Roman" w:hAnsi="Times New Roman" w:cs="Times New Roman"/>
          <w:kern w:val="0"/>
          <w:sz w:val="20"/>
          <w:szCs w:val="20"/>
        </w:rPr>
      </w:pPr>
    </w:p>
    <w:p w14:paraId="5EE2B798" w14:textId="2E05ACD3" w:rsidR="00AC2BA8" w:rsidRDefault="00883753"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11</w:t>
      </w:r>
      <w:r w:rsidR="00AC2BA8" w:rsidRPr="0009500D">
        <w:rPr>
          <w:rFonts w:ascii="Times New Roman" w:eastAsia="Times New Roman" w:hAnsi="Times New Roman" w:cs="Times New Roman"/>
          <w:kern w:val="0"/>
          <w:sz w:val="20"/>
          <w:szCs w:val="20"/>
        </w:rPr>
        <w:t>.</w:t>
      </w:r>
      <w:r w:rsidR="004F003D">
        <w:rPr>
          <w:rFonts w:ascii="Times New Roman" w:eastAsia="Times New Roman" w:hAnsi="Times New Roman" w:cs="Times New Roman"/>
          <w:kern w:val="0"/>
          <w:sz w:val="20"/>
          <w:szCs w:val="20"/>
        </w:rPr>
        <w:t>6</w:t>
      </w:r>
      <w:r w:rsidR="00AC2BA8" w:rsidRPr="0009500D">
        <w:rPr>
          <w:rFonts w:ascii="Times New Roman" w:eastAsia="Times New Roman" w:hAnsi="Times New Roman" w:cs="Times New Roman"/>
          <w:kern w:val="0"/>
          <w:sz w:val="20"/>
          <w:szCs w:val="20"/>
        </w:rPr>
        <w:t xml:space="preserve">. In urma </w:t>
      </w:r>
      <w:proofErr w:type="spellStart"/>
      <w:r w:rsidR="00AC2BA8" w:rsidRPr="0009500D">
        <w:rPr>
          <w:rFonts w:ascii="Times New Roman" w:eastAsia="Times New Roman" w:hAnsi="Times New Roman" w:cs="Times New Roman"/>
          <w:kern w:val="0"/>
          <w:sz w:val="20"/>
          <w:szCs w:val="20"/>
        </w:rPr>
        <w:t>fiecarei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receptii</w:t>
      </w:r>
      <w:proofErr w:type="spellEnd"/>
      <w:r w:rsidR="00AC2BA8" w:rsidRPr="0009500D">
        <w:rPr>
          <w:rFonts w:ascii="Times New Roman" w:eastAsia="Times New Roman" w:hAnsi="Times New Roman" w:cs="Times New Roman"/>
          <w:kern w:val="0"/>
          <w:sz w:val="20"/>
          <w:szCs w:val="20"/>
        </w:rPr>
        <w:t xml:space="preserve"> se va </w:t>
      </w:r>
      <w:proofErr w:type="spellStart"/>
      <w:r w:rsidR="00AC2BA8" w:rsidRPr="0009500D">
        <w:rPr>
          <w:rFonts w:ascii="Times New Roman" w:eastAsia="Times New Roman" w:hAnsi="Times New Roman" w:cs="Times New Roman"/>
          <w:kern w:val="0"/>
          <w:sz w:val="20"/>
          <w:szCs w:val="20"/>
        </w:rPr>
        <w:t>intocmi</w:t>
      </w:r>
      <w:proofErr w:type="spellEnd"/>
      <w:r w:rsidR="00AC2BA8" w:rsidRPr="0009500D">
        <w:rPr>
          <w:rFonts w:ascii="Times New Roman" w:eastAsia="Times New Roman" w:hAnsi="Times New Roman" w:cs="Times New Roman"/>
          <w:kern w:val="0"/>
          <w:sz w:val="20"/>
          <w:szCs w:val="20"/>
        </w:rPr>
        <w:t xml:space="preserve"> procesul verbal de </w:t>
      </w:r>
      <w:proofErr w:type="spellStart"/>
      <w:r w:rsidR="00AC2BA8" w:rsidRPr="0009500D">
        <w:rPr>
          <w:rFonts w:ascii="Times New Roman" w:eastAsia="Times New Roman" w:hAnsi="Times New Roman" w:cs="Times New Roman"/>
          <w:kern w:val="0"/>
          <w:sz w:val="20"/>
          <w:szCs w:val="20"/>
        </w:rPr>
        <w:t>receptie</w:t>
      </w:r>
      <w:proofErr w:type="spellEnd"/>
      <w:r w:rsidR="00AC2BA8" w:rsidRPr="0009500D">
        <w:rPr>
          <w:rFonts w:ascii="Times New Roman" w:eastAsia="Times New Roman" w:hAnsi="Times New Roman" w:cs="Times New Roman"/>
          <w:kern w:val="0"/>
          <w:sz w:val="20"/>
          <w:szCs w:val="20"/>
        </w:rPr>
        <w:t xml:space="preserve"> pentru sortimentele </w:t>
      </w:r>
      <w:proofErr w:type="spellStart"/>
      <w:r w:rsidR="00AC2BA8" w:rsidRPr="0009500D">
        <w:rPr>
          <w:rFonts w:ascii="Times New Roman" w:eastAsia="Times New Roman" w:hAnsi="Times New Roman" w:cs="Times New Roman"/>
          <w:kern w:val="0"/>
          <w:sz w:val="20"/>
          <w:szCs w:val="20"/>
        </w:rPr>
        <w:t>receptionate</w:t>
      </w:r>
      <w:proofErr w:type="spellEnd"/>
      <w:r w:rsidR="00AC2BA8" w:rsidRPr="0009500D">
        <w:rPr>
          <w:rFonts w:ascii="Times New Roman" w:eastAsia="Times New Roman" w:hAnsi="Times New Roman" w:cs="Times New Roman"/>
          <w:kern w:val="0"/>
          <w:sz w:val="20"/>
          <w:szCs w:val="20"/>
        </w:rPr>
        <w:t>.</w:t>
      </w:r>
    </w:p>
    <w:p w14:paraId="546B8BC5" w14:textId="77777777" w:rsidR="00823F8C" w:rsidRPr="0009500D" w:rsidRDefault="00823F8C" w:rsidP="00013630">
      <w:pPr>
        <w:spacing w:after="0" w:line="240" w:lineRule="auto"/>
        <w:ind w:right="-20" w:firstLine="284"/>
        <w:jc w:val="both"/>
        <w:rPr>
          <w:rFonts w:ascii="Times New Roman" w:eastAsia="Times New Roman" w:hAnsi="Times New Roman" w:cs="Times New Roman"/>
          <w:kern w:val="0"/>
          <w:sz w:val="20"/>
          <w:szCs w:val="20"/>
        </w:rPr>
      </w:pPr>
    </w:p>
    <w:p w14:paraId="0918CCE7" w14:textId="77777777" w:rsidR="00AC2BA8" w:rsidRPr="0009500D" w:rsidRDefault="00AC2BA8" w:rsidP="00013630">
      <w:pPr>
        <w:spacing w:before="1" w:after="0" w:line="240" w:lineRule="auto"/>
        <w:jc w:val="both"/>
        <w:rPr>
          <w:rFonts w:ascii="Times New Roman" w:hAnsi="Times New Roman" w:cs="Times New Roman"/>
          <w:kern w:val="0"/>
          <w:sz w:val="20"/>
          <w:szCs w:val="20"/>
        </w:rPr>
      </w:pPr>
    </w:p>
    <w:p w14:paraId="1779762A" w14:textId="77777777" w:rsidR="00AC2BA8" w:rsidRPr="0009500D" w:rsidRDefault="009B6F2E"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12</w:t>
      </w:r>
      <w:r w:rsidR="00AC2BA8" w:rsidRPr="0009500D">
        <w:rPr>
          <w:rFonts w:ascii="Times New Roman" w:eastAsia="Times New Roman" w:hAnsi="Times New Roman" w:cs="Times New Roman"/>
          <w:b/>
          <w:bCs/>
          <w:kern w:val="0"/>
          <w:sz w:val="20"/>
          <w:szCs w:val="20"/>
        </w:rPr>
        <w:t xml:space="preserve">. </w:t>
      </w:r>
      <w:proofErr w:type="spellStart"/>
      <w:r w:rsidR="00AC2BA8" w:rsidRPr="0009500D">
        <w:rPr>
          <w:rFonts w:ascii="Times New Roman" w:eastAsia="Times New Roman" w:hAnsi="Times New Roman" w:cs="Times New Roman"/>
          <w:b/>
          <w:bCs/>
          <w:kern w:val="0"/>
          <w:sz w:val="20"/>
          <w:szCs w:val="20"/>
        </w:rPr>
        <w:t>Forta</w:t>
      </w:r>
      <w:proofErr w:type="spellEnd"/>
      <w:r w:rsidR="00AC2BA8" w:rsidRPr="0009500D">
        <w:rPr>
          <w:rFonts w:ascii="Times New Roman" w:eastAsia="Times New Roman" w:hAnsi="Times New Roman" w:cs="Times New Roman"/>
          <w:b/>
          <w:bCs/>
          <w:kern w:val="0"/>
          <w:sz w:val="20"/>
          <w:szCs w:val="20"/>
        </w:rPr>
        <w:t xml:space="preserve"> majora</w:t>
      </w:r>
    </w:p>
    <w:p w14:paraId="29B6DE3C" w14:textId="77777777" w:rsidR="00AC2BA8" w:rsidRPr="0009500D" w:rsidRDefault="009B6F2E" w:rsidP="00013630">
      <w:pPr>
        <w:tabs>
          <w:tab w:val="left" w:pos="1340"/>
        </w:tabs>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12</w:t>
      </w:r>
      <w:r w:rsidR="00AC2BA8" w:rsidRPr="0009500D">
        <w:rPr>
          <w:rFonts w:ascii="Times New Roman" w:eastAsia="Times New Roman" w:hAnsi="Times New Roman" w:cs="Times New Roman"/>
          <w:kern w:val="0"/>
          <w:sz w:val="20"/>
          <w:szCs w:val="20"/>
        </w:rPr>
        <w:t xml:space="preserve">.1. </w:t>
      </w:r>
      <w:proofErr w:type="spellStart"/>
      <w:r w:rsidR="00AC2BA8" w:rsidRPr="0009500D">
        <w:rPr>
          <w:rFonts w:ascii="Times New Roman" w:eastAsia="Times New Roman" w:hAnsi="Times New Roman" w:cs="Times New Roman"/>
          <w:kern w:val="0"/>
          <w:sz w:val="20"/>
          <w:szCs w:val="20"/>
        </w:rPr>
        <w:t>Forta</w:t>
      </w:r>
      <w:proofErr w:type="spellEnd"/>
      <w:r w:rsidR="00AC2BA8" w:rsidRPr="0009500D">
        <w:rPr>
          <w:rFonts w:ascii="Times New Roman" w:eastAsia="Times New Roman" w:hAnsi="Times New Roman" w:cs="Times New Roman"/>
          <w:kern w:val="0"/>
          <w:sz w:val="20"/>
          <w:szCs w:val="20"/>
        </w:rPr>
        <w:t xml:space="preserve">  majora  </w:t>
      </w:r>
      <w:proofErr w:type="spellStart"/>
      <w:r w:rsidR="00AC2BA8" w:rsidRPr="0009500D">
        <w:rPr>
          <w:rFonts w:ascii="Times New Roman" w:eastAsia="Times New Roman" w:hAnsi="Times New Roman" w:cs="Times New Roman"/>
          <w:kern w:val="0"/>
          <w:sz w:val="20"/>
          <w:szCs w:val="20"/>
        </w:rPr>
        <w:t>exonereaza</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partile</w:t>
      </w:r>
      <w:proofErr w:type="spellEnd"/>
      <w:r w:rsidR="00AC2BA8" w:rsidRPr="0009500D">
        <w:rPr>
          <w:rFonts w:ascii="Times New Roman" w:eastAsia="Times New Roman" w:hAnsi="Times New Roman" w:cs="Times New Roman"/>
          <w:kern w:val="0"/>
          <w:sz w:val="20"/>
          <w:szCs w:val="20"/>
        </w:rPr>
        <w:t xml:space="preserve"> contractante de îndeplinirea </w:t>
      </w:r>
      <w:proofErr w:type="spellStart"/>
      <w:r w:rsidR="00AC2BA8" w:rsidRPr="0009500D">
        <w:rPr>
          <w:rFonts w:ascii="Times New Roman" w:eastAsia="Times New Roman" w:hAnsi="Times New Roman" w:cs="Times New Roman"/>
          <w:kern w:val="0"/>
          <w:sz w:val="20"/>
          <w:szCs w:val="20"/>
        </w:rPr>
        <w:t>obligatiilor</w:t>
      </w:r>
      <w:proofErr w:type="spellEnd"/>
      <w:r w:rsidR="00AC2BA8" w:rsidRPr="0009500D">
        <w:rPr>
          <w:rFonts w:ascii="Times New Roman" w:eastAsia="Times New Roman" w:hAnsi="Times New Roman" w:cs="Times New Roman"/>
          <w:kern w:val="0"/>
          <w:sz w:val="20"/>
          <w:szCs w:val="20"/>
        </w:rPr>
        <w:t xml:space="preserve"> asumate prin  prezentul</w:t>
      </w:r>
      <w:r w:rsidR="00F42B57" w:rsidRPr="0009500D">
        <w:rPr>
          <w:rFonts w:ascii="Times New Roman" w:eastAsia="Times New Roman" w:hAnsi="Times New Roman" w:cs="Times New Roman"/>
          <w:kern w:val="0"/>
          <w:sz w:val="20"/>
          <w:szCs w:val="20"/>
        </w:rPr>
        <w:t xml:space="preserve"> </w:t>
      </w:r>
      <w:r w:rsidR="00AC2BA8" w:rsidRPr="0009500D">
        <w:rPr>
          <w:rFonts w:ascii="Times New Roman" w:eastAsia="Times New Roman" w:hAnsi="Times New Roman" w:cs="Times New Roman"/>
          <w:kern w:val="0"/>
          <w:sz w:val="20"/>
          <w:szCs w:val="20"/>
        </w:rPr>
        <w:t xml:space="preserve">contract, pe toata perioada în care aceasta </w:t>
      </w:r>
      <w:proofErr w:type="spellStart"/>
      <w:r w:rsidR="00AC2BA8" w:rsidRPr="0009500D">
        <w:rPr>
          <w:rFonts w:ascii="Times New Roman" w:eastAsia="Times New Roman" w:hAnsi="Times New Roman" w:cs="Times New Roman"/>
          <w:kern w:val="0"/>
          <w:sz w:val="20"/>
          <w:szCs w:val="20"/>
        </w:rPr>
        <w:t>actioneaza</w:t>
      </w:r>
      <w:proofErr w:type="spellEnd"/>
      <w:r w:rsidR="00AC2BA8" w:rsidRPr="0009500D">
        <w:rPr>
          <w:rFonts w:ascii="Times New Roman" w:eastAsia="Times New Roman" w:hAnsi="Times New Roman" w:cs="Times New Roman"/>
          <w:kern w:val="0"/>
          <w:sz w:val="20"/>
          <w:szCs w:val="20"/>
        </w:rPr>
        <w:t>.</w:t>
      </w:r>
    </w:p>
    <w:p w14:paraId="67786761" w14:textId="77777777" w:rsidR="00AC2BA8" w:rsidRPr="0009500D" w:rsidRDefault="009B6F2E" w:rsidP="00013630">
      <w:pPr>
        <w:spacing w:before="10"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12</w:t>
      </w:r>
      <w:r w:rsidR="00AC2BA8" w:rsidRPr="0009500D">
        <w:rPr>
          <w:rFonts w:ascii="Times New Roman" w:eastAsia="Times New Roman" w:hAnsi="Times New Roman" w:cs="Times New Roman"/>
          <w:kern w:val="0"/>
          <w:sz w:val="20"/>
          <w:szCs w:val="20"/>
        </w:rPr>
        <w:t xml:space="preserve">.2. Îndeplinirea contractului va fi suspendata în perioada de </w:t>
      </w:r>
      <w:proofErr w:type="spellStart"/>
      <w:r w:rsidR="00AC2BA8" w:rsidRPr="0009500D">
        <w:rPr>
          <w:rFonts w:ascii="Times New Roman" w:eastAsia="Times New Roman" w:hAnsi="Times New Roman" w:cs="Times New Roman"/>
          <w:kern w:val="0"/>
          <w:sz w:val="20"/>
          <w:szCs w:val="20"/>
        </w:rPr>
        <w:t>actiune</w:t>
      </w:r>
      <w:proofErr w:type="spellEnd"/>
      <w:r w:rsidR="00AC2BA8" w:rsidRPr="0009500D">
        <w:rPr>
          <w:rFonts w:ascii="Times New Roman" w:eastAsia="Times New Roman" w:hAnsi="Times New Roman" w:cs="Times New Roman"/>
          <w:kern w:val="0"/>
          <w:sz w:val="20"/>
          <w:szCs w:val="20"/>
        </w:rPr>
        <w:t xml:space="preserve"> a </w:t>
      </w:r>
      <w:proofErr w:type="spellStart"/>
      <w:r w:rsidR="00AC2BA8" w:rsidRPr="0009500D">
        <w:rPr>
          <w:rFonts w:ascii="Times New Roman" w:eastAsia="Times New Roman" w:hAnsi="Times New Roman" w:cs="Times New Roman"/>
          <w:kern w:val="0"/>
          <w:sz w:val="20"/>
          <w:szCs w:val="20"/>
        </w:rPr>
        <w:t>fortei</w:t>
      </w:r>
      <w:proofErr w:type="spellEnd"/>
      <w:r w:rsidR="00AC2BA8" w:rsidRPr="0009500D">
        <w:rPr>
          <w:rFonts w:ascii="Times New Roman" w:eastAsia="Times New Roman" w:hAnsi="Times New Roman" w:cs="Times New Roman"/>
          <w:kern w:val="0"/>
          <w:sz w:val="20"/>
          <w:szCs w:val="20"/>
        </w:rPr>
        <w:t xml:space="preserve"> majore, dar </w:t>
      </w:r>
      <w:proofErr w:type="spellStart"/>
      <w:r w:rsidR="00AC2BA8" w:rsidRPr="0009500D">
        <w:rPr>
          <w:rFonts w:ascii="Times New Roman" w:eastAsia="Times New Roman" w:hAnsi="Times New Roman" w:cs="Times New Roman"/>
          <w:kern w:val="0"/>
          <w:sz w:val="20"/>
          <w:szCs w:val="20"/>
        </w:rPr>
        <w:t>fara</w:t>
      </w:r>
      <w:proofErr w:type="spellEnd"/>
      <w:r w:rsidR="00AC2BA8" w:rsidRPr="0009500D">
        <w:rPr>
          <w:rFonts w:ascii="Times New Roman" w:eastAsia="Times New Roman" w:hAnsi="Times New Roman" w:cs="Times New Roman"/>
          <w:kern w:val="0"/>
          <w:sz w:val="20"/>
          <w:szCs w:val="20"/>
        </w:rPr>
        <w:t xml:space="preserve"> a prejudicia drepturile ce li se cuveneau </w:t>
      </w:r>
      <w:proofErr w:type="spellStart"/>
      <w:r w:rsidR="00AC2BA8" w:rsidRPr="0009500D">
        <w:rPr>
          <w:rFonts w:ascii="Times New Roman" w:eastAsia="Times New Roman" w:hAnsi="Times New Roman" w:cs="Times New Roman"/>
          <w:kern w:val="0"/>
          <w:sz w:val="20"/>
          <w:szCs w:val="20"/>
        </w:rPr>
        <w:t>partilor</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pâna</w:t>
      </w:r>
      <w:proofErr w:type="spellEnd"/>
      <w:r w:rsidR="00AC2BA8" w:rsidRPr="0009500D">
        <w:rPr>
          <w:rFonts w:ascii="Times New Roman" w:eastAsia="Times New Roman" w:hAnsi="Times New Roman" w:cs="Times New Roman"/>
          <w:kern w:val="0"/>
          <w:sz w:val="20"/>
          <w:szCs w:val="20"/>
        </w:rPr>
        <w:t xml:space="preserve"> la </w:t>
      </w:r>
      <w:proofErr w:type="spellStart"/>
      <w:r w:rsidR="00AC2BA8" w:rsidRPr="0009500D">
        <w:rPr>
          <w:rFonts w:ascii="Times New Roman" w:eastAsia="Times New Roman" w:hAnsi="Times New Roman" w:cs="Times New Roman"/>
          <w:kern w:val="0"/>
          <w:sz w:val="20"/>
          <w:szCs w:val="20"/>
        </w:rPr>
        <w:t>aparitia</w:t>
      </w:r>
      <w:proofErr w:type="spellEnd"/>
      <w:r w:rsidR="00AC2BA8" w:rsidRPr="0009500D">
        <w:rPr>
          <w:rFonts w:ascii="Times New Roman" w:eastAsia="Times New Roman" w:hAnsi="Times New Roman" w:cs="Times New Roman"/>
          <w:kern w:val="0"/>
          <w:sz w:val="20"/>
          <w:szCs w:val="20"/>
        </w:rPr>
        <w:t xml:space="preserve"> acesteia.</w:t>
      </w:r>
    </w:p>
    <w:p w14:paraId="1122EE4D" w14:textId="77777777" w:rsidR="00AC2BA8" w:rsidRPr="0009500D" w:rsidRDefault="009B6F2E"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12</w:t>
      </w:r>
      <w:r w:rsidR="00AC2BA8" w:rsidRPr="0009500D">
        <w:rPr>
          <w:rFonts w:ascii="Times New Roman" w:eastAsia="Times New Roman" w:hAnsi="Times New Roman" w:cs="Times New Roman"/>
          <w:kern w:val="0"/>
          <w:sz w:val="20"/>
          <w:szCs w:val="20"/>
        </w:rPr>
        <w:t xml:space="preserve">.3. Partea contractanta care invoca </w:t>
      </w:r>
      <w:proofErr w:type="spellStart"/>
      <w:r w:rsidR="00AC2BA8" w:rsidRPr="0009500D">
        <w:rPr>
          <w:rFonts w:ascii="Times New Roman" w:eastAsia="Times New Roman" w:hAnsi="Times New Roman" w:cs="Times New Roman"/>
          <w:kern w:val="0"/>
          <w:sz w:val="20"/>
          <w:szCs w:val="20"/>
        </w:rPr>
        <w:t>forta</w:t>
      </w:r>
      <w:proofErr w:type="spellEnd"/>
      <w:r w:rsidR="00AC2BA8" w:rsidRPr="0009500D">
        <w:rPr>
          <w:rFonts w:ascii="Times New Roman" w:eastAsia="Times New Roman" w:hAnsi="Times New Roman" w:cs="Times New Roman"/>
          <w:kern w:val="0"/>
          <w:sz w:val="20"/>
          <w:szCs w:val="20"/>
        </w:rPr>
        <w:t xml:space="preserve"> majora are </w:t>
      </w:r>
      <w:proofErr w:type="spellStart"/>
      <w:r w:rsidR="00AC2BA8" w:rsidRPr="0009500D">
        <w:rPr>
          <w:rFonts w:ascii="Times New Roman" w:eastAsia="Times New Roman" w:hAnsi="Times New Roman" w:cs="Times New Roman"/>
          <w:kern w:val="0"/>
          <w:sz w:val="20"/>
          <w:szCs w:val="20"/>
        </w:rPr>
        <w:t>obligatia</w:t>
      </w:r>
      <w:proofErr w:type="spellEnd"/>
      <w:r w:rsidR="00AC2BA8" w:rsidRPr="0009500D">
        <w:rPr>
          <w:rFonts w:ascii="Times New Roman" w:eastAsia="Times New Roman" w:hAnsi="Times New Roman" w:cs="Times New Roman"/>
          <w:kern w:val="0"/>
          <w:sz w:val="20"/>
          <w:szCs w:val="20"/>
        </w:rPr>
        <w:t xml:space="preserve"> de a notifica celeilalte </w:t>
      </w:r>
      <w:proofErr w:type="spellStart"/>
      <w:r w:rsidR="00AC2BA8" w:rsidRPr="0009500D">
        <w:rPr>
          <w:rFonts w:ascii="Times New Roman" w:eastAsia="Times New Roman" w:hAnsi="Times New Roman" w:cs="Times New Roman"/>
          <w:kern w:val="0"/>
          <w:sz w:val="20"/>
          <w:szCs w:val="20"/>
        </w:rPr>
        <w:t>parti</w:t>
      </w:r>
      <w:proofErr w:type="spellEnd"/>
      <w:r w:rsidR="00AC2BA8" w:rsidRPr="0009500D">
        <w:rPr>
          <w:rFonts w:ascii="Times New Roman" w:eastAsia="Times New Roman" w:hAnsi="Times New Roman" w:cs="Times New Roman"/>
          <w:kern w:val="0"/>
          <w:sz w:val="20"/>
          <w:szCs w:val="20"/>
        </w:rPr>
        <w:t xml:space="preserve">, în termen de 5 zile calendaristice si în mod complet, producerea acesteia si de a lua orice masuri care îi stau la </w:t>
      </w:r>
      <w:proofErr w:type="spellStart"/>
      <w:r w:rsidR="00AC2BA8" w:rsidRPr="0009500D">
        <w:rPr>
          <w:rFonts w:ascii="Times New Roman" w:eastAsia="Times New Roman" w:hAnsi="Times New Roman" w:cs="Times New Roman"/>
          <w:kern w:val="0"/>
          <w:sz w:val="20"/>
          <w:szCs w:val="20"/>
        </w:rPr>
        <w:t>dispozitie</w:t>
      </w:r>
      <w:proofErr w:type="spellEnd"/>
      <w:r w:rsidR="00AC2BA8" w:rsidRPr="0009500D">
        <w:rPr>
          <w:rFonts w:ascii="Times New Roman" w:eastAsia="Times New Roman" w:hAnsi="Times New Roman" w:cs="Times New Roman"/>
          <w:kern w:val="0"/>
          <w:sz w:val="20"/>
          <w:szCs w:val="20"/>
        </w:rPr>
        <w:t xml:space="preserve"> în vederea </w:t>
      </w:r>
      <w:proofErr w:type="spellStart"/>
      <w:r w:rsidR="00AC2BA8" w:rsidRPr="0009500D">
        <w:rPr>
          <w:rFonts w:ascii="Times New Roman" w:eastAsia="Times New Roman" w:hAnsi="Times New Roman" w:cs="Times New Roman"/>
          <w:kern w:val="0"/>
          <w:sz w:val="20"/>
          <w:szCs w:val="20"/>
        </w:rPr>
        <w:t>limitarii</w:t>
      </w:r>
      <w:proofErr w:type="spellEnd"/>
      <w:r w:rsidR="00AC2BA8" w:rsidRPr="0009500D">
        <w:rPr>
          <w:rFonts w:ascii="Times New Roman" w:eastAsia="Times New Roman" w:hAnsi="Times New Roman" w:cs="Times New Roman"/>
          <w:kern w:val="0"/>
          <w:sz w:val="20"/>
          <w:szCs w:val="20"/>
        </w:rPr>
        <w:t xml:space="preserve"> </w:t>
      </w:r>
      <w:proofErr w:type="spellStart"/>
      <w:r w:rsidR="00AC2BA8" w:rsidRPr="0009500D">
        <w:rPr>
          <w:rFonts w:ascii="Times New Roman" w:eastAsia="Times New Roman" w:hAnsi="Times New Roman" w:cs="Times New Roman"/>
          <w:kern w:val="0"/>
          <w:sz w:val="20"/>
          <w:szCs w:val="20"/>
        </w:rPr>
        <w:t>consecintelor</w:t>
      </w:r>
      <w:proofErr w:type="spellEnd"/>
      <w:r w:rsidR="00AC2BA8" w:rsidRPr="0009500D">
        <w:rPr>
          <w:rFonts w:ascii="Times New Roman" w:eastAsia="Times New Roman" w:hAnsi="Times New Roman" w:cs="Times New Roman"/>
          <w:kern w:val="0"/>
          <w:sz w:val="20"/>
          <w:szCs w:val="20"/>
        </w:rPr>
        <w:t>.</w:t>
      </w:r>
    </w:p>
    <w:p w14:paraId="041CAF55" w14:textId="77777777" w:rsidR="00AC2BA8" w:rsidRPr="0009500D" w:rsidRDefault="009B6F2E" w:rsidP="00013630">
      <w:pPr>
        <w:spacing w:before="2"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12</w:t>
      </w:r>
      <w:r w:rsidR="00AC2BA8" w:rsidRPr="0009500D">
        <w:rPr>
          <w:rFonts w:ascii="Times New Roman" w:eastAsia="Times New Roman" w:hAnsi="Times New Roman" w:cs="Times New Roman"/>
          <w:kern w:val="0"/>
          <w:sz w:val="20"/>
          <w:szCs w:val="20"/>
        </w:rPr>
        <w:t xml:space="preserve">.4. Daca </w:t>
      </w:r>
      <w:proofErr w:type="spellStart"/>
      <w:r w:rsidR="00AC2BA8" w:rsidRPr="0009500D">
        <w:rPr>
          <w:rFonts w:ascii="Times New Roman" w:eastAsia="Times New Roman" w:hAnsi="Times New Roman" w:cs="Times New Roman"/>
          <w:kern w:val="0"/>
          <w:sz w:val="20"/>
          <w:szCs w:val="20"/>
        </w:rPr>
        <w:t>forta</w:t>
      </w:r>
      <w:proofErr w:type="spellEnd"/>
      <w:r w:rsidR="00AC2BA8" w:rsidRPr="0009500D">
        <w:rPr>
          <w:rFonts w:ascii="Times New Roman" w:eastAsia="Times New Roman" w:hAnsi="Times New Roman" w:cs="Times New Roman"/>
          <w:kern w:val="0"/>
          <w:sz w:val="20"/>
          <w:szCs w:val="20"/>
        </w:rPr>
        <w:t xml:space="preserve"> majora </w:t>
      </w:r>
      <w:proofErr w:type="spellStart"/>
      <w:r w:rsidR="00AC2BA8" w:rsidRPr="0009500D">
        <w:rPr>
          <w:rFonts w:ascii="Times New Roman" w:eastAsia="Times New Roman" w:hAnsi="Times New Roman" w:cs="Times New Roman"/>
          <w:kern w:val="0"/>
          <w:sz w:val="20"/>
          <w:szCs w:val="20"/>
        </w:rPr>
        <w:t>actioneaza</w:t>
      </w:r>
      <w:proofErr w:type="spellEnd"/>
      <w:r w:rsidR="00AC2BA8" w:rsidRPr="0009500D">
        <w:rPr>
          <w:rFonts w:ascii="Times New Roman" w:eastAsia="Times New Roman" w:hAnsi="Times New Roman" w:cs="Times New Roman"/>
          <w:kern w:val="0"/>
          <w:sz w:val="20"/>
          <w:szCs w:val="20"/>
        </w:rPr>
        <w:t xml:space="preserve"> sau se </w:t>
      </w:r>
      <w:proofErr w:type="spellStart"/>
      <w:r w:rsidR="00AC2BA8" w:rsidRPr="0009500D">
        <w:rPr>
          <w:rFonts w:ascii="Times New Roman" w:eastAsia="Times New Roman" w:hAnsi="Times New Roman" w:cs="Times New Roman"/>
          <w:kern w:val="0"/>
          <w:sz w:val="20"/>
          <w:szCs w:val="20"/>
        </w:rPr>
        <w:t>estimeaza</w:t>
      </w:r>
      <w:proofErr w:type="spellEnd"/>
      <w:r w:rsidR="00AC2BA8" w:rsidRPr="0009500D">
        <w:rPr>
          <w:rFonts w:ascii="Times New Roman" w:eastAsia="Times New Roman" w:hAnsi="Times New Roman" w:cs="Times New Roman"/>
          <w:kern w:val="0"/>
          <w:sz w:val="20"/>
          <w:szCs w:val="20"/>
        </w:rPr>
        <w:t xml:space="preserve"> ca va </w:t>
      </w:r>
      <w:proofErr w:type="spellStart"/>
      <w:r w:rsidR="00AC2BA8" w:rsidRPr="0009500D">
        <w:rPr>
          <w:rFonts w:ascii="Times New Roman" w:eastAsia="Times New Roman" w:hAnsi="Times New Roman" w:cs="Times New Roman"/>
          <w:kern w:val="0"/>
          <w:sz w:val="20"/>
          <w:szCs w:val="20"/>
        </w:rPr>
        <w:t>actiona</w:t>
      </w:r>
      <w:proofErr w:type="spellEnd"/>
      <w:r w:rsidR="00AC2BA8" w:rsidRPr="0009500D">
        <w:rPr>
          <w:rFonts w:ascii="Times New Roman" w:eastAsia="Times New Roman" w:hAnsi="Times New Roman" w:cs="Times New Roman"/>
          <w:kern w:val="0"/>
          <w:sz w:val="20"/>
          <w:szCs w:val="20"/>
        </w:rPr>
        <w:t xml:space="preserve"> o perioada mai mare de 6 luni, fiecare parte va avea dreptul sa notifice celeilalte </w:t>
      </w:r>
      <w:proofErr w:type="spellStart"/>
      <w:r w:rsidR="00AC2BA8" w:rsidRPr="0009500D">
        <w:rPr>
          <w:rFonts w:ascii="Times New Roman" w:eastAsia="Times New Roman" w:hAnsi="Times New Roman" w:cs="Times New Roman"/>
          <w:kern w:val="0"/>
          <w:sz w:val="20"/>
          <w:szCs w:val="20"/>
        </w:rPr>
        <w:t>parti</w:t>
      </w:r>
      <w:proofErr w:type="spellEnd"/>
      <w:r w:rsidR="00AC2BA8" w:rsidRPr="0009500D">
        <w:rPr>
          <w:rFonts w:ascii="Times New Roman" w:eastAsia="Times New Roman" w:hAnsi="Times New Roman" w:cs="Times New Roman"/>
          <w:kern w:val="0"/>
          <w:sz w:val="20"/>
          <w:szCs w:val="20"/>
        </w:rPr>
        <w:t xml:space="preserve"> încetarea de plin drept a prezentului contract, </w:t>
      </w:r>
      <w:proofErr w:type="spellStart"/>
      <w:r w:rsidR="00AC2BA8" w:rsidRPr="0009500D">
        <w:rPr>
          <w:rFonts w:ascii="Times New Roman" w:eastAsia="Times New Roman" w:hAnsi="Times New Roman" w:cs="Times New Roman"/>
          <w:kern w:val="0"/>
          <w:sz w:val="20"/>
          <w:szCs w:val="20"/>
        </w:rPr>
        <w:t>fara</w:t>
      </w:r>
      <w:proofErr w:type="spellEnd"/>
      <w:r w:rsidR="00AC2BA8" w:rsidRPr="0009500D">
        <w:rPr>
          <w:rFonts w:ascii="Times New Roman" w:eastAsia="Times New Roman" w:hAnsi="Times New Roman" w:cs="Times New Roman"/>
          <w:kern w:val="0"/>
          <w:sz w:val="20"/>
          <w:szCs w:val="20"/>
        </w:rPr>
        <w:t xml:space="preserve"> ca vreuna dintre </w:t>
      </w:r>
      <w:proofErr w:type="spellStart"/>
      <w:r w:rsidR="00AC2BA8" w:rsidRPr="0009500D">
        <w:rPr>
          <w:rFonts w:ascii="Times New Roman" w:eastAsia="Times New Roman" w:hAnsi="Times New Roman" w:cs="Times New Roman"/>
          <w:kern w:val="0"/>
          <w:sz w:val="20"/>
          <w:szCs w:val="20"/>
        </w:rPr>
        <w:t>parti</w:t>
      </w:r>
      <w:proofErr w:type="spellEnd"/>
      <w:r w:rsidR="00AC2BA8" w:rsidRPr="0009500D">
        <w:rPr>
          <w:rFonts w:ascii="Times New Roman" w:eastAsia="Times New Roman" w:hAnsi="Times New Roman" w:cs="Times New Roman"/>
          <w:kern w:val="0"/>
          <w:sz w:val="20"/>
          <w:szCs w:val="20"/>
        </w:rPr>
        <w:t xml:space="preserve"> sa </w:t>
      </w:r>
      <w:proofErr w:type="spellStart"/>
      <w:r w:rsidR="00AC2BA8" w:rsidRPr="0009500D">
        <w:rPr>
          <w:rFonts w:ascii="Times New Roman" w:eastAsia="Times New Roman" w:hAnsi="Times New Roman" w:cs="Times New Roman"/>
          <w:kern w:val="0"/>
          <w:sz w:val="20"/>
          <w:szCs w:val="20"/>
        </w:rPr>
        <w:t>poata</w:t>
      </w:r>
      <w:proofErr w:type="spellEnd"/>
      <w:r w:rsidR="00AC2BA8" w:rsidRPr="0009500D">
        <w:rPr>
          <w:rFonts w:ascii="Times New Roman" w:eastAsia="Times New Roman" w:hAnsi="Times New Roman" w:cs="Times New Roman"/>
          <w:kern w:val="0"/>
          <w:sz w:val="20"/>
          <w:szCs w:val="20"/>
        </w:rPr>
        <w:t xml:space="preserve"> pretinde </w:t>
      </w:r>
      <w:proofErr w:type="spellStart"/>
      <w:r w:rsidR="00AC2BA8" w:rsidRPr="0009500D">
        <w:rPr>
          <w:rFonts w:ascii="Times New Roman" w:eastAsia="Times New Roman" w:hAnsi="Times New Roman" w:cs="Times New Roman"/>
          <w:kern w:val="0"/>
          <w:sz w:val="20"/>
          <w:szCs w:val="20"/>
        </w:rPr>
        <w:t>celelilalte</w:t>
      </w:r>
      <w:proofErr w:type="spellEnd"/>
      <w:r w:rsidR="00AC2BA8" w:rsidRPr="0009500D">
        <w:rPr>
          <w:rFonts w:ascii="Times New Roman" w:eastAsia="Times New Roman" w:hAnsi="Times New Roman" w:cs="Times New Roman"/>
          <w:kern w:val="0"/>
          <w:sz w:val="20"/>
          <w:szCs w:val="20"/>
        </w:rPr>
        <w:t xml:space="preserve"> daune – interese.</w:t>
      </w:r>
    </w:p>
    <w:p w14:paraId="5B7EFB90" w14:textId="77777777" w:rsidR="00AC2BA8" w:rsidRPr="0009500D" w:rsidRDefault="0073582B" w:rsidP="00013630">
      <w:pPr>
        <w:spacing w:before="2" w:after="0" w:line="240" w:lineRule="auto"/>
        <w:ind w:right="53" w:firstLine="284"/>
        <w:jc w:val="both"/>
        <w:rPr>
          <w:rFonts w:ascii="Times New Roman" w:hAnsi="Times New Roman" w:cs="Times New Roman"/>
          <w:kern w:val="0"/>
          <w:sz w:val="20"/>
          <w:szCs w:val="20"/>
        </w:rPr>
      </w:pPr>
      <w:r w:rsidRPr="0009500D">
        <w:rPr>
          <w:rStyle w:val="Bodytext2"/>
          <w:rFonts w:eastAsia="Arial Unicode MS"/>
          <w:kern w:val="0"/>
          <w:sz w:val="20"/>
          <w:szCs w:val="20"/>
        </w:rPr>
        <w:t xml:space="preserve">12.5. </w:t>
      </w:r>
      <w:r w:rsidR="00AC2BA8" w:rsidRPr="0009500D">
        <w:rPr>
          <w:rStyle w:val="Bodytext2"/>
          <w:rFonts w:eastAsia="Arial Unicode MS"/>
          <w:kern w:val="0"/>
          <w:sz w:val="20"/>
          <w:szCs w:val="20"/>
        </w:rPr>
        <w:t xml:space="preserve">În cazuri de </w:t>
      </w:r>
      <w:proofErr w:type="spellStart"/>
      <w:r w:rsidR="00AC2BA8" w:rsidRPr="0009500D">
        <w:rPr>
          <w:rStyle w:val="Bodytext2"/>
          <w:rFonts w:eastAsia="Arial Unicode MS"/>
          <w:kern w:val="0"/>
          <w:sz w:val="20"/>
          <w:szCs w:val="20"/>
        </w:rPr>
        <w:t>forţă</w:t>
      </w:r>
      <w:proofErr w:type="spellEnd"/>
      <w:r w:rsidR="00AC2BA8" w:rsidRPr="0009500D">
        <w:rPr>
          <w:rStyle w:val="Bodytext2"/>
          <w:rFonts w:eastAsia="Arial Unicode MS"/>
          <w:kern w:val="0"/>
          <w:sz w:val="20"/>
          <w:szCs w:val="20"/>
        </w:rPr>
        <w:t xml:space="preserve"> majoră sau în alte </w:t>
      </w:r>
      <w:proofErr w:type="spellStart"/>
      <w:r w:rsidR="00AC2BA8" w:rsidRPr="0009500D">
        <w:rPr>
          <w:rStyle w:val="Bodytext2"/>
          <w:rFonts w:eastAsia="Arial Unicode MS"/>
          <w:kern w:val="0"/>
          <w:sz w:val="20"/>
          <w:szCs w:val="20"/>
        </w:rPr>
        <w:t>situaţii</w:t>
      </w:r>
      <w:proofErr w:type="spellEnd"/>
      <w:r w:rsidR="00AC2BA8" w:rsidRPr="0009500D">
        <w:rPr>
          <w:rStyle w:val="Bodytext2"/>
          <w:rFonts w:eastAsia="Arial Unicode MS"/>
          <w:kern w:val="0"/>
          <w:sz w:val="20"/>
          <w:szCs w:val="20"/>
        </w:rPr>
        <w:t xml:space="preserve"> obiective  care nu permit exploatarea masei lemnoase (</w:t>
      </w:r>
      <w:proofErr w:type="spellStart"/>
      <w:r w:rsidR="00AC2BA8" w:rsidRPr="0009500D">
        <w:rPr>
          <w:rStyle w:val="Bodytext2"/>
          <w:rFonts w:eastAsia="Arial Unicode MS"/>
          <w:kern w:val="0"/>
          <w:sz w:val="20"/>
          <w:szCs w:val="20"/>
        </w:rPr>
        <w:t>inundaţii</w:t>
      </w:r>
      <w:proofErr w:type="spellEnd"/>
      <w:r w:rsidR="00AC2BA8" w:rsidRPr="0009500D">
        <w:rPr>
          <w:rStyle w:val="Bodytext2"/>
          <w:rFonts w:eastAsia="Arial Unicode MS"/>
          <w:kern w:val="0"/>
          <w:sz w:val="20"/>
          <w:szCs w:val="20"/>
        </w:rPr>
        <w:t xml:space="preserve">, </w:t>
      </w:r>
      <w:proofErr w:type="spellStart"/>
      <w:r w:rsidR="00AC2BA8" w:rsidRPr="0009500D">
        <w:rPr>
          <w:rStyle w:val="Bodytext2"/>
          <w:rFonts w:eastAsia="Arial Unicode MS"/>
          <w:kern w:val="0"/>
          <w:sz w:val="20"/>
          <w:szCs w:val="20"/>
        </w:rPr>
        <w:t>avalnşe</w:t>
      </w:r>
      <w:proofErr w:type="spellEnd"/>
      <w:r w:rsidR="00AC2BA8" w:rsidRPr="0009500D">
        <w:rPr>
          <w:rStyle w:val="Bodytext2"/>
          <w:rFonts w:eastAsia="Arial Unicode MS"/>
          <w:kern w:val="0"/>
          <w:sz w:val="20"/>
          <w:szCs w:val="20"/>
        </w:rPr>
        <w:t xml:space="preserve">, alunecări de teren, </w:t>
      </w:r>
      <w:proofErr w:type="spellStart"/>
      <w:r w:rsidR="00AC2BA8" w:rsidRPr="0009500D">
        <w:rPr>
          <w:rStyle w:val="Bodytext2"/>
          <w:rFonts w:eastAsia="Arial Unicode MS"/>
          <w:kern w:val="0"/>
          <w:sz w:val="20"/>
          <w:szCs w:val="20"/>
        </w:rPr>
        <w:t>precipitaţii</w:t>
      </w:r>
      <w:proofErr w:type="spellEnd"/>
      <w:r w:rsidR="00AC2BA8" w:rsidRPr="0009500D">
        <w:rPr>
          <w:rStyle w:val="Bodytext2"/>
          <w:rFonts w:eastAsia="Arial Unicode MS"/>
          <w:kern w:val="0"/>
          <w:sz w:val="20"/>
          <w:szCs w:val="20"/>
        </w:rPr>
        <w:t xml:space="preserve"> abundente, impracticabilitatea căilor de scos apropiat </w:t>
      </w:r>
      <w:proofErr w:type="spellStart"/>
      <w:r w:rsidR="00AC2BA8" w:rsidRPr="0009500D">
        <w:rPr>
          <w:rStyle w:val="Bodytext2"/>
          <w:rFonts w:eastAsia="Arial Unicode MS"/>
          <w:kern w:val="0"/>
          <w:sz w:val="20"/>
          <w:szCs w:val="20"/>
        </w:rPr>
        <w:t>şi</w:t>
      </w:r>
      <w:proofErr w:type="spellEnd"/>
      <w:r w:rsidR="00AC2BA8" w:rsidRPr="0009500D">
        <w:rPr>
          <w:rStyle w:val="Bodytext2"/>
          <w:rFonts w:eastAsia="Arial Unicode MS"/>
          <w:kern w:val="0"/>
          <w:sz w:val="20"/>
          <w:szCs w:val="20"/>
        </w:rPr>
        <w:t xml:space="preserve"> altele asemenea) sau a efectelor altor factori abiotici (</w:t>
      </w:r>
      <w:proofErr w:type="spellStart"/>
      <w:r w:rsidR="00AC2BA8" w:rsidRPr="0009500D">
        <w:rPr>
          <w:rStyle w:val="Bodytext2"/>
          <w:rFonts w:eastAsia="Arial Unicode MS"/>
          <w:kern w:val="0"/>
          <w:sz w:val="20"/>
          <w:szCs w:val="20"/>
        </w:rPr>
        <w:t>doborâturi</w:t>
      </w:r>
      <w:proofErr w:type="spellEnd"/>
      <w:r w:rsidR="00AC2BA8" w:rsidRPr="0009500D">
        <w:rPr>
          <w:rStyle w:val="Bodytext2"/>
          <w:rFonts w:eastAsia="Arial Unicode MS"/>
          <w:kern w:val="0"/>
          <w:sz w:val="20"/>
          <w:szCs w:val="20"/>
        </w:rPr>
        <w:t xml:space="preserve">, rupturi) autoritatea contractantă are dreptul de a prelungi perioada contractului de </w:t>
      </w:r>
      <w:proofErr w:type="spellStart"/>
      <w:r w:rsidR="00AC2BA8" w:rsidRPr="0009500D">
        <w:rPr>
          <w:rStyle w:val="Bodytext2"/>
          <w:rFonts w:eastAsia="Arial Unicode MS"/>
          <w:kern w:val="0"/>
          <w:sz w:val="20"/>
          <w:szCs w:val="20"/>
        </w:rPr>
        <w:t>achiziţie</w:t>
      </w:r>
      <w:proofErr w:type="spellEnd"/>
      <w:r w:rsidR="00AC2BA8" w:rsidRPr="0009500D">
        <w:rPr>
          <w:rStyle w:val="Bodytext2"/>
          <w:rFonts w:eastAsia="Arial Unicode MS"/>
          <w:kern w:val="0"/>
          <w:sz w:val="20"/>
          <w:szCs w:val="20"/>
        </w:rPr>
        <w:t xml:space="preserve">, în baza unui act </w:t>
      </w:r>
      <w:proofErr w:type="spellStart"/>
      <w:r w:rsidR="00AC2BA8" w:rsidRPr="0009500D">
        <w:rPr>
          <w:rStyle w:val="Bodytext2"/>
          <w:rFonts w:eastAsia="Arial Unicode MS"/>
          <w:kern w:val="0"/>
          <w:sz w:val="20"/>
          <w:szCs w:val="20"/>
        </w:rPr>
        <w:t>adiţional</w:t>
      </w:r>
      <w:proofErr w:type="spellEnd"/>
      <w:r w:rsidR="000468E9" w:rsidRPr="0009500D">
        <w:rPr>
          <w:rStyle w:val="Bodytext2"/>
          <w:rFonts w:eastAsia="Arial Unicode MS"/>
          <w:kern w:val="0"/>
          <w:sz w:val="20"/>
          <w:szCs w:val="20"/>
        </w:rPr>
        <w:t xml:space="preserve">, în conformitate </w:t>
      </w:r>
      <w:r w:rsidR="00D24249" w:rsidRPr="0009500D">
        <w:rPr>
          <w:rStyle w:val="Bodytext2"/>
          <w:rFonts w:eastAsia="Arial Unicode MS"/>
          <w:kern w:val="0"/>
          <w:sz w:val="20"/>
          <w:szCs w:val="20"/>
        </w:rPr>
        <w:t>cu prevederile O</w:t>
      </w:r>
      <w:r w:rsidR="00BC3A03" w:rsidRPr="0009500D">
        <w:rPr>
          <w:rStyle w:val="Bodytext2"/>
          <w:rFonts w:eastAsia="Arial Unicode MS"/>
          <w:kern w:val="0"/>
          <w:sz w:val="20"/>
          <w:szCs w:val="20"/>
        </w:rPr>
        <w:t xml:space="preserve">rdinului </w:t>
      </w:r>
      <w:r w:rsidR="00D24249" w:rsidRPr="0009500D">
        <w:rPr>
          <w:rStyle w:val="Bodytext2"/>
          <w:rFonts w:eastAsia="Arial Unicode MS"/>
          <w:kern w:val="0"/>
          <w:sz w:val="20"/>
          <w:szCs w:val="20"/>
        </w:rPr>
        <w:t>M.A.P nr. 1540/2011</w:t>
      </w:r>
      <w:r w:rsidR="00AC2BA8" w:rsidRPr="0009500D">
        <w:rPr>
          <w:rStyle w:val="Bodytext2"/>
          <w:rFonts w:eastAsia="Arial Unicode MS"/>
          <w:kern w:val="0"/>
          <w:sz w:val="20"/>
          <w:szCs w:val="20"/>
        </w:rPr>
        <w:t>.</w:t>
      </w:r>
    </w:p>
    <w:p w14:paraId="3185992E" w14:textId="77777777" w:rsidR="00513356" w:rsidRPr="0009500D" w:rsidRDefault="00513356" w:rsidP="00013630">
      <w:pPr>
        <w:spacing w:after="0" w:line="240" w:lineRule="auto"/>
        <w:ind w:left="284" w:right="-20"/>
        <w:jc w:val="both"/>
        <w:rPr>
          <w:rFonts w:ascii="Times New Roman" w:eastAsia="Times New Roman" w:hAnsi="Times New Roman" w:cs="Times New Roman"/>
          <w:b/>
          <w:bCs/>
          <w:kern w:val="0"/>
          <w:sz w:val="20"/>
          <w:szCs w:val="20"/>
        </w:rPr>
      </w:pPr>
    </w:p>
    <w:p w14:paraId="6D5259B1" w14:textId="77777777" w:rsidR="00513356" w:rsidRPr="0009500D" w:rsidRDefault="00513356"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 xml:space="preserve">13. </w:t>
      </w:r>
      <w:proofErr w:type="spellStart"/>
      <w:r w:rsidRPr="0009500D">
        <w:rPr>
          <w:rFonts w:ascii="Times New Roman" w:eastAsia="Times New Roman" w:hAnsi="Times New Roman" w:cs="Times New Roman"/>
          <w:b/>
          <w:bCs/>
          <w:kern w:val="0"/>
          <w:sz w:val="20"/>
          <w:szCs w:val="20"/>
        </w:rPr>
        <w:t>Penalitati</w:t>
      </w:r>
      <w:proofErr w:type="spellEnd"/>
    </w:p>
    <w:p w14:paraId="0B47CF4B" w14:textId="77777777" w:rsidR="00513356" w:rsidRPr="0009500D" w:rsidRDefault="00513356" w:rsidP="00013630">
      <w:pPr>
        <w:spacing w:before="6"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13.1. Pentru nerespectarea sau executarea </w:t>
      </w:r>
      <w:proofErr w:type="spellStart"/>
      <w:r w:rsidRPr="0009500D">
        <w:rPr>
          <w:rFonts w:ascii="Times New Roman" w:eastAsia="Times New Roman" w:hAnsi="Times New Roman" w:cs="Times New Roman"/>
          <w:kern w:val="0"/>
          <w:sz w:val="20"/>
          <w:szCs w:val="20"/>
        </w:rPr>
        <w:t>necorespunzatoare</w:t>
      </w:r>
      <w:proofErr w:type="spellEnd"/>
      <w:r w:rsidRPr="0009500D">
        <w:rPr>
          <w:rFonts w:ascii="Times New Roman" w:eastAsia="Times New Roman" w:hAnsi="Times New Roman" w:cs="Times New Roman"/>
          <w:kern w:val="0"/>
          <w:sz w:val="20"/>
          <w:szCs w:val="20"/>
        </w:rPr>
        <w:t xml:space="preserve"> a </w:t>
      </w:r>
      <w:proofErr w:type="spellStart"/>
      <w:r w:rsidRPr="0009500D">
        <w:rPr>
          <w:rFonts w:ascii="Times New Roman" w:eastAsia="Times New Roman" w:hAnsi="Times New Roman" w:cs="Times New Roman"/>
          <w:kern w:val="0"/>
          <w:sz w:val="20"/>
          <w:szCs w:val="20"/>
        </w:rPr>
        <w:t>obligatiilor</w:t>
      </w:r>
      <w:proofErr w:type="spellEnd"/>
      <w:r w:rsidRPr="0009500D">
        <w:rPr>
          <w:rFonts w:ascii="Times New Roman" w:eastAsia="Times New Roman" w:hAnsi="Times New Roman" w:cs="Times New Roman"/>
          <w:kern w:val="0"/>
          <w:sz w:val="20"/>
          <w:szCs w:val="20"/>
        </w:rPr>
        <w:t xml:space="preserve"> asumate prin prezentul contract, partea în culpa </w:t>
      </w:r>
      <w:proofErr w:type="spellStart"/>
      <w:r w:rsidRPr="0009500D">
        <w:rPr>
          <w:rFonts w:ascii="Times New Roman" w:eastAsia="Times New Roman" w:hAnsi="Times New Roman" w:cs="Times New Roman"/>
          <w:kern w:val="0"/>
          <w:sz w:val="20"/>
          <w:szCs w:val="20"/>
        </w:rPr>
        <w:t>datoreaza</w:t>
      </w:r>
      <w:proofErr w:type="spellEnd"/>
      <w:r w:rsidRPr="0009500D">
        <w:rPr>
          <w:rFonts w:ascii="Times New Roman" w:eastAsia="Times New Roman" w:hAnsi="Times New Roman" w:cs="Times New Roman"/>
          <w:kern w:val="0"/>
          <w:sz w:val="20"/>
          <w:szCs w:val="20"/>
        </w:rPr>
        <w:t xml:space="preserve"> (celeilalte </w:t>
      </w:r>
      <w:proofErr w:type="spellStart"/>
      <w:r w:rsidRPr="0009500D">
        <w:rPr>
          <w:rFonts w:ascii="Times New Roman" w:eastAsia="Times New Roman" w:hAnsi="Times New Roman" w:cs="Times New Roman"/>
          <w:kern w:val="0"/>
          <w:sz w:val="20"/>
          <w:szCs w:val="20"/>
        </w:rPr>
        <w:t>parti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penalitati</w:t>
      </w:r>
      <w:proofErr w:type="spellEnd"/>
      <w:r w:rsidRPr="0009500D">
        <w:rPr>
          <w:rFonts w:ascii="Times New Roman" w:eastAsia="Times New Roman" w:hAnsi="Times New Roman" w:cs="Times New Roman"/>
          <w:kern w:val="0"/>
          <w:sz w:val="20"/>
          <w:szCs w:val="20"/>
        </w:rPr>
        <w:t xml:space="preserve"> si daune – interese, conform prevederilor din acest contract si a </w:t>
      </w:r>
      <w:proofErr w:type="spellStart"/>
      <w:r w:rsidRPr="0009500D">
        <w:rPr>
          <w:rFonts w:ascii="Times New Roman" w:eastAsia="Times New Roman" w:hAnsi="Times New Roman" w:cs="Times New Roman"/>
          <w:kern w:val="0"/>
          <w:sz w:val="20"/>
          <w:szCs w:val="20"/>
        </w:rPr>
        <w:t>legislatiei</w:t>
      </w:r>
      <w:proofErr w:type="spellEnd"/>
      <w:r w:rsidRPr="0009500D">
        <w:rPr>
          <w:rFonts w:ascii="Times New Roman" w:eastAsia="Times New Roman" w:hAnsi="Times New Roman" w:cs="Times New Roman"/>
          <w:kern w:val="0"/>
          <w:sz w:val="20"/>
          <w:szCs w:val="20"/>
        </w:rPr>
        <w:t xml:space="preserve"> în vigoare. Partea în culpa este de drept în întârziere conform art. 1079 din codul Civil, în îndeplinirea </w:t>
      </w:r>
      <w:proofErr w:type="spellStart"/>
      <w:r w:rsidRPr="0009500D">
        <w:rPr>
          <w:rFonts w:ascii="Times New Roman" w:eastAsia="Times New Roman" w:hAnsi="Times New Roman" w:cs="Times New Roman"/>
          <w:kern w:val="0"/>
          <w:sz w:val="20"/>
          <w:szCs w:val="20"/>
        </w:rPr>
        <w:t>obligatiilor</w:t>
      </w:r>
      <w:proofErr w:type="spellEnd"/>
      <w:r w:rsidRPr="0009500D">
        <w:rPr>
          <w:rFonts w:ascii="Times New Roman" w:eastAsia="Times New Roman" w:hAnsi="Times New Roman" w:cs="Times New Roman"/>
          <w:kern w:val="0"/>
          <w:sz w:val="20"/>
          <w:szCs w:val="20"/>
        </w:rPr>
        <w:t xml:space="preserve"> sale, </w:t>
      </w:r>
      <w:proofErr w:type="spellStart"/>
      <w:r w:rsidRPr="0009500D">
        <w:rPr>
          <w:rFonts w:ascii="Times New Roman" w:eastAsia="Times New Roman" w:hAnsi="Times New Roman" w:cs="Times New Roman"/>
          <w:kern w:val="0"/>
          <w:sz w:val="20"/>
          <w:szCs w:val="20"/>
        </w:rPr>
        <w:t>fara</w:t>
      </w:r>
      <w:proofErr w:type="spellEnd"/>
      <w:r w:rsidRPr="0009500D">
        <w:rPr>
          <w:rFonts w:ascii="Times New Roman" w:eastAsia="Times New Roman" w:hAnsi="Times New Roman" w:cs="Times New Roman"/>
          <w:kern w:val="0"/>
          <w:sz w:val="20"/>
          <w:szCs w:val="20"/>
        </w:rPr>
        <w:t xml:space="preserve"> a fi nevoie de notificare.</w:t>
      </w:r>
      <w:r w:rsidR="00DC52FA" w:rsidRPr="0009500D">
        <w:rPr>
          <w:rFonts w:ascii="Times New Roman" w:eastAsia="Times New Roman" w:hAnsi="Times New Roman" w:cs="Times New Roman"/>
          <w:kern w:val="0"/>
          <w:sz w:val="20"/>
          <w:szCs w:val="20"/>
        </w:rPr>
        <w:t xml:space="preserve"> </w:t>
      </w:r>
      <w:proofErr w:type="spellStart"/>
      <w:r w:rsidR="00DC52FA" w:rsidRPr="0009500D">
        <w:rPr>
          <w:rFonts w:ascii="Times New Roman" w:eastAsia="Times New Roman" w:hAnsi="Times New Roman" w:cs="Times New Roman"/>
          <w:kern w:val="0"/>
          <w:sz w:val="20"/>
          <w:szCs w:val="20"/>
        </w:rPr>
        <w:t>Penalităţile</w:t>
      </w:r>
      <w:proofErr w:type="spellEnd"/>
      <w:r w:rsidR="00DC52FA" w:rsidRPr="0009500D">
        <w:rPr>
          <w:rFonts w:ascii="Times New Roman" w:eastAsia="Times New Roman" w:hAnsi="Times New Roman" w:cs="Times New Roman"/>
          <w:kern w:val="0"/>
          <w:sz w:val="20"/>
          <w:szCs w:val="20"/>
        </w:rPr>
        <w:t xml:space="preserve"> se vor factura lunar, în primele 5 zile lucrătoare ale lunii următoare celei pentru care se calculează.</w:t>
      </w:r>
    </w:p>
    <w:p w14:paraId="5CE82A9D" w14:textId="0AEF8C86" w:rsidR="00513356" w:rsidRPr="0009500D" w:rsidRDefault="00513356"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13.2. </w:t>
      </w:r>
      <w:r w:rsidRPr="0009500D">
        <w:rPr>
          <w:rFonts w:ascii="Times New Roman" w:eastAsia="Times New Roman" w:hAnsi="Times New Roman" w:cs="Times New Roman"/>
          <w:kern w:val="0"/>
          <w:sz w:val="20"/>
          <w:szCs w:val="20"/>
          <w:u w:val="single"/>
        </w:rPr>
        <w:t>In sarcina achizitorului</w:t>
      </w:r>
      <w:r w:rsidRPr="0009500D">
        <w:rPr>
          <w:rFonts w:ascii="Times New Roman" w:eastAsia="Times New Roman" w:hAnsi="Times New Roman" w:cs="Times New Roman"/>
          <w:kern w:val="0"/>
          <w:sz w:val="20"/>
          <w:szCs w:val="20"/>
        </w:rPr>
        <w:t xml:space="preserve">: </w:t>
      </w:r>
      <w:r w:rsidRPr="0009500D">
        <w:rPr>
          <w:rFonts w:ascii="Times New Roman" w:hAnsi="Times New Roman" w:cs="Times New Roman"/>
          <w:kern w:val="0"/>
          <w:sz w:val="20"/>
          <w:szCs w:val="20"/>
        </w:rPr>
        <w:t xml:space="preserve">Pentru neplata în termenul scadent de 30 zile a </w:t>
      </w:r>
      <w:proofErr w:type="spellStart"/>
      <w:r w:rsidRPr="0009500D">
        <w:rPr>
          <w:rFonts w:ascii="Times New Roman" w:hAnsi="Times New Roman" w:cs="Times New Roman"/>
          <w:kern w:val="0"/>
          <w:sz w:val="20"/>
          <w:szCs w:val="20"/>
        </w:rPr>
        <w:t>prestaţiei</w:t>
      </w:r>
      <w:proofErr w:type="spellEnd"/>
      <w:r w:rsidRPr="0009500D">
        <w:rPr>
          <w:rFonts w:ascii="Times New Roman" w:hAnsi="Times New Roman" w:cs="Times New Roman"/>
          <w:kern w:val="0"/>
          <w:sz w:val="20"/>
          <w:szCs w:val="20"/>
        </w:rPr>
        <w:t xml:space="preserve">, prestatorul este în drept să solicite, iar achizitorul să plătească </w:t>
      </w:r>
      <w:proofErr w:type="spellStart"/>
      <w:r w:rsidRPr="0009500D">
        <w:rPr>
          <w:rFonts w:ascii="Times New Roman" w:hAnsi="Times New Roman" w:cs="Times New Roman"/>
          <w:kern w:val="0"/>
          <w:sz w:val="20"/>
          <w:szCs w:val="20"/>
        </w:rPr>
        <w:t>penalităţi</w:t>
      </w:r>
      <w:proofErr w:type="spellEnd"/>
      <w:r w:rsidRPr="0009500D">
        <w:rPr>
          <w:rFonts w:ascii="Times New Roman" w:hAnsi="Times New Roman" w:cs="Times New Roman"/>
          <w:kern w:val="0"/>
          <w:sz w:val="20"/>
          <w:szCs w:val="20"/>
        </w:rPr>
        <w:t xml:space="preserve"> de 0,0</w:t>
      </w:r>
      <w:r w:rsidR="00DE5677">
        <w:rPr>
          <w:rFonts w:ascii="Times New Roman" w:hAnsi="Times New Roman" w:cs="Times New Roman"/>
          <w:kern w:val="0"/>
          <w:sz w:val="20"/>
          <w:szCs w:val="20"/>
        </w:rPr>
        <w:t>3</w:t>
      </w:r>
      <w:r w:rsidRPr="0009500D">
        <w:rPr>
          <w:rFonts w:ascii="Times New Roman" w:hAnsi="Times New Roman" w:cs="Times New Roman"/>
          <w:kern w:val="0"/>
          <w:sz w:val="20"/>
          <w:szCs w:val="20"/>
        </w:rPr>
        <w:t xml:space="preserve"> % pe zi de întârziere, calculate la valoarea facturii neachitate </w:t>
      </w:r>
      <w:proofErr w:type="spellStart"/>
      <w:r w:rsidRPr="0009500D">
        <w:rPr>
          <w:rFonts w:ascii="Times New Roman" w:hAnsi="Times New Roman" w:cs="Times New Roman"/>
          <w:kern w:val="0"/>
          <w:sz w:val="20"/>
          <w:szCs w:val="20"/>
        </w:rPr>
        <w:t>şi</w:t>
      </w:r>
      <w:proofErr w:type="spellEnd"/>
      <w:r w:rsidRPr="0009500D">
        <w:rPr>
          <w:rFonts w:ascii="Times New Roman" w:hAnsi="Times New Roman" w:cs="Times New Roman"/>
          <w:kern w:val="0"/>
          <w:sz w:val="20"/>
          <w:szCs w:val="20"/>
        </w:rPr>
        <w:t xml:space="preserve"> acceptate spre plată de către achizitor, începând cu a doua zi lucrătoare după termenul scadent</w:t>
      </w:r>
      <w:r w:rsidRPr="0009500D">
        <w:rPr>
          <w:rFonts w:ascii="Times New Roman" w:eastAsia="Times New Roman" w:hAnsi="Times New Roman" w:cs="Times New Roman"/>
          <w:kern w:val="0"/>
          <w:sz w:val="20"/>
          <w:szCs w:val="20"/>
        </w:rPr>
        <w:t>.</w:t>
      </w:r>
    </w:p>
    <w:p w14:paraId="51B7B5FB" w14:textId="77777777" w:rsidR="00513356" w:rsidRPr="0009500D" w:rsidRDefault="00513356" w:rsidP="00013630">
      <w:pPr>
        <w:spacing w:after="0" w:line="240" w:lineRule="auto"/>
        <w:ind w:firstLine="284"/>
        <w:jc w:val="both"/>
        <w:rPr>
          <w:rFonts w:ascii="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13.3. </w:t>
      </w:r>
      <w:r w:rsidRPr="0009500D">
        <w:rPr>
          <w:rFonts w:ascii="Times New Roman" w:eastAsia="Times New Roman" w:hAnsi="Times New Roman" w:cs="Times New Roman"/>
          <w:kern w:val="0"/>
          <w:sz w:val="20"/>
          <w:szCs w:val="20"/>
          <w:u w:val="single"/>
        </w:rPr>
        <w:t>In sarcina prestatorului</w:t>
      </w:r>
      <w:r w:rsidRPr="0009500D">
        <w:rPr>
          <w:rFonts w:ascii="Times New Roman" w:eastAsia="Times New Roman" w:hAnsi="Times New Roman" w:cs="Times New Roman"/>
          <w:kern w:val="0"/>
          <w:sz w:val="20"/>
          <w:szCs w:val="20"/>
        </w:rPr>
        <w:t xml:space="preserve">: </w:t>
      </w:r>
      <w:r w:rsidRPr="0009500D">
        <w:rPr>
          <w:rFonts w:ascii="Times New Roman" w:hAnsi="Times New Roman" w:cs="Times New Roman"/>
          <w:kern w:val="0"/>
          <w:sz w:val="20"/>
          <w:szCs w:val="20"/>
        </w:rPr>
        <w:t xml:space="preserve">Pentru neexecutarea sau executarea necorespunzătoare a </w:t>
      </w:r>
      <w:proofErr w:type="spellStart"/>
      <w:r w:rsidRPr="0009500D">
        <w:rPr>
          <w:rFonts w:ascii="Times New Roman" w:hAnsi="Times New Roman" w:cs="Times New Roman"/>
          <w:kern w:val="0"/>
          <w:sz w:val="20"/>
          <w:szCs w:val="20"/>
        </w:rPr>
        <w:t>obligaţiilor</w:t>
      </w:r>
      <w:proofErr w:type="spellEnd"/>
      <w:r w:rsidRPr="0009500D">
        <w:rPr>
          <w:rFonts w:ascii="Times New Roman" w:hAnsi="Times New Roman" w:cs="Times New Roman"/>
          <w:kern w:val="0"/>
          <w:sz w:val="20"/>
          <w:szCs w:val="20"/>
        </w:rPr>
        <w:t xml:space="preserve"> prevăzute în prezentul contract, achizitorul </w:t>
      </w:r>
      <w:proofErr w:type="spellStart"/>
      <w:r w:rsidRPr="0009500D">
        <w:rPr>
          <w:rFonts w:ascii="Times New Roman" w:hAnsi="Times New Roman" w:cs="Times New Roman"/>
          <w:kern w:val="0"/>
          <w:sz w:val="20"/>
          <w:szCs w:val="20"/>
        </w:rPr>
        <w:t>prestaţiei</w:t>
      </w:r>
      <w:proofErr w:type="spellEnd"/>
      <w:r w:rsidRPr="0009500D">
        <w:rPr>
          <w:rFonts w:ascii="Times New Roman" w:hAnsi="Times New Roman" w:cs="Times New Roman"/>
          <w:kern w:val="0"/>
          <w:sz w:val="20"/>
          <w:szCs w:val="20"/>
        </w:rPr>
        <w:t xml:space="preserve"> este în drept să solicite, iar prestatorul să plătească următoarele </w:t>
      </w:r>
      <w:proofErr w:type="spellStart"/>
      <w:r w:rsidRPr="0009500D">
        <w:rPr>
          <w:rFonts w:ascii="Times New Roman" w:hAnsi="Times New Roman" w:cs="Times New Roman"/>
          <w:kern w:val="0"/>
          <w:sz w:val="20"/>
          <w:szCs w:val="20"/>
        </w:rPr>
        <w:t>penalităţi</w:t>
      </w:r>
      <w:proofErr w:type="spellEnd"/>
      <w:r w:rsidRPr="0009500D">
        <w:rPr>
          <w:rFonts w:ascii="Times New Roman" w:hAnsi="Times New Roman" w:cs="Times New Roman"/>
          <w:kern w:val="0"/>
          <w:sz w:val="20"/>
          <w:szCs w:val="20"/>
        </w:rPr>
        <w:t>:</w:t>
      </w:r>
    </w:p>
    <w:p w14:paraId="0FCD3C12" w14:textId="781A9426" w:rsidR="00513356" w:rsidRPr="0009500D" w:rsidRDefault="00513356" w:rsidP="00013630">
      <w:pPr>
        <w:numPr>
          <w:ilvl w:val="0"/>
          <w:numId w:val="3"/>
        </w:numPr>
        <w:tabs>
          <w:tab w:val="clear" w:pos="360"/>
          <w:tab w:val="num" w:pos="720"/>
        </w:tabs>
        <w:suppressAutoHyphens w:val="0"/>
        <w:spacing w:after="0" w:line="240" w:lineRule="auto"/>
        <w:ind w:left="720"/>
        <w:jc w:val="both"/>
        <w:rPr>
          <w:rFonts w:ascii="Times New Roman" w:hAnsi="Times New Roman" w:cs="Times New Roman"/>
          <w:kern w:val="0"/>
          <w:sz w:val="20"/>
          <w:szCs w:val="20"/>
        </w:rPr>
      </w:pPr>
      <w:proofErr w:type="spellStart"/>
      <w:r w:rsidRPr="0009500D">
        <w:rPr>
          <w:rFonts w:ascii="Times New Roman" w:hAnsi="Times New Roman" w:cs="Times New Roman"/>
          <w:kern w:val="0"/>
          <w:sz w:val="20"/>
          <w:szCs w:val="20"/>
        </w:rPr>
        <w:t>penalităţi</w:t>
      </w:r>
      <w:proofErr w:type="spellEnd"/>
      <w:r w:rsidRPr="0009500D">
        <w:rPr>
          <w:rFonts w:ascii="Times New Roman" w:hAnsi="Times New Roman" w:cs="Times New Roman"/>
          <w:kern w:val="0"/>
          <w:sz w:val="20"/>
          <w:szCs w:val="20"/>
        </w:rPr>
        <w:t xml:space="preserve"> de 0,</w:t>
      </w:r>
      <w:r w:rsidR="00AE2DD0">
        <w:rPr>
          <w:rFonts w:ascii="Times New Roman" w:hAnsi="Times New Roman" w:cs="Times New Roman"/>
          <w:kern w:val="0"/>
          <w:sz w:val="20"/>
          <w:szCs w:val="20"/>
        </w:rPr>
        <w:t>2</w:t>
      </w:r>
      <w:r w:rsidRPr="0009500D">
        <w:rPr>
          <w:rFonts w:ascii="Times New Roman" w:hAnsi="Times New Roman" w:cs="Times New Roman"/>
          <w:kern w:val="0"/>
          <w:sz w:val="20"/>
          <w:szCs w:val="20"/>
        </w:rPr>
        <w:t xml:space="preserve"> % pe zi calendaristică pentru întârzierea exploatării masei lemnoase peste termenele prevăzute în </w:t>
      </w:r>
      <w:proofErr w:type="spellStart"/>
      <w:r w:rsidRPr="0009500D">
        <w:rPr>
          <w:rFonts w:ascii="Times New Roman" w:hAnsi="Times New Roman" w:cs="Times New Roman"/>
          <w:kern w:val="0"/>
          <w:sz w:val="20"/>
          <w:szCs w:val="20"/>
        </w:rPr>
        <w:t>autorizaţia</w:t>
      </w:r>
      <w:proofErr w:type="spellEnd"/>
      <w:r w:rsidRPr="0009500D">
        <w:rPr>
          <w:rFonts w:ascii="Times New Roman" w:hAnsi="Times New Roman" w:cs="Times New Roman"/>
          <w:kern w:val="0"/>
          <w:sz w:val="20"/>
          <w:szCs w:val="20"/>
        </w:rPr>
        <w:t xml:space="preserve"> de exploatare, calculate la valoarea </w:t>
      </w:r>
      <w:proofErr w:type="spellStart"/>
      <w:r w:rsidRPr="0009500D">
        <w:rPr>
          <w:rFonts w:ascii="Times New Roman" w:hAnsi="Times New Roman" w:cs="Times New Roman"/>
          <w:kern w:val="0"/>
          <w:sz w:val="20"/>
          <w:szCs w:val="20"/>
        </w:rPr>
        <w:t>prestaţiei</w:t>
      </w:r>
      <w:proofErr w:type="spellEnd"/>
      <w:r w:rsidRPr="0009500D">
        <w:rPr>
          <w:rFonts w:ascii="Times New Roman" w:hAnsi="Times New Roman" w:cs="Times New Roman"/>
          <w:kern w:val="0"/>
          <w:sz w:val="20"/>
          <w:szCs w:val="20"/>
        </w:rPr>
        <w:t xml:space="preserve"> aferente masei lemnoase neevacuate de pe </w:t>
      </w:r>
      <w:proofErr w:type="spellStart"/>
      <w:r w:rsidRPr="0009500D">
        <w:rPr>
          <w:rFonts w:ascii="Times New Roman" w:hAnsi="Times New Roman" w:cs="Times New Roman"/>
          <w:kern w:val="0"/>
          <w:sz w:val="20"/>
          <w:szCs w:val="20"/>
        </w:rPr>
        <w:t>suprafaţa</w:t>
      </w:r>
      <w:proofErr w:type="spellEnd"/>
      <w:r w:rsidRPr="0009500D">
        <w:rPr>
          <w:rFonts w:ascii="Times New Roman" w:hAnsi="Times New Roman" w:cs="Times New Roman"/>
          <w:kern w:val="0"/>
          <w:sz w:val="20"/>
          <w:szCs w:val="20"/>
        </w:rPr>
        <w:t xml:space="preserve"> parchetului, la </w:t>
      </w:r>
      <w:proofErr w:type="spellStart"/>
      <w:r w:rsidRPr="0009500D">
        <w:rPr>
          <w:rFonts w:ascii="Times New Roman" w:hAnsi="Times New Roman" w:cs="Times New Roman"/>
          <w:kern w:val="0"/>
          <w:sz w:val="20"/>
          <w:szCs w:val="20"/>
        </w:rPr>
        <w:t>partizile</w:t>
      </w:r>
      <w:proofErr w:type="spellEnd"/>
      <w:r w:rsidRPr="0009500D">
        <w:rPr>
          <w:rFonts w:ascii="Times New Roman" w:hAnsi="Times New Roman" w:cs="Times New Roman"/>
          <w:kern w:val="0"/>
          <w:sz w:val="20"/>
          <w:szCs w:val="20"/>
        </w:rPr>
        <w:t xml:space="preserve"> a căror termen de exploatare expiră în cursul anului; aceste </w:t>
      </w:r>
      <w:proofErr w:type="spellStart"/>
      <w:r w:rsidRPr="0009500D">
        <w:rPr>
          <w:rFonts w:ascii="Times New Roman" w:hAnsi="Times New Roman" w:cs="Times New Roman"/>
          <w:kern w:val="0"/>
          <w:sz w:val="20"/>
          <w:szCs w:val="20"/>
        </w:rPr>
        <w:t>penalităţi</w:t>
      </w:r>
      <w:proofErr w:type="spellEnd"/>
      <w:r w:rsidRPr="0009500D">
        <w:rPr>
          <w:rFonts w:ascii="Times New Roman" w:hAnsi="Times New Roman" w:cs="Times New Roman"/>
          <w:kern w:val="0"/>
          <w:sz w:val="20"/>
          <w:szCs w:val="20"/>
        </w:rPr>
        <w:t xml:space="preserve"> nu se calculează în perioadele de </w:t>
      </w:r>
      <w:proofErr w:type="spellStart"/>
      <w:r w:rsidRPr="0009500D">
        <w:rPr>
          <w:rFonts w:ascii="Times New Roman" w:hAnsi="Times New Roman" w:cs="Times New Roman"/>
          <w:kern w:val="0"/>
          <w:sz w:val="20"/>
          <w:szCs w:val="20"/>
        </w:rPr>
        <w:t>restricţii</w:t>
      </w:r>
      <w:proofErr w:type="spellEnd"/>
      <w:r w:rsidRPr="0009500D">
        <w:rPr>
          <w:rFonts w:ascii="Times New Roman" w:hAnsi="Times New Roman" w:cs="Times New Roman"/>
          <w:kern w:val="0"/>
          <w:sz w:val="20"/>
          <w:szCs w:val="20"/>
        </w:rPr>
        <w:t xml:space="preserve"> la exploatarea masei lemnoase sau a cazurilor de </w:t>
      </w:r>
      <w:proofErr w:type="spellStart"/>
      <w:r w:rsidRPr="0009500D">
        <w:rPr>
          <w:rFonts w:ascii="Times New Roman" w:hAnsi="Times New Roman" w:cs="Times New Roman"/>
          <w:kern w:val="0"/>
          <w:sz w:val="20"/>
          <w:szCs w:val="20"/>
        </w:rPr>
        <w:t>forţă</w:t>
      </w:r>
      <w:proofErr w:type="spellEnd"/>
      <w:r w:rsidRPr="0009500D">
        <w:rPr>
          <w:rFonts w:ascii="Times New Roman" w:hAnsi="Times New Roman" w:cs="Times New Roman"/>
          <w:kern w:val="0"/>
          <w:sz w:val="20"/>
          <w:szCs w:val="20"/>
        </w:rPr>
        <w:t xml:space="preserve"> majoră, </w:t>
      </w:r>
      <w:r w:rsidRPr="0009500D">
        <w:rPr>
          <w:rStyle w:val="tal1"/>
          <w:rFonts w:ascii="Times New Roman" w:hAnsi="Times New Roman"/>
          <w:kern w:val="0"/>
          <w:sz w:val="20"/>
          <w:szCs w:val="20"/>
        </w:rPr>
        <w:t xml:space="preserve">sau în alte </w:t>
      </w:r>
      <w:proofErr w:type="spellStart"/>
      <w:r w:rsidRPr="0009500D">
        <w:rPr>
          <w:rStyle w:val="tal1"/>
          <w:rFonts w:ascii="Times New Roman" w:hAnsi="Times New Roman"/>
          <w:kern w:val="0"/>
          <w:sz w:val="20"/>
          <w:szCs w:val="20"/>
        </w:rPr>
        <w:t>situaţii</w:t>
      </w:r>
      <w:proofErr w:type="spellEnd"/>
      <w:r w:rsidRPr="0009500D">
        <w:rPr>
          <w:rStyle w:val="tal1"/>
          <w:rFonts w:ascii="Times New Roman" w:hAnsi="Times New Roman"/>
          <w:kern w:val="0"/>
          <w:sz w:val="20"/>
          <w:szCs w:val="20"/>
        </w:rPr>
        <w:t xml:space="preserve"> obiective care nu permit executarea lucrărilor de exploatare a lemnului conform </w:t>
      </w:r>
      <w:r w:rsidRPr="0009500D">
        <w:rPr>
          <w:rFonts w:ascii="Times New Roman" w:hAnsi="Times New Roman" w:cs="Times New Roman"/>
          <w:bCs/>
          <w:kern w:val="0"/>
          <w:sz w:val="20"/>
          <w:szCs w:val="20"/>
        </w:rPr>
        <w:t>prevederilor Ordinului 1540/2011;</w:t>
      </w:r>
    </w:p>
    <w:p w14:paraId="4F8648DE" w14:textId="6A927159" w:rsidR="00513356" w:rsidRDefault="00513356" w:rsidP="00013630">
      <w:pPr>
        <w:numPr>
          <w:ilvl w:val="0"/>
          <w:numId w:val="3"/>
        </w:numPr>
        <w:tabs>
          <w:tab w:val="clear" w:pos="360"/>
          <w:tab w:val="num" w:pos="720"/>
        </w:tabs>
        <w:suppressAutoHyphens w:val="0"/>
        <w:spacing w:after="0" w:line="240" w:lineRule="auto"/>
        <w:ind w:left="720"/>
        <w:jc w:val="both"/>
        <w:rPr>
          <w:rFonts w:ascii="Times New Roman" w:hAnsi="Times New Roman" w:cs="Times New Roman"/>
          <w:kern w:val="0"/>
          <w:sz w:val="20"/>
          <w:szCs w:val="20"/>
        </w:rPr>
      </w:pPr>
      <w:proofErr w:type="spellStart"/>
      <w:r w:rsidRPr="0009500D">
        <w:rPr>
          <w:rFonts w:ascii="Times New Roman" w:hAnsi="Times New Roman" w:cs="Times New Roman"/>
          <w:kern w:val="0"/>
          <w:sz w:val="20"/>
          <w:szCs w:val="20"/>
        </w:rPr>
        <w:t>penalităţi</w:t>
      </w:r>
      <w:proofErr w:type="spellEnd"/>
      <w:r w:rsidRPr="0009500D">
        <w:rPr>
          <w:rFonts w:ascii="Times New Roman" w:hAnsi="Times New Roman" w:cs="Times New Roman"/>
          <w:kern w:val="0"/>
          <w:sz w:val="20"/>
          <w:szCs w:val="20"/>
        </w:rPr>
        <w:t xml:space="preserve"> de 0</w:t>
      </w:r>
      <w:r w:rsidR="00AE2DD0">
        <w:rPr>
          <w:rFonts w:ascii="Times New Roman" w:hAnsi="Times New Roman" w:cs="Times New Roman"/>
          <w:kern w:val="0"/>
          <w:sz w:val="20"/>
          <w:szCs w:val="20"/>
        </w:rPr>
        <w:t>,2</w:t>
      </w:r>
      <w:r w:rsidRPr="0009500D">
        <w:rPr>
          <w:rFonts w:ascii="Times New Roman" w:hAnsi="Times New Roman" w:cs="Times New Roman"/>
          <w:kern w:val="0"/>
          <w:sz w:val="20"/>
          <w:szCs w:val="20"/>
        </w:rPr>
        <w:t xml:space="preserve"> % pe zi calendaristică calculate la valoarea devizului de </w:t>
      </w:r>
      <w:proofErr w:type="spellStart"/>
      <w:r w:rsidRPr="0009500D">
        <w:rPr>
          <w:rFonts w:ascii="Times New Roman" w:hAnsi="Times New Roman" w:cs="Times New Roman"/>
          <w:kern w:val="0"/>
          <w:sz w:val="20"/>
          <w:szCs w:val="20"/>
        </w:rPr>
        <w:t>execuţie</w:t>
      </w:r>
      <w:proofErr w:type="spellEnd"/>
      <w:r w:rsidRPr="0009500D">
        <w:rPr>
          <w:rFonts w:ascii="Times New Roman" w:hAnsi="Times New Roman" w:cs="Times New Roman"/>
          <w:kern w:val="0"/>
          <w:sz w:val="20"/>
          <w:szCs w:val="20"/>
        </w:rPr>
        <w:t xml:space="preserve"> întocmit de ocol pentru </w:t>
      </w:r>
      <w:proofErr w:type="spellStart"/>
      <w:r w:rsidRPr="0009500D">
        <w:rPr>
          <w:rFonts w:ascii="Times New Roman" w:hAnsi="Times New Roman" w:cs="Times New Roman"/>
          <w:kern w:val="0"/>
          <w:sz w:val="20"/>
          <w:szCs w:val="20"/>
        </w:rPr>
        <w:t>suprafaţa</w:t>
      </w:r>
      <w:proofErr w:type="spellEnd"/>
      <w:r w:rsidRPr="0009500D">
        <w:rPr>
          <w:rFonts w:ascii="Times New Roman" w:hAnsi="Times New Roman" w:cs="Times New Roman"/>
          <w:kern w:val="0"/>
          <w:sz w:val="20"/>
          <w:szCs w:val="20"/>
        </w:rPr>
        <w:t xml:space="preserve"> parchetului </w:t>
      </w:r>
      <w:proofErr w:type="spellStart"/>
      <w:r w:rsidRPr="0009500D">
        <w:rPr>
          <w:rFonts w:ascii="Times New Roman" w:hAnsi="Times New Roman" w:cs="Times New Roman"/>
          <w:kern w:val="0"/>
          <w:sz w:val="20"/>
          <w:szCs w:val="20"/>
        </w:rPr>
        <w:t>necurăţată</w:t>
      </w:r>
      <w:proofErr w:type="spellEnd"/>
      <w:r w:rsidRPr="0009500D">
        <w:rPr>
          <w:rFonts w:ascii="Times New Roman" w:hAnsi="Times New Roman" w:cs="Times New Roman"/>
          <w:kern w:val="0"/>
          <w:sz w:val="20"/>
          <w:szCs w:val="20"/>
        </w:rPr>
        <w:t xml:space="preserve"> de resturi de exploatare, constatată la data expirării termenului de exploatare;</w:t>
      </w:r>
    </w:p>
    <w:p w14:paraId="1C5151EE" w14:textId="77777777" w:rsidR="00AE2DD0" w:rsidRPr="00AE2DD0" w:rsidRDefault="00AE2DD0" w:rsidP="00AE2DD0">
      <w:pPr>
        <w:pStyle w:val="DefaultText"/>
        <w:numPr>
          <w:ilvl w:val="0"/>
          <w:numId w:val="3"/>
        </w:numPr>
        <w:tabs>
          <w:tab w:val="clear" w:pos="360"/>
          <w:tab w:val="num" w:pos="709"/>
        </w:tabs>
        <w:ind w:left="709" w:hanging="141"/>
        <w:rPr>
          <w:sz w:val="20"/>
        </w:rPr>
      </w:pPr>
      <w:r w:rsidRPr="00AE2DD0">
        <w:rPr>
          <w:sz w:val="20"/>
        </w:rPr>
        <w:t xml:space="preserve">Achizitorul </w:t>
      </w:r>
      <w:proofErr w:type="spellStart"/>
      <w:r w:rsidRPr="00AE2DD0">
        <w:rPr>
          <w:sz w:val="20"/>
        </w:rPr>
        <w:t>îşi</w:t>
      </w:r>
      <w:proofErr w:type="spellEnd"/>
      <w:r w:rsidRPr="00AE2DD0">
        <w:rPr>
          <w:sz w:val="20"/>
        </w:rPr>
        <w:t xml:space="preserve"> rezervă dreptul de a </w:t>
      </w:r>
      <w:proofErr w:type="spellStart"/>
      <w:r w:rsidRPr="00AE2DD0">
        <w:rPr>
          <w:sz w:val="20"/>
        </w:rPr>
        <w:t>denunţa</w:t>
      </w:r>
      <w:proofErr w:type="spellEnd"/>
      <w:r w:rsidRPr="00AE2DD0">
        <w:rPr>
          <w:sz w:val="20"/>
        </w:rPr>
        <w:t xml:space="preserve"> unilateral contractul, printr-o notificare scrisă adresată prestatorului, fără nici o </w:t>
      </w:r>
      <w:proofErr w:type="spellStart"/>
      <w:r w:rsidRPr="00AE2DD0">
        <w:rPr>
          <w:sz w:val="20"/>
        </w:rPr>
        <w:t>compensaţie</w:t>
      </w:r>
      <w:proofErr w:type="spellEnd"/>
      <w:r w:rsidRPr="00AE2DD0">
        <w:rPr>
          <w:sz w:val="20"/>
        </w:rPr>
        <w:t xml:space="preserve">, dacă acesta din urmă dă faliment, cu </w:t>
      </w:r>
      <w:proofErr w:type="spellStart"/>
      <w:r w:rsidRPr="00AE2DD0">
        <w:rPr>
          <w:sz w:val="20"/>
        </w:rPr>
        <w:t>condiţia</w:t>
      </w:r>
      <w:proofErr w:type="spellEnd"/>
      <w:r w:rsidRPr="00AE2DD0">
        <w:rPr>
          <w:sz w:val="20"/>
        </w:rPr>
        <w:t xml:space="preserve"> ca această </w:t>
      </w:r>
      <w:proofErr w:type="spellStart"/>
      <w:r w:rsidRPr="00AE2DD0">
        <w:rPr>
          <w:sz w:val="20"/>
        </w:rPr>
        <w:t>denunţare</w:t>
      </w:r>
      <w:proofErr w:type="spellEnd"/>
      <w:r w:rsidRPr="00AE2DD0">
        <w:rPr>
          <w:sz w:val="20"/>
        </w:rPr>
        <w:t xml:space="preserve"> să nu prejudicieze sau să afecteze dreptul la </w:t>
      </w:r>
      <w:proofErr w:type="spellStart"/>
      <w:r w:rsidRPr="00AE2DD0">
        <w:rPr>
          <w:sz w:val="20"/>
        </w:rPr>
        <w:t>acţiune</w:t>
      </w:r>
      <w:proofErr w:type="spellEnd"/>
      <w:r w:rsidRPr="00AE2DD0">
        <w:rPr>
          <w:sz w:val="20"/>
        </w:rPr>
        <w:t xml:space="preserve"> sau despăgubire pentru prestator. În acest caz, prestatorul are dreptul de a pretinde numai plata corespunzătoare pentru partea din contract îndeplinită până la data </w:t>
      </w:r>
      <w:proofErr w:type="spellStart"/>
      <w:r w:rsidRPr="00AE2DD0">
        <w:rPr>
          <w:sz w:val="20"/>
        </w:rPr>
        <w:t>denunţării</w:t>
      </w:r>
      <w:proofErr w:type="spellEnd"/>
      <w:r w:rsidRPr="00AE2DD0">
        <w:rPr>
          <w:sz w:val="20"/>
        </w:rPr>
        <w:t xml:space="preserve"> unilaterale a contractului.</w:t>
      </w:r>
    </w:p>
    <w:p w14:paraId="4423611C" w14:textId="77777777" w:rsidR="00AE2DD0" w:rsidRPr="0009500D" w:rsidRDefault="00AE2DD0" w:rsidP="00013630">
      <w:pPr>
        <w:numPr>
          <w:ilvl w:val="0"/>
          <w:numId w:val="3"/>
        </w:numPr>
        <w:tabs>
          <w:tab w:val="clear" w:pos="360"/>
          <w:tab w:val="num" w:pos="720"/>
        </w:tabs>
        <w:suppressAutoHyphens w:val="0"/>
        <w:spacing w:after="0" w:line="240" w:lineRule="auto"/>
        <w:ind w:left="720"/>
        <w:jc w:val="both"/>
        <w:rPr>
          <w:rFonts w:ascii="Times New Roman" w:hAnsi="Times New Roman" w:cs="Times New Roman"/>
          <w:kern w:val="0"/>
          <w:sz w:val="20"/>
          <w:szCs w:val="20"/>
        </w:rPr>
      </w:pPr>
    </w:p>
    <w:p w14:paraId="6DA64DAE" w14:textId="77777777" w:rsidR="002774F3" w:rsidRPr="0009500D" w:rsidRDefault="00513356" w:rsidP="00013630">
      <w:pPr>
        <w:spacing w:before="17" w:after="0" w:line="240" w:lineRule="auto"/>
        <w:ind w:firstLine="284"/>
        <w:jc w:val="both"/>
        <w:rPr>
          <w:rFonts w:ascii="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13.4. </w:t>
      </w:r>
      <w:r w:rsidRPr="0009500D">
        <w:rPr>
          <w:rFonts w:ascii="Times New Roman" w:hAnsi="Times New Roman" w:cs="Times New Roman"/>
          <w:kern w:val="0"/>
          <w:sz w:val="20"/>
          <w:szCs w:val="20"/>
        </w:rPr>
        <w:t xml:space="preserve">Pentru masa lemnoasă pe picior </w:t>
      </w:r>
      <w:proofErr w:type="spellStart"/>
      <w:r w:rsidRPr="0009500D">
        <w:rPr>
          <w:rFonts w:ascii="Times New Roman" w:hAnsi="Times New Roman" w:cs="Times New Roman"/>
          <w:kern w:val="0"/>
          <w:sz w:val="20"/>
          <w:szCs w:val="20"/>
        </w:rPr>
        <w:t>şi</w:t>
      </w:r>
      <w:proofErr w:type="spellEnd"/>
      <w:r w:rsidRPr="0009500D">
        <w:rPr>
          <w:rFonts w:ascii="Times New Roman" w:hAnsi="Times New Roman" w:cs="Times New Roman"/>
          <w:kern w:val="0"/>
          <w:sz w:val="20"/>
          <w:szCs w:val="20"/>
        </w:rPr>
        <w:t xml:space="preserve"> în faze, </w:t>
      </w:r>
      <w:proofErr w:type="spellStart"/>
      <w:r w:rsidRPr="0009500D">
        <w:rPr>
          <w:rFonts w:ascii="Times New Roman" w:hAnsi="Times New Roman" w:cs="Times New Roman"/>
          <w:kern w:val="0"/>
          <w:sz w:val="20"/>
          <w:szCs w:val="20"/>
        </w:rPr>
        <w:t>eşalonată</w:t>
      </w:r>
      <w:proofErr w:type="spellEnd"/>
      <w:r w:rsidRPr="0009500D">
        <w:rPr>
          <w:rFonts w:ascii="Times New Roman" w:hAnsi="Times New Roman" w:cs="Times New Roman"/>
          <w:kern w:val="0"/>
          <w:sz w:val="20"/>
          <w:szCs w:val="20"/>
        </w:rPr>
        <w:t xml:space="preserve"> </w:t>
      </w:r>
      <w:proofErr w:type="spellStart"/>
      <w:r w:rsidRPr="0009500D">
        <w:rPr>
          <w:rFonts w:ascii="Times New Roman" w:hAnsi="Times New Roman" w:cs="Times New Roman"/>
          <w:kern w:val="0"/>
          <w:sz w:val="20"/>
          <w:szCs w:val="20"/>
        </w:rPr>
        <w:t>şi</w:t>
      </w:r>
      <w:proofErr w:type="spellEnd"/>
      <w:r w:rsidRPr="0009500D">
        <w:rPr>
          <w:rFonts w:ascii="Times New Roman" w:hAnsi="Times New Roman" w:cs="Times New Roman"/>
          <w:kern w:val="0"/>
          <w:sz w:val="20"/>
          <w:szCs w:val="20"/>
        </w:rPr>
        <w:t xml:space="preserve"> neexploatată până la data de 31 decembrie se aplică o singură dată, o penalitate unică</w:t>
      </w:r>
      <w:r w:rsidRPr="0009500D">
        <w:rPr>
          <w:rFonts w:ascii="Times New Roman" w:hAnsi="Times New Roman" w:cs="Times New Roman"/>
          <w:b/>
          <w:bCs/>
          <w:kern w:val="0"/>
          <w:sz w:val="20"/>
          <w:szCs w:val="20"/>
        </w:rPr>
        <w:t xml:space="preserve"> </w:t>
      </w:r>
      <w:r w:rsidRPr="0009500D">
        <w:rPr>
          <w:rFonts w:ascii="Times New Roman" w:hAnsi="Times New Roman" w:cs="Times New Roman"/>
          <w:kern w:val="0"/>
          <w:sz w:val="20"/>
          <w:szCs w:val="20"/>
        </w:rPr>
        <w:t xml:space="preserve">de 5% calculată la valoarea </w:t>
      </w:r>
      <w:proofErr w:type="spellStart"/>
      <w:r w:rsidRPr="0009500D">
        <w:rPr>
          <w:rFonts w:ascii="Times New Roman" w:hAnsi="Times New Roman" w:cs="Times New Roman"/>
          <w:kern w:val="0"/>
          <w:sz w:val="20"/>
          <w:szCs w:val="20"/>
        </w:rPr>
        <w:t>prestaţiei</w:t>
      </w:r>
      <w:proofErr w:type="spellEnd"/>
      <w:r w:rsidRPr="0009500D">
        <w:rPr>
          <w:rFonts w:ascii="Times New Roman" w:hAnsi="Times New Roman" w:cs="Times New Roman"/>
          <w:kern w:val="0"/>
          <w:sz w:val="20"/>
          <w:szCs w:val="20"/>
        </w:rPr>
        <w:t xml:space="preserve"> aferente masei lemnoase neevacuate de pe </w:t>
      </w:r>
      <w:proofErr w:type="spellStart"/>
      <w:r w:rsidRPr="0009500D">
        <w:rPr>
          <w:rFonts w:ascii="Times New Roman" w:hAnsi="Times New Roman" w:cs="Times New Roman"/>
          <w:kern w:val="0"/>
          <w:sz w:val="20"/>
          <w:szCs w:val="20"/>
        </w:rPr>
        <w:t>suprafaţa</w:t>
      </w:r>
      <w:proofErr w:type="spellEnd"/>
      <w:r w:rsidRPr="0009500D">
        <w:rPr>
          <w:rFonts w:ascii="Times New Roman" w:hAnsi="Times New Roman" w:cs="Times New Roman"/>
          <w:kern w:val="0"/>
          <w:sz w:val="20"/>
          <w:szCs w:val="20"/>
        </w:rPr>
        <w:t xml:space="preserve"> parchetului la finele </w:t>
      </w:r>
      <w:r w:rsidRPr="0009500D">
        <w:rPr>
          <w:rFonts w:ascii="Times New Roman" w:hAnsi="Times New Roman" w:cs="Times New Roman"/>
          <w:kern w:val="0"/>
          <w:sz w:val="20"/>
          <w:szCs w:val="20"/>
        </w:rPr>
        <w:lastRenderedPageBreak/>
        <w:t xml:space="preserve">anului. Această penalitate nu se calculează în perioadele de </w:t>
      </w:r>
      <w:proofErr w:type="spellStart"/>
      <w:r w:rsidRPr="0009500D">
        <w:rPr>
          <w:rFonts w:ascii="Times New Roman" w:hAnsi="Times New Roman" w:cs="Times New Roman"/>
          <w:kern w:val="0"/>
          <w:sz w:val="20"/>
          <w:szCs w:val="20"/>
        </w:rPr>
        <w:t>restricţii</w:t>
      </w:r>
      <w:proofErr w:type="spellEnd"/>
      <w:r w:rsidRPr="0009500D">
        <w:rPr>
          <w:rFonts w:ascii="Times New Roman" w:hAnsi="Times New Roman" w:cs="Times New Roman"/>
          <w:kern w:val="0"/>
          <w:sz w:val="20"/>
          <w:szCs w:val="20"/>
        </w:rPr>
        <w:t xml:space="preserve"> la exploatarea masei lemnoase sau a cazurilor de </w:t>
      </w:r>
      <w:proofErr w:type="spellStart"/>
      <w:r w:rsidRPr="0009500D">
        <w:rPr>
          <w:rFonts w:ascii="Times New Roman" w:hAnsi="Times New Roman" w:cs="Times New Roman"/>
          <w:kern w:val="0"/>
          <w:sz w:val="20"/>
          <w:szCs w:val="20"/>
        </w:rPr>
        <w:t>forţă</w:t>
      </w:r>
      <w:proofErr w:type="spellEnd"/>
      <w:r w:rsidRPr="0009500D">
        <w:rPr>
          <w:rFonts w:ascii="Times New Roman" w:hAnsi="Times New Roman" w:cs="Times New Roman"/>
          <w:kern w:val="0"/>
          <w:sz w:val="20"/>
          <w:szCs w:val="20"/>
        </w:rPr>
        <w:t xml:space="preserve"> majoră, </w:t>
      </w:r>
      <w:r w:rsidRPr="0009500D">
        <w:rPr>
          <w:rStyle w:val="tal1"/>
          <w:rFonts w:ascii="Times New Roman" w:hAnsi="Times New Roman"/>
          <w:kern w:val="0"/>
          <w:sz w:val="20"/>
          <w:szCs w:val="20"/>
        </w:rPr>
        <w:t xml:space="preserve">sau în alte </w:t>
      </w:r>
      <w:proofErr w:type="spellStart"/>
      <w:r w:rsidRPr="0009500D">
        <w:rPr>
          <w:rStyle w:val="tal1"/>
          <w:rFonts w:ascii="Times New Roman" w:hAnsi="Times New Roman"/>
          <w:kern w:val="0"/>
          <w:sz w:val="20"/>
          <w:szCs w:val="20"/>
        </w:rPr>
        <w:t>situaţii</w:t>
      </w:r>
      <w:proofErr w:type="spellEnd"/>
      <w:r w:rsidRPr="0009500D">
        <w:rPr>
          <w:rStyle w:val="tal1"/>
          <w:rFonts w:ascii="Times New Roman" w:hAnsi="Times New Roman"/>
          <w:kern w:val="0"/>
          <w:sz w:val="20"/>
          <w:szCs w:val="20"/>
        </w:rPr>
        <w:t xml:space="preserve"> obiective care nu permit executarea lucrărilor de exploatare a lemnului conform </w:t>
      </w:r>
      <w:r w:rsidRPr="0009500D">
        <w:rPr>
          <w:rFonts w:ascii="Times New Roman" w:hAnsi="Times New Roman" w:cs="Times New Roman"/>
          <w:bCs/>
          <w:kern w:val="0"/>
          <w:sz w:val="20"/>
          <w:szCs w:val="20"/>
        </w:rPr>
        <w:t>prevederilor Ordinului 1540/2011.</w:t>
      </w:r>
    </w:p>
    <w:p w14:paraId="1FFEEEAB" w14:textId="77777777" w:rsidR="00513356" w:rsidRPr="0009500D" w:rsidRDefault="00513356" w:rsidP="00013630">
      <w:pPr>
        <w:spacing w:after="0" w:line="240" w:lineRule="auto"/>
        <w:ind w:left="142" w:right="-20"/>
        <w:jc w:val="both"/>
        <w:rPr>
          <w:rFonts w:ascii="Times New Roman" w:eastAsia="Times New Roman" w:hAnsi="Times New Roman" w:cs="Times New Roman"/>
          <w:b/>
          <w:bCs/>
          <w:kern w:val="0"/>
          <w:sz w:val="20"/>
          <w:szCs w:val="20"/>
        </w:rPr>
      </w:pPr>
    </w:p>
    <w:p w14:paraId="1216E3AD" w14:textId="77777777" w:rsidR="00AC2BA8" w:rsidRPr="0009500D" w:rsidRDefault="00AC2BA8"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w:t>
      </w:r>
      <w:r w:rsidR="00114D06" w:rsidRPr="0009500D">
        <w:rPr>
          <w:rFonts w:ascii="Times New Roman" w:eastAsia="Times New Roman" w:hAnsi="Times New Roman" w:cs="Times New Roman"/>
          <w:b/>
          <w:bCs/>
          <w:kern w:val="0"/>
          <w:sz w:val="20"/>
          <w:szCs w:val="20"/>
        </w:rPr>
        <w:t>4</w:t>
      </w:r>
      <w:r w:rsidRPr="0009500D">
        <w:rPr>
          <w:rFonts w:ascii="Times New Roman" w:eastAsia="Times New Roman" w:hAnsi="Times New Roman" w:cs="Times New Roman"/>
          <w:b/>
          <w:bCs/>
          <w:kern w:val="0"/>
          <w:sz w:val="20"/>
          <w:szCs w:val="20"/>
        </w:rPr>
        <w:t xml:space="preserve">. </w:t>
      </w:r>
      <w:proofErr w:type="spellStart"/>
      <w:r w:rsidRPr="0009500D">
        <w:rPr>
          <w:rFonts w:ascii="Times New Roman" w:eastAsia="Times New Roman" w:hAnsi="Times New Roman" w:cs="Times New Roman"/>
          <w:b/>
          <w:bCs/>
          <w:kern w:val="0"/>
          <w:sz w:val="20"/>
          <w:szCs w:val="20"/>
        </w:rPr>
        <w:t>Protectia</w:t>
      </w:r>
      <w:proofErr w:type="spellEnd"/>
      <w:r w:rsidRPr="0009500D">
        <w:rPr>
          <w:rFonts w:ascii="Times New Roman" w:eastAsia="Times New Roman" w:hAnsi="Times New Roman" w:cs="Times New Roman"/>
          <w:b/>
          <w:bCs/>
          <w:kern w:val="0"/>
          <w:sz w:val="20"/>
          <w:szCs w:val="20"/>
        </w:rPr>
        <w:t xml:space="preserve"> muncii:</w:t>
      </w:r>
    </w:p>
    <w:p w14:paraId="13291740" w14:textId="77777777" w:rsidR="00AC2BA8" w:rsidRPr="0009500D" w:rsidRDefault="00AC2BA8" w:rsidP="00013630">
      <w:pPr>
        <w:spacing w:after="0" w:line="240" w:lineRule="auto"/>
        <w:ind w:left="103" w:right="53" w:firstLine="323"/>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În acest sens prestatorul are următoarele </w:t>
      </w:r>
      <w:proofErr w:type="spellStart"/>
      <w:r w:rsidRPr="0009500D">
        <w:rPr>
          <w:rFonts w:ascii="Times New Roman" w:eastAsia="Times New Roman" w:hAnsi="Times New Roman" w:cs="Times New Roman"/>
          <w:kern w:val="0"/>
          <w:sz w:val="20"/>
          <w:szCs w:val="20"/>
        </w:rPr>
        <w:t>obligaţii</w:t>
      </w:r>
      <w:proofErr w:type="spellEnd"/>
      <w:r w:rsidRPr="0009500D">
        <w:rPr>
          <w:rFonts w:ascii="Times New Roman" w:eastAsia="Times New Roman" w:hAnsi="Times New Roman" w:cs="Times New Roman"/>
          <w:kern w:val="0"/>
          <w:sz w:val="20"/>
          <w:szCs w:val="20"/>
        </w:rPr>
        <w:t>:</w:t>
      </w:r>
    </w:p>
    <w:p w14:paraId="2A6DBCF5" w14:textId="77777777" w:rsidR="00AC2BA8" w:rsidRPr="0009500D" w:rsidRDefault="00AC2BA8"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14D06"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.1. </w:t>
      </w:r>
      <w:proofErr w:type="spellStart"/>
      <w:r w:rsidRPr="0009500D">
        <w:rPr>
          <w:rFonts w:ascii="Times New Roman" w:eastAsia="Times New Roman" w:hAnsi="Times New Roman" w:cs="Times New Roman"/>
          <w:kern w:val="0"/>
          <w:sz w:val="20"/>
          <w:szCs w:val="20"/>
        </w:rPr>
        <w:t>Întocmeşte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autorziaţia</w:t>
      </w:r>
      <w:proofErr w:type="spellEnd"/>
      <w:r w:rsidRPr="0009500D">
        <w:rPr>
          <w:rFonts w:ascii="Times New Roman" w:eastAsia="Times New Roman" w:hAnsi="Times New Roman" w:cs="Times New Roman"/>
          <w:kern w:val="0"/>
          <w:sz w:val="20"/>
          <w:szCs w:val="20"/>
        </w:rPr>
        <w:t xml:space="preserve"> din punct de vedere al </w:t>
      </w:r>
      <w:proofErr w:type="spellStart"/>
      <w:r w:rsidRPr="0009500D">
        <w:rPr>
          <w:rFonts w:ascii="Times New Roman" w:eastAsia="Times New Roman" w:hAnsi="Times New Roman" w:cs="Times New Roman"/>
          <w:kern w:val="0"/>
          <w:sz w:val="20"/>
          <w:szCs w:val="20"/>
        </w:rPr>
        <w:t>protecţiei</w:t>
      </w:r>
      <w:proofErr w:type="spellEnd"/>
      <w:r w:rsidRPr="0009500D">
        <w:rPr>
          <w:rFonts w:ascii="Times New Roman" w:eastAsia="Times New Roman" w:hAnsi="Times New Roman" w:cs="Times New Roman"/>
          <w:kern w:val="0"/>
          <w:sz w:val="20"/>
          <w:szCs w:val="20"/>
        </w:rPr>
        <w:t xml:space="preserve"> muncii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documentaţia</w:t>
      </w:r>
      <w:proofErr w:type="spellEnd"/>
      <w:r w:rsidRPr="0009500D">
        <w:rPr>
          <w:rFonts w:ascii="Times New Roman" w:eastAsia="Times New Roman" w:hAnsi="Times New Roman" w:cs="Times New Roman"/>
          <w:kern w:val="0"/>
          <w:sz w:val="20"/>
          <w:szCs w:val="20"/>
        </w:rPr>
        <w:t xml:space="preserve"> de stabilire a măsurilor de  </w:t>
      </w:r>
      <w:proofErr w:type="spellStart"/>
      <w:r w:rsidRPr="0009500D">
        <w:rPr>
          <w:rFonts w:ascii="Times New Roman" w:eastAsia="Times New Roman" w:hAnsi="Times New Roman" w:cs="Times New Roman"/>
          <w:kern w:val="0"/>
          <w:sz w:val="20"/>
          <w:szCs w:val="20"/>
        </w:rPr>
        <w:t>protecţie</w:t>
      </w:r>
      <w:proofErr w:type="spellEnd"/>
      <w:r w:rsidRPr="0009500D">
        <w:rPr>
          <w:rFonts w:ascii="Times New Roman" w:eastAsia="Times New Roman" w:hAnsi="Times New Roman" w:cs="Times New Roman"/>
          <w:kern w:val="0"/>
          <w:sz w:val="20"/>
          <w:szCs w:val="20"/>
        </w:rPr>
        <w:t xml:space="preserve">  a  muncii  pentru  lucrările  specificate  în  contract.  În  această  </w:t>
      </w:r>
      <w:proofErr w:type="spellStart"/>
      <w:r w:rsidRPr="0009500D">
        <w:rPr>
          <w:rFonts w:ascii="Times New Roman" w:eastAsia="Times New Roman" w:hAnsi="Times New Roman" w:cs="Times New Roman"/>
          <w:kern w:val="0"/>
          <w:sz w:val="20"/>
          <w:szCs w:val="20"/>
        </w:rPr>
        <w:t>documentaţie</w:t>
      </w:r>
      <w:proofErr w:type="spellEnd"/>
      <w:r w:rsidRPr="0009500D">
        <w:rPr>
          <w:rFonts w:ascii="Times New Roman" w:eastAsia="Times New Roman" w:hAnsi="Times New Roman" w:cs="Times New Roman"/>
          <w:kern w:val="0"/>
          <w:sz w:val="20"/>
          <w:szCs w:val="20"/>
        </w:rPr>
        <w:t xml:space="preserve">    se vor  </w:t>
      </w:r>
      <w:proofErr w:type="spellStart"/>
      <w:r w:rsidRPr="0009500D">
        <w:rPr>
          <w:rFonts w:ascii="Times New Roman" w:eastAsia="Times New Roman" w:hAnsi="Times New Roman" w:cs="Times New Roman"/>
          <w:kern w:val="0"/>
          <w:sz w:val="20"/>
          <w:szCs w:val="20"/>
        </w:rPr>
        <w:t>soluţiona</w:t>
      </w:r>
      <w:proofErr w:type="spellEnd"/>
      <w:r w:rsidRPr="0009500D">
        <w:rPr>
          <w:rFonts w:ascii="Times New Roman" w:eastAsia="Times New Roman" w:hAnsi="Times New Roman" w:cs="Times New Roman"/>
          <w:kern w:val="0"/>
          <w:sz w:val="20"/>
          <w:szCs w:val="20"/>
        </w:rPr>
        <w:t xml:space="preserve">  toate aspectele legate de factorii de risc ce se regăsesc în </w:t>
      </w:r>
      <w:proofErr w:type="spellStart"/>
      <w:r w:rsidRPr="0009500D">
        <w:rPr>
          <w:rFonts w:ascii="Times New Roman" w:eastAsia="Times New Roman" w:hAnsi="Times New Roman" w:cs="Times New Roman"/>
          <w:kern w:val="0"/>
          <w:sz w:val="20"/>
          <w:szCs w:val="20"/>
        </w:rPr>
        <w:t>desfăşurarea</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activităţii</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exploatara</w:t>
      </w:r>
      <w:proofErr w:type="spellEnd"/>
      <w:r w:rsidRPr="0009500D">
        <w:rPr>
          <w:rFonts w:ascii="Times New Roman" w:eastAsia="Times New Roman" w:hAnsi="Times New Roman" w:cs="Times New Roman"/>
          <w:kern w:val="0"/>
          <w:sz w:val="20"/>
          <w:szCs w:val="20"/>
        </w:rPr>
        <w:t xml:space="preserve"> masei lemnoase.</w:t>
      </w:r>
    </w:p>
    <w:p w14:paraId="4EF6BA27" w14:textId="77777777" w:rsidR="00AC2BA8" w:rsidRPr="0009500D" w:rsidRDefault="00AC2BA8"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14D06"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.2. Ia masuri pentru realizarea </w:t>
      </w:r>
      <w:proofErr w:type="spellStart"/>
      <w:r w:rsidRPr="0009500D">
        <w:rPr>
          <w:rFonts w:ascii="Times New Roman" w:eastAsia="Times New Roman" w:hAnsi="Times New Roman" w:cs="Times New Roman"/>
          <w:kern w:val="0"/>
          <w:sz w:val="20"/>
          <w:szCs w:val="20"/>
        </w:rPr>
        <w:t>atribuţiilor</w:t>
      </w:r>
      <w:proofErr w:type="spellEnd"/>
      <w:r w:rsidRPr="0009500D">
        <w:rPr>
          <w:rFonts w:ascii="Times New Roman" w:eastAsia="Times New Roman" w:hAnsi="Times New Roman" w:cs="Times New Roman"/>
          <w:kern w:val="0"/>
          <w:sz w:val="20"/>
          <w:szCs w:val="20"/>
        </w:rPr>
        <w:t xml:space="preserve"> ce îi revin cu privire la </w:t>
      </w:r>
      <w:proofErr w:type="spellStart"/>
      <w:r w:rsidRPr="0009500D">
        <w:rPr>
          <w:rFonts w:ascii="Times New Roman" w:eastAsia="Times New Roman" w:hAnsi="Times New Roman" w:cs="Times New Roman"/>
          <w:kern w:val="0"/>
          <w:sz w:val="20"/>
          <w:szCs w:val="20"/>
        </w:rPr>
        <w:t>pregatirea</w:t>
      </w:r>
      <w:proofErr w:type="spellEnd"/>
      <w:r w:rsidRPr="0009500D">
        <w:rPr>
          <w:rFonts w:ascii="Times New Roman" w:eastAsia="Times New Roman" w:hAnsi="Times New Roman" w:cs="Times New Roman"/>
          <w:kern w:val="0"/>
          <w:sz w:val="20"/>
          <w:szCs w:val="20"/>
        </w:rPr>
        <w:t xml:space="preserve"> si organizarea parchetului de exploatare, lucrările de recoltare a lemnului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colectare a masei lemnoase în conformitate cu prevederile din </w:t>
      </w:r>
      <w:proofErr w:type="spellStart"/>
      <w:r w:rsidRPr="0009500D">
        <w:rPr>
          <w:rFonts w:ascii="Times New Roman" w:eastAsia="Times New Roman" w:hAnsi="Times New Roman" w:cs="Times New Roman"/>
          <w:kern w:val="0"/>
          <w:sz w:val="20"/>
          <w:szCs w:val="20"/>
        </w:rPr>
        <w:t>instrucţiunile</w:t>
      </w:r>
      <w:proofErr w:type="spellEnd"/>
      <w:r w:rsidRPr="0009500D">
        <w:rPr>
          <w:rFonts w:ascii="Times New Roman" w:eastAsia="Times New Roman" w:hAnsi="Times New Roman" w:cs="Times New Roman"/>
          <w:kern w:val="0"/>
          <w:sz w:val="20"/>
          <w:szCs w:val="20"/>
        </w:rPr>
        <w:t xml:space="preserve"> proprii elaborate de </w:t>
      </w:r>
      <w:proofErr w:type="spellStart"/>
      <w:r w:rsidRPr="0009500D">
        <w:rPr>
          <w:rFonts w:ascii="Times New Roman" w:eastAsia="Times New Roman" w:hAnsi="Times New Roman" w:cs="Times New Roman"/>
          <w:kern w:val="0"/>
          <w:sz w:val="20"/>
          <w:szCs w:val="20"/>
        </w:rPr>
        <w:t>catre</w:t>
      </w:r>
      <w:proofErr w:type="spellEnd"/>
      <w:r w:rsidRPr="0009500D">
        <w:rPr>
          <w:rFonts w:ascii="Times New Roman" w:eastAsia="Times New Roman" w:hAnsi="Times New Roman" w:cs="Times New Roman"/>
          <w:kern w:val="0"/>
          <w:sz w:val="20"/>
          <w:szCs w:val="20"/>
        </w:rPr>
        <w:t xml:space="preserve"> prestator.</w:t>
      </w:r>
    </w:p>
    <w:p w14:paraId="6A503804" w14:textId="77777777" w:rsidR="00AC2BA8" w:rsidRPr="0009500D" w:rsidRDefault="00AC2BA8" w:rsidP="00013630">
      <w:pPr>
        <w:spacing w:after="0" w:line="240" w:lineRule="auto"/>
        <w:ind w:right="247"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14D06"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.3. Asigură punctul de lucru cu personal calificat, verificat  medical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instruit   </w:t>
      </w:r>
      <w:proofErr w:type="spellStart"/>
      <w:r w:rsidRPr="0009500D">
        <w:rPr>
          <w:rFonts w:ascii="Times New Roman" w:eastAsia="Times New Roman" w:hAnsi="Times New Roman" w:cs="Times New Roman"/>
          <w:kern w:val="0"/>
          <w:sz w:val="20"/>
          <w:szCs w:val="20"/>
        </w:rPr>
        <w:t>corespunzator</w:t>
      </w:r>
      <w:proofErr w:type="spellEnd"/>
      <w:r w:rsidRPr="0009500D">
        <w:rPr>
          <w:rFonts w:ascii="Times New Roman" w:eastAsia="Times New Roman" w:hAnsi="Times New Roman" w:cs="Times New Roman"/>
          <w:kern w:val="0"/>
          <w:sz w:val="20"/>
          <w:szCs w:val="20"/>
        </w:rPr>
        <w:t xml:space="preserve">, din punct de vedere al </w:t>
      </w:r>
      <w:proofErr w:type="spellStart"/>
      <w:r w:rsidRPr="0009500D">
        <w:rPr>
          <w:rFonts w:ascii="Times New Roman" w:eastAsia="Times New Roman" w:hAnsi="Times New Roman" w:cs="Times New Roman"/>
          <w:kern w:val="0"/>
          <w:sz w:val="20"/>
          <w:szCs w:val="20"/>
        </w:rPr>
        <w:t>securitaţii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sănătatii</w:t>
      </w:r>
      <w:proofErr w:type="spellEnd"/>
      <w:r w:rsidRPr="0009500D">
        <w:rPr>
          <w:rFonts w:ascii="Times New Roman" w:eastAsia="Times New Roman" w:hAnsi="Times New Roman" w:cs="Times New Roman"/>
          <w:kern w:val="0"/>
          <w:sz w:val="20"/>
          <w:szCs w:val="20"/>
        </w:rPr>
        <w:t xml:space="preserve"> în muncă.</w:t>
      </w:r>
    </w:p>
    <w:p w14:paraId="2281E718" w14:textId="77777777" w:rsidR="00AC2BA8" w:rsidRPr="0009500D" w:rsidRDefault="00AC2BA8" w:rsidP="00013630">
      <w:pPr>
        <w:spacing w:after="0" w:line="240" w:lineRule="auto"/>
        <w:ind w:right="468"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Instructajul general, la locul de muncă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periodic se va efectua de către prestator, sau de persoane desemnate de </w:t>
      </w:r>
      <w:proofErr w:type="spellStart"/>
      <w:r w:rsidRPr="0009500D">
        <w:rPr>
          <w:rFonts w:ascii="Times New Roman" w:eastAsia="Times New Roman" w:hAnsi="Times New Roman" w:cs="Times New Roman"/>
          <w:kern w:val="0"/>
          <w:sz w:val="20"/>
          <w:szCs w:val="20"/>
        </w:rPr>
        <w:t>prestsator</w:t>
      </w:r>
      <w:proofErr w:type="spellEnd"/>
      <w:r w:rsidRPr="0009500D">
        <w:rPr>
          <w:rFonts w:ascii="Times New Roman" w:eastAsia="Times New Roman" w:hAnsi="Times New Roman" w:cs="Times New Roman"/>
          <w:kern w:val="0"/>
          <w:sz w:val="20"/>
          <w:szCs w:val="20"/>
        </w:rPr>
        <w:t xml:space="preserve"> (care au calificarea necesară)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va fi consemnat în </w:t>
      </w:r>
      <w:proofErr w:type="spellStart"/>
      <w:r w:rsidRPr="0009500D">
        <w:rPr>
          <w:rFonts w:ascii="Times New Roman" w:eastAsia="Times New Roman" w:hAnsi="Times New Roman" w:cs="Times New Roman"/>
          <w:kern w:val="0"/>
          <w:sz w:val="20"/>
          <w:szCs w:val="20"/>
        </w:rPr>
        <w:t>fişe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îndividuale</w:t>
      </w:r>
      <w:proofErr w:type="spellEnd"/>
      <w:r w:rsidRPr="0009500D">
        <w:rPr>
          <w:rFonts w:ascii="Times New Roman" w:eastAsia="Times New Roman" w:hAnsi="Times New Roman" w:cs="Times New Roman"/>
          <w:kern w:val="0"/>
          <w:sz w:val="20"/>
          <w:szCs w:val="20"/>
        </w:rPr>
        <w:t>.</w:t>
      </w:r>
    </w:p>
    <w:p w14:paraId="6C8B3DF0" w14:textId="77777777" w:rsidR="00AC2BA8" w:rsidRPr="0009500D" w:rsidRDefault="00AC2BA8" w:rsidP="00013630">
      <w:pPr>
        <w:spacing w:after="0" w:line="240" w:lineRule="auto"/>
        <w:ind w:right="346"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14D06"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.4. </w:t>
      </w:r>
      <w:proofErr w:type="spellStart"/>
      <w:r w:rsidRPr="0009500D">
        <w:rPr>
          <w:rFonts w:ascii="Times New Roman" w:eastAsia="Times New Roman" w:hAnsi="Times New Roman" w:cs="Times New Roman"/>
          <w:kern w:val="0"/>
          <w:sz w:val="20"/>
          <w:szCs w:val="20"/>
        </w:rPr>
        <w:t>Conducatorii</w:t>
      </w:r>
      <w:proofErr w:type="spellEnd"/>
      <w:r w:rsidRPr="0009500D">
        <w:rPr>
          <w:rFonts w:ascii="Times New Roman" w:eastAsia="Times New Roman" w:hAnsi="Times New Roman" w:cs="Times New Roman"/>
          <w:kern w:val="0"/>
          <w:sz w:val="20"/>
          <w:szCs w:val="20"/>
        </w:rPr>
        <w:t xml:space="preserve"> locurilor de munca nu vor permite </w:t>
      </w:r>
      <w:proofErr w:type="spellStart"/>
      <w:r w:rsidRPr="0009500D">
        <w:rPr>
          <w:rFonts w:ascii="Times New Roman" w:eastAsia="Times New Roman" w:hAnsi="Times New Roman" w:cs="Times New Roman"/>
          <w:kern w:val="0"/>
          <w:sz w:val="20"/>
          <w:szCs w:val="20"/>
        </w:rPr>
        <w:t>desfasurarea</w:t>
      </w:r>
      <w:proofErr w:type="spellEnd"/>
      <w:r w:rsidRPr="0009500D">
        <w:rPr>
          <w:rFonts w:ascii="Times New Roman" w:eastAsia="Times New Roman" w:hAnsi="Times New Roman" w:cs="Times New Roman"/>
          <w:kern w:val="0"/>
          <w:sz w:val="20"/>
          <w:szCs w:val="20"/>
        </w:rPr>
        <w:t xml:space="preserve"> nici unei </w:t>
      </w:r>
      <w:proofErr w:type="spellStart"/>
      <w:r w:rsidRPr="0009500D">
        <w:rPr>
          <w:rFonts w:ascii="Times New Roman" w:eastAsia="Times New Roman" w:hAnsi="Times New Roman" w:cs="Times New Roman"/>
          <w:kern w:val="0"/>
          <w:sz w:val="20"/>
          <w:szCs w:val="20"/>
        </w:rPr>
        <w:t>lucrari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inainte</w:t>
      </w:r>
      <w:proofErr w:type="spellEnd"/>
      <w:r w:rsidRPr="0009500D">
        <w:rPr>
          <w:rFonts w:ascii="Times New Roman" w:eastAsia="Times New Roman" w:hAnsi="Times New Roman" w:cs="Times New Roman"/>
          <w:kern w:val="0"/>
          <w:sz w:val="20"/>
          <w:szCs w:val="20"/>
        </w:rPr>
        <w:t xml:space="preserve"> de verificarea </w:t>
      </w:r>
      <w:proofErr w:type="spellStart"/>
      <w:r w:rsidRPr="0009500D">
        <w:rPr>
          <w:rFonts w:ascii="Times New Roman" w:eastAsia="Times New Roman" w:hAnsi="Times New Roman" w:cs="Times New Roman"/>
          <w:kern w:val="0"/>
          <w:sz w:val="20"/>
          <w:szCs w:val="20"/>
        </w:rPr>
        <w:t>dotarii</w:t>
      </w:r>
      <w:proofErr w:type="spellEnd"/>
      <w:r w:rsidRPr="0009500D">
        <w:rPr>
          <w:rFonts w:ascii="Times New Roman" w:eastAsia="Times New Roman" w:hAnsi="Times New Roman" w:cs="Times New Roman"/>
          <w:kern w:val="0"/>
          <w:sz w:val="20"/>
          <w:szCs w:val="20"/>
        </w:rPr>
        <w:t xml:space="preserve"> cu echipament individual </w:t>
      </w:r>
      <w:proofErr w:type="spellStart"/>
      <w:r w:rsidRPr="0009500D">
        <w:rPr>
          <w:rFonts w:ascii="Times New Roman" w:eastAsia="Times New Roman" w:hAnsi="Times New Roman" w:cs="Times New Roman"/>
          <w:kern w:val="0"/>
          <w:sz w:val="20"/>
          <w:szCs w:val="20"/>
        </w:rPr>
        <w:t>corespunzator</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protectie</w:t>
      </w:r>
      <w:proofErr w:type="spellEnd"/>
      <w:r w:rsidRPr="0009500D">
        <w:rPr>
          <w:rFonts w:ascii="Times New Roman" w:eastAsia="Times New Roman" w:hAnsi="Times New Roman" w:cs="Times New Roman"/>
          <w:kern w:val="0"/>
          <w:sz w:val="20"/>
          <w:szCs w:val="20"/>
        </w:rPr>
        <w:t xml:space="preserve">, iar </w:t>
      </w:r>
      <w:proofErr w:type="spellStart"/>
      <w:r w:rsidRPr="0009500D">
        <w:rPr>
          <w:rFonts w:ascii="Times New Roman" w:eastAsia="Times New Roman" w:hAnsi="Times New Roman" w:cs="Times New Roman"/>
          <w:kern w:val="0"/>
          <w:sz w:val="20"/>
          <w:szCs w:val="20"/>
        </w:rPr>
        <w:t>lucratorii</w:t>
      </w:r>
      <w:proofErr w:type="spellEnd"/>
      <w:r w:rsidRPr="0009500D">
        <w:rPr>
          <w:rFonts w:ascii="Times New Roman" w:eastAsia="Times New Roman" w:hAnsi="Times New Roman" w:cs="Times New Roman"/>
          <w:kern w:val="0"/>
          <w:sz w:val="20"/>
          <w:szCs w:val="20"/>
        </w:rPr>
        <w:t xml:space="preserve"> au </w:t>
      </w:r>
      <w:proofErr w:type="spellStart"/>
      <w:r w:rsidRPr="0009500D">
        <w:rPr>
          <w:rFonts w:ascii="Times New Roman" w:eastAsia="Times New Roman" w:hAnsi="Times New Roman" w:cs="Times New Roman"/>
          <w:kern w:val="0"/>
          <w:sz w:val="20"/>
          <w:szCs w:val="20"/>
        </w:rPr>
        <w:t>obligatia</w:t>
      </w:r>
      <w:proofErr w:type="spellEnd"/>
      <w:r w:rsidRPr="0009500D">
        <w:rPr>
          <w:rFonts w:ascii="Times New Roman" w:eastAsia="Times New Roman" w:hAnsi="Times New Roman" w:cs="Times New Roman"/>
          <w:kern w:val="0"/>
          <w:sz w:val="20"/>
          <w:szCs w:val="20"/>
        </w:rPr>
        <w:t xml:space="preserve"> de a purta echipamentul. Echipamentele tehnice trebuie sa fie certificate din punct de vedere al </w:t>
      </w:r>
      <w:proofErr w:type="spellStart"/>
      <w:r w:rsidRPr="0009500D">
        <w:rPr>
          <w:rFonts w:ascii="Times New Roman" w:eastAsia="Times New Roman" w:hAnsi="Times New Roman" w:cs="Times New Roman"/>
          <w:kern w:val="0"/>
          <w:sz w:val="20"/>
          <w:szCs w:val="20"/>
        </w:rPr>
        <w:t>calitatii</w:t>
      </w:r>
      <w:proofErr w:type="spellEnd"/>
      <w:r w:rsidRPr="0009500D">
        <w:rPr>
          <w:rFonts w:ascii="Times New Roman" w:eastAsia="Times New Roman" w:hAnsi="Times New Roman" w:cs="Times New Roman"/>
          <w:kern w:val="0"/>
          <w:sz w:val="20"/>
          <w:szCs w:val="20"/>
        </w:rPr>
        <w:t xml:space="preserve"> de securitate.</w:t>
      </w:r>
    </w:p>
    <w:p w14:paraId="34D3FF33" w14:textId="77777777" w:rsidR="00AC2BA8" w:rsidRPr="0009500D" w:rsidRDefault="00AC2BA8"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14D06"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.5. Pentru lucrările mecanizate, parchetul va fi dotat cu utilaje în bună stare de </w:t>
      </w:r>
      <w:proofErr w:type="spellStart"/>
      <w:r w:rsidRPr="0009500D">
        <w:rPr>
          <w:rFonts w:ascii="Times New Roman" w:eastAsia="Times New Roman" w:hAnsi="Times New Roman" w:cs="Times New Roman"/>
          <w:kern w:val="0"/>
          <w:sz w:val="20"/>
          <w:szCs w:val="20"/>
        </w:rPr>
        <w:t>funcţionare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care să</w:t>
      </w:r>
      <w:r w:rsidR="00D950F5" w:rsidRPr="0009500D">
        <w:rPr>
          <w:rFonts w:ascii="Times New Roman" w:eastAsia="Times New Roman" w:hAnsi="Times New Roman" w:cs="Times New Roman"/>
          <w:kern w:val="0"/>
          <w:sz w:val="20"/>
          <w:szCs w:val="20"/>
        </w:rPr>
        <w:t xml:space="preserve"> </w:t>
      </w:r>
      <w:r w:rsidRPr="0009500D">
        <w:rPr>
          <w:rFonts w:ascii="Times New Roman" w:eastAsia="Times New Roman" w:hAnsi="Times New Roman" w:cs="Times New Roman"/>
          <w:kern w:val="0"/>
          <w:sz w:val="20"/>
          <w:szCs w:val="20"/>
        </w:rPr>
        <w:t xml:space="preserve">corespundă  din punct de vedere tehnic, </w:t>
      </w:r>
      <w:proofErr w:type="spellStart"/>
      <w:r w:rsidRPr="0009500D">
        <w:rPr>
          <w:rFonts w:ascii="Times New Roman" w:eastAsia="Times New Roman" w:hAnsi="Times New Roman" w:cs="Times New Roman"/>
          <w:kern w:val="0"/>
          <w:sz w:val="20"/>
          <w:szCs w:val="20"/>
        </w:rPr>
        <w:t>activitatilor</w:t>
      </w:r>
      <w:proofErr w:type="spellEnd"/>
      <w:r w:rsidRPr="0009500D">
        <w:rPr>
          <w:rFonts w:ascii="Times New Roman" w:eastAsia="Times New Roman" w:hAnsi="Times New Roman" w:cs="Times New Roman"/>
          <w:kern w:val="0"/>
          <w:sz w:val="20"/>
          <w:szCs w:val="20"/>
        </w:rPr>
        <w:t xml:space="preserve"> ce la va executa, pe toata durata </w:t>
      </w:r>
      <w:proofErr w:type="spellStart"/>
      <w:r w:rsidRPr="0009500D">
        <w:rPr>
          <w:rFonts w:ascii="Times New Roman" w:eastAsia="Times New Roman" w:hAnsi="Times New Roman" w:cs="Times New Roman"/>
          <w:kern w:val="0"/>
          <w:sz w:val="20"/>
          <w:szCs w:val="20"/>
        </w:rPr>
        <w:t>derularii</w:t>
      </w:r>
      <w:proofErr w:type="spellEnd"/>
      <w:r w:rsidRPr="0009500D">
        <w:rPr>
          <w:rFonts w:ascii="Times New Roman" w:eastAsia="Times New Roman" w:hAnsi="Times New Roman" w:cs="Times New Roman"/>
          <w:kern w:val="0"/>
          <w:sz w:val="20"/>
          <w:szCs w:val="20"/>
        </w:rPr>
        <w:t xml:space="preserve"> contractului.</w:t>
      </w:r>
    </w:p>
    <w:p w14:paraId="43F2074B" w14:textId="77777777" w:rsidR="00AC2BA8" w:rsidRPr="0009500D" w:rsidRDefault="00AC2BA8" w:rsidP="00013630">
      <w:pPr>
        <w:spacing w:after="0" w:line="240" w:lineRule="auto"/>
        <w:ind w:right="62"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.6. Atunci când mai multe </w:t>
      </w:r>
      <w:proofErr w:type="spellStart"/>
      <w:r w:rsidRPr="0009500D">
        <w:rPr>
          <w:rFonts w:ascii="Times New Roman" w:eastAsia="Times New Roman" w:hAnsi="Times New Roman" w:cs="Times New Roman"/>
          <w:kern w:val="0"/>
          <w:sz w:val="20"/>
          <w:szCs w:val="20"/>
        </w:rPr>
        <w:t>unităţi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îşi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desfăşoară</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activităţile</w:t>
      </w:r>
      <w:proofErr w:type="spellEnd"/>
      <w:r w:rsidRPr="0009500D">
        <w:rPr>
          <w:rFonts w:ascii="Times New Roman" w:eastAsia="Times New Roman" w:hAnsi="Times New Roman" w:cs="Times New Roman"/>
          <w:kern w:val="0"/>
          <w:sz w:val="20"/>
          <w:szCs w:val="20"/>
        </w:rPr>
        <w:t xml:space="preserve"> concomitent în </w:t>
      </w:r>
      <w:proofErr w:type="spellStart"/>
      <w:r w:rsidRPr="0009500D">
        <w:rPr>
          <w:rFonts w:ascii="Times New Roman" w:eastAsia="Times New Roman" w:hAnsi="Times New Roman" w:cs="Times New Roman"/>
          <w:kern w:val="0"/>
          <w:sz w:val="20"/>
          <w:szCs w:val="20"/>
        </w:rPr>
        <w:t>aceiaşi</w:t>
      </w:r>
      <w:proofErr w:type="spellEnd"/>
      <w:r w:rsidRPr="0009500D">
        <w:rPr>
          <w:rFonts w:ascii="Times New Roman" w:eastAsia="Times New Roman" w:hAnsi="Times New Roman" w:cs="Times New Roman"/>
          <w:kern w:val="0"/>
          <w:sz w:val="20"/>
          <w:szCs w:val="20"/>
        </w:rPr>
        <w:t xml:space="preserve"> unitate de </w:t>
      </w:r>
      <w:proofErr w:type="spellStart"/>
      <w:r w:rsidRPr="0009500D">
        <w:rPr>
          <w:rFonts w:ascii="Times New Roman" w:eastAsia="Times New Roman" w:hAnsi="Times New Roman" w:cs="Times New Roman"/>
          <w:kern w:val="0"/>
          <w:sz w:val="20"/>
          <w:szCs w:val="20"/>
        </w:rPr>
        <w:t>producţie</w:t>
      </w:r>
      <w:proofErr w:type="spellEnd"/>
      <w:r w:rsidRPr="0009500D">
        <w:rPr>
          <w:rFonts w:ascii="Times New Roman" w:eastAsia="Times New Roman" w:hAnsi="Times New Roman" w:cs="Times New Roman"/>
          <w:kern w:val="0"/>
          <w:sz w:val="20"/>
          <w:szCs w:val="20"/>
        </w:rPr>
        <w:t xml:space="preserve"> , unitate amenajistică,  prestatorul va încheia </w:t>
      </w:r>
      <w:proofErr w:type="spellStart"/>
      <w:r w:rsidRPr="0009500D">
        <w:rPr>
          <w:rFonts w:ascii="Times New Roman" w:eastAsia="Times New Roman" w:hAnsi="Times New Roman" w:cs="Times New Roman"/>
          <w:kern w:val="0"/>
          <w:sz w:val="20"/>
          <w:szCs w:val="20"/>
        </w:rPr>
        <w:t>convenţii</w:t>
      </w:r>
      <w:proofErr w:type="spellEnd"/>
      <w:r w:rsidRPr="0009500D">
        <w:rPr>
          <w:rFonts w:ascii="Times New Roman" w:eastAsia="Times New Roman" w:hAnsi="Times New Roman" w:cs="Times New Roman"/>
          <w:kern w:val="0"/>
          <w:sz w:val="20"/>
          <w:szCs w:val="20"/>
        </w:rPr>
        <w:t xml:space="preserve"> scrise cu fiecare participant la procesul de </w:t>
      </w:r>
      <w:proofErr w:type="spellStart"/>
      <w:r w:rsidRPr="0009500D">
        <w:rPr>
          <w:rFonts w:ascii="Times New Roman" w:eastAsia="Times New Roman" w:hAnsi="Times New Roman" w:cs="Times New Roman"/>
          <w:kern w:val="0"/>
          <w:sz w:val="20"/>
          <w:szCs w:val="20"/>
        </w:rPr>
        <w:t>producţie</w:t>
      </w:r>
      <w:proofErr w:type="spellEnd"/>
      <w:r w:rsidRPr="0009500D">
        <w:rPr>
          <w:rFonts w:ascii="Times New Roman" w:eastAsia="Times New Roman" w:hAnsi="Times New Roman" w:cs="Times New Roman"/>
          <w:kern w:val="0"/>
          <w:sz w:val="20"/>
          <w:szCs w:val="20"/>
        </w:rPr>
        <w:t xml:space="preserve">, în care să fie cuprinse clauze referitoare la securitatea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sănătatea în muncă.</w:t>
      </w:r>
    </w:p>
    <w:p w14:paraId="370E91D4" w14:textId="77777777" w:rsidR="00AC2BA8" w:rsidRPr="0009500D" w:rsidRDefault="00AC2BA8" w:rsidP="00013630">
      <w:pPr>
        <w:spacing w:after="0" w:line="240" w:lineRule="auto"/>
        <w:ind w:right="58"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.7. Prestatorul are </w:t>
      </w:r>
      <w:proofErr w:type="spellStart"/>
      <w:r w:rsidRPr="0009500D">
        <w:rPr>
          <w:rFonts w:ascii="Times New Roman" w:eastAsia="Times New Roman" w:hAnsi="Times New Roman" w:cs="Times New Roman"/>
          <w:kern w:val="0"/>
          <w:sz w:val="20"/>
          <w:szCs w:val="20"/>
        </w:rPr>
        <w:t>obligaţia</w:t>
      </w:r>
      <w:proofErr w:type="spellEnd"/>
      <w:r w:rsidRPr="0009500D">
        <w:rPr>
          <w:rFonts w:ascii="Times New Roman" w:eastAsia="Times New Roman" w:hAnsi="Times New Roman" w:cs="Times New Roman"/>
          <w:kern w:val="0"/>
          <w:sz w:val="20"/>
          <w:szCs w:val="20"/>
        </w:rPr>
        <w:t xml:space="preserve"> de a semnaliza corespunzător din punct de vedere al </w:t>
      </w:r>
      <w:proofErr w:type="spellStart"/>
      <w:r w:rsidRPr="0009500D">
        <w:rPr>
          <w:rFonts w:ascii="Times New Roman" w:eastAsia="Times New Roman" w:hAnsi="Times New Roman" w:cs="Times New Roman"/>
          <w:kern w:val="0"/>
          <w:sz w:val="20"/>
          <w:szCs w:val="20"/>
        </w:rPr>
        <w:t>securităţii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sănătaţii</w:t>
      </w:r>
      <w:proofErr w:type="spellEnd"/>
      <w:r w:rsidRPr="0009500D">
        <w:rPr>
          <w:rFonts w:ascii="Times New Roman" w:eastAsia="Times New Roman" w:hAnsi="Times New Roman" w:cs="Times New Roman"/>
          <w:kern w:val="0"/>
          <w:sz w:val="20"/>
          <w:szCs w:val="20"/>
        </w:rPr>
        <w:t xml:space="preserve"> în muncă, punctul de lucru unde </w:t>
      </w:r>
      <w:proofErr w:type="spellStart"/>
      <w:r w:rsidRPr="0009500D">
        <w:rPr>
          <w:rFonts w:ascii="Times New Roman" w:eastAsia="Times New Roman" w:hAnsi="Times New Roman" w:cs="Times New Roman"/>
          <w:kern w:val="0"/>
          <w:sz w:val="20"/>
          <w:szCs w:val="20"/>
        </w:rPr>
        <w:t>îşi</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desfăşoară</w:t>
      </w:r>
      <w:proofErr w:type="spellEnd"/>
      <w:r w:rsidRPr="0009500D">
        <w:rPr>
          <w:rFonts w:ascii="Times New Roman" w:eastAsia="Times New Roman" w:hAnsi="Times New Roman" w:cs="Times New Roman"/>
          <w:kern w:val="0"/>
          <w:sz w:val="20"/>
          <w:szCs w:val="20"/>
        </w:rPr>
        <w:t xml:space="preserve"> activitatea.</w:t>
      </w:r>
    </w:p>
    <w:p w14:paraId="44FD33BA" w14:textId="77777777" w:rsidR="00AC2BA8" w:rsidRPr="0009500D" w:rsidRDefault="00AC2BA8" w:rsidP="00013630">
      <w:pPr>
        <w:spacing w:after="0" w:line="240" w:lineRule="auto"/>
        <w:ind w:right="-20" w:firstLine="284"/>
        <w:jc w:val="both"/>
        <w:rPr>
          <w:rFonts w:ascii="Times New Roman" w:eastAsia="Times New Roman" w:hAnsi="Times New Roman" w:cs="Times New Roman"/>
          <w:kern w:val="0"/>
          <w:sz w:val="20"/>
          <w:szCs w:val="20"/>
        </w:rPr>
      </w:pPr>
      <w:proofErr w:type="spellStart"/>
      <w:r w:rsidRPr="0009500D">
        <w:rPr>
          <w:rFonts w:ascii="Times New Roman" w:eastAsia="Times New Roman" w:hAnsi="Times New Roman" w:cs="Times New Roman"/>
          <w:kern w:val="0"/>
          <w:sz w:val="20"/>
          <w:szCs w:val="20"/>
        </w:rPr>
        <w:t>Deasemeni</w:t>
      </w:r>
      <w:proofErr w:type="spellEnd"/>
      <w:r w:rsidRPr="0009500D">
        <w:rPr>
          <w:rFonts w:ascii="Times New Roman" w:eastAsia="Times New Roman" w:hAnsi="Times New Roman" w:cs="Times New Roman"/>
          <w:kern w:val="0"/>
          <w:sz w:val="20"/>
          <w:szCs w:val="20"/>
        </w:rPr>
        <w:t xml:space="preserve"> are </w:t>
      </w:r>
      <w:proofErr w:type="spellStart"/>
      <w:r w:rsidRPr="0009500D">
        <w:rPr>
          <w:rFonts w:ascii="Times New Roman" w:eastAsia="Times New Roman" w:hAnsi="Times New Roman" w:cs="Times New Roman"/>
          <w:kern w:val="0"/>
          <w:sz w:val="20"/>
          <w:szCs w:val="20"/>
        </w:rPr>
        <w:t>obligaţia</w:t>
      </w:r>
      <w:proofErr w:type="spellEnd"/>
      <w:r w:rsidRPr="0009500D">
        <w:rPr>
          <w:rFonts w:ascii="Times New Roman" w:eastAsia="Times New Roman" w:hAnsi="Times New Roman" w:cs="Times New Roman"/>
          <w:kern w:val="0"/>
          <w:sz w:val="20"/>
          <w:szCs w:val="20"/>
        </w:rPr>
        <w:t xml:space="preserve"> de a dota punctele de lucru cu truse medicale.</w:t>
      </w:r>
    </w:p>
    <w:p w14:paraId="40B64BE0" w14:textId="77777777" w:rsidR="00AC2BA8" w:rsidRPr="0009500D" w:rsidRDefault="00AC2BA8" w:rsidP="00013630">
      <w:pPr>
        <w:spacing w:after="0" w:line="240" w:lineRule="auto"/>
        <w:ind w:right="516"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.8. Transportul la locul de muncă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de la locul de muncă la domiciliul al </w:t>
      </w:r>
      <w:proofErr w:type="spellStart"/>
      <w:r w:rsidRPr="0009500D">
        <w:rPr>
          <w:rFonts w:ascii="Times New Roman" w:eastAsia="Times New Roman" w:hAnsi="Times New Roman" w:cs="Times New Roman"/>
          <w:kern w:val="0"/>
          <w:sz w:val="20"/>
          <w:szCs w:val="20"/>
        </w:rPr>
        <w:t>salariatilor</w:t>
      </w:r>
      <w:proofErr w:type="spellEnd"/>
      <w:r w:rsidRPr="0009500D">
        <w:rPr>
          <w:rFonts w:ascii="Times New Roman" w:eastAsia="Times New Roman" w:hAnsi="Times New Roman" w:cs="Times New Roman"/>
          <w:kern w:val="0"/>
          <w:sz w:val="20"/>
          <w:szCs w:val="20"/>
        </w:rPr>
        <w:t xml:space="preserve"> intră în sarcina prestatorului.</w:t>
      </w:r>
    </w:p>
    <w:p w14:paraId="2C899A08" w14:textId="15697C41" w:rsidR="00AC2BA8" w:rsidRPr="0009500D" w:rsidRDefault="00AC2BA8" w:rsidP="00013630">
      <w:pPr>
        <w:spacing w:after="0" w:line="240" w:lineRule="auto"/>
        <w:ind w:right="30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.9. Prestatorul  care are sediul social în alt </w:t>
      </w:r>
      <w:proofErr w:type="spellStart"/>
      <w:r w:rsidRPr="0009500D">
        <w:rPr>
          <w:rFonts w:ascii="Times New Roman" w:eastAsia="Times New Roman" w:hAnsi="Times New Roman" w:cs="Times New Roman"/>
          <w:kern w:val="0"/>
          <w:sz w:val="20"/>
          <w:szCs w:val="20"/>
        </w:rPr>
        <w:t>judeţ</w:t>
      </w:r>
      <w:proofErr w:type="spellEnd"/>
      <w:r w:rsidRPr="0009500D">
        <w:rPr>
          <w:rFonts w:ascii="Times New Roman" w:eastAsia="Times New Roman" w:hAnsi="Times New Roman" w:cs="Times New Roman"/>
          <w:kern w:val="0"/>
          <w:sz w:val="20"/>
          <w:szCs w:val="20"/>
        </w:rPr>
        <w:t xml:space="preserve">  are </w:t>
      </w:r>
      <w:proofErr w:type="spellStart"/>
      <w:r w:rsidRPr="0009500D">
        <w:rPr>
          <w:rFonts w:ascii="Times New Roman" w:eastAsia="Times New Roman" w:hAnsi="Times New Roman" w:cs="Times New Roman"/>
          <w:kern w:val="0"/>
          <w:sz w:val="20"/>
          <w:szCs w:val="20"/>
        </w:rPr>
        <w:t>obligatia</w:t>
      </w:r>
      <w:proofErr w:type="spellEnd"/>
      <w:r w:rsidRPr="0009500D">
        <w:rPr>
          <w:rFonts w:ascii="Times New Roman" w:eastAsia="Times New Roman" w:hAnsi="Times New Roman" w:cs="Times New Roman"/>
          <w:kern w:val="0"/>
          <w:sz w:val="20"/>
          <w:szCs w:val="20"/>
        </w:rPr>
        <w:t xml:space="preserve"> de a </w:t>
      </w:r>
      <w:proofErr w:type="spellStart"/>
      <w:r w:rsidRPr="0009500D">
        <w:rPr>
          <w:rFonts w:ascii="Times New Roman" w:eastAsia="Times New Roman" w:hAnsi="Times New Roman" w:cs="Times New Roman"/>
          <w:kern w:val="0"/>
          <w:sz w:val="20"/>
          <w:szCs w:val="20"/>
        </w:rPr>
        <w:t>înstiinţa</w:t>
      </w:r>
      <w:proofErr w:type="spellEnd"/>
      <w:r w:rsidRPr="0009500D">
        <w:rPr>
          <w:rFonts w:ascii="Times New Roman" w:eastAsia="Times New Roman" w:hAnsi="Times New Roman" w:cs="Times New Roman"/>
          <w:kern w:val="0"/>
          <w:sz w:val="20"/>
          <w:szCs w:val="20"/>
        </w:rPr>
        <w:t xml:space="preserve"> în scris, I.T.M </w:t>
      </w:r>
      <w:r w:rsidR="00861AB5">
        <w:rPr>
          <w:rFonts w:ascii="Times New Roman" w:eastAsia="Times New Roman" w:hAnsi="Times New Roman" w:cs="Times New Roman"/>
          <w:kern w:val="0"/>
          <w:sz w:val="20"/>
          <w:szCs w:val="20"/>
        </w:rPr>
        <w:t>Giurgiu</w:t>
      </w:r>
      <w:r w:rsidRPr="0009500D">
        <w:rPr>
          <w:rFonts w:ascii="Times New Roman" w:eastAsia="Times New Roman" w:hAnsi="Times New Roman" w:cs="Times New Roman"/>
          <w:kern w:val="0"/>
          <w:sz w:val="20"/>
          <w:szCs w:val="20"/>
        </w:rPr>
        <w:t xml:space="preserve"> cu</w:t>
      </w:r>
      <w:r w:rsidR="002B23D8" w:rsidRPr="0009500D">
        <w:rPr>
          <w:rFonts w:ascii="Times New Roman" w:eastAsia="Times New Roman" w:hAnsi="Times New Roman" w:cs="Times New Roman"/>
          <w:kern w:val="0"/>
          <w:sz w:val="20"/>
          <w:szCs w:val="20"/>
        </w:rPr>
        <w:t xml:space="preserve"> </w:t>
      </w:r>
      <w:r w:rsidRPr="0009500D">
        <w:rPr>
          <w:rFonts w:ascii="Times New Roman" w:eastAsia="Times New Roman" w:hAnsi="Times New Roman" w:cs="Times New Roman"/>
          <w:kern w:val="0"/>
          <w:sz w:val="20"/>
          <w:szCs w:val="20"/>
        </w:rPr>
        <w:t xml:space="preserve">privire la activitatea </w:t>
      </w:r>
      <w:proofErr w:type="spellStart"/>
      <w:r w:rsidRPr="0009500D">
        <w:rPr>
          <w:rFonts w:ascii="Times New Roman" w:eastAsia="Times New Roman" w:hAnsi="Times New Roman" w:cs="Times New Roman"/>
          <w:kern w:val="0"/>
          <w:sz w:val="20"/>
          <w:szCs w:val="20"/>
        </w:rPr>
        <w:t>desfăşurată</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durata  lucrărilor pe care le execută în raza </w:t>
      </w:r>
      <w:proofErr w:type="spellStart"/>
      <w:r w:rsidRPr="0009500D">
        <w:rPr>
          <w:rFonts w:ascii="Times New Roman" w:eastAsia="Times New Roman" w:hAnsi="Times New Roman" w:cs="Times New Roman"/>
          <w:kern w:val="0"/>
          <w:sz w:val="20"/>
          <w:szCs w:val="20"/>
        </w:rPr>
        <w:t>judeţului</w:t>
      </w:r>
      <w:proofErr w:type="spellEnd"/>
      <w:r w:rsidRPr="0009500D">
        <w:rPr>
          <w:rFonts w:ascii="Times New Roman" w:eastAsia="Times New Roman" w:hAnsi="Times New Roman" w:cs="Times New Roman"/>
          <w:kern w:val="0"/>
          <w:sz w:val="20"/>
          <w:szCs w:val="20"/>
        </w:rPr>
        <w:t xml:space="preserve"> </w:t>
      </w:r>
      <w:r w:rsidR="00861AB5">
        <w:rPr>
          <w:rFonts w:ascii="Times New Roman" w:eastAsia="Times New Roman" w:hAnsi="Times New Roman" w:cs="Times New Roman"/>
          <w:kern w:val="0"/>
          <w:sz w:val="20"/>
          <w:szCs w:val="20"/>
        </w:rPr>
        <w:t>Giurgiu</w:t>
      </w:r>
      <w:r w:rsidRPr="0009500D">
        <w:rPr>
          <w:rFonts w:ascii="Times New Roman" w:eastAsia="Times New Roman" w:hAnsi="Times New Roman" w:cs="Times New Roman"/>
          <w:kern w:val="0"/>
          <w:sz w:val="20"/>
          <w:szCs w:val="20"/>
        </w:rPr>
        <w:t>.</w:t>
      </w:r>
    </w:p>
    <w:p w14:paraId="35E6ED96" w14:textId="3E226C57" w:rsidR="00AC2BA8" w:rsidRPr="0009500D" w:rsidRDefault="00AC2BA8"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.10. În cazul producerii de incidente, accidente, prestatorul va </w:t>
      </w:r>
      <w:proofErr w:type="spellStart"/>
      <w:r w:rsidRPr="0009500D">
        <w:rPr>
          <w:rFonts w:ascii="Times New Roman" w:eastAsia="Times New Roman" w:hAnsi="Times New Roman" w:cs="Times New Roman"/>
          <w:kern w:val="0"/>
          <w:sz w:val="20"/>
          <w:szCs w:val="20"/>
        </w:rPr>
        <w:t>anunţa</w:t>
      </w:r>
      <w:proofErr w:type="spellEnd"/>
      <w:r w:rsidRPr="0009500D">
        <w:rPr>
          <w:rFonts w:ascii="Times New Roman" w:eastAsia="Times New Roman" w:hAnsi="Times New Roman" w:cs="Times New Roman"/>
          <w:kern w:val="0"/>
          <w:sz w:val="20"/>
          <w:szCs w:val="20"/>
        </w:rPr>
        <w:t xml:space="preserve"> conform prevederilor din Legea</w:t>
      </w:r>
      <w:r w:rsidR="002B23D8" w:rsidRPr="0009500D">
        <w:rPr>
          <w:rFonts w:ascii="Times New Roman" w:eastAsia="Times New Roman" w:hAnsi="Times New Roman" w:cs="Times New Roman"/>
          <w:kern w:val="0"/>
          <w:sz w:val="20"/>
          <w:szCs w:val="20"/>
        </w:rPr>
        <w:t xml:space="preserve"> </w:t>
      </w:r>
      <w:r w:rsidRPr="0009500D">
        <w:rPr>
          <w:rFonts w:ascii="Times New Roman" w:eastAsia="Times New Roman" w:hAnsi="Times New Roman" w:cs="Times New Roman"/>
          <w:kern w:val="0"/>
          <w:sz w:val="20"/>
          <w:szCs w:val="20"/>
        </w:rPr>
        <w:t xml:space="preserve">319/2006 Inspectoratul Teritorial de Munca </w:t>
      </w:r>
      <w:r w:rsidR="00861AB5">
        <w:rPr>
          <w:rFonts w:ascii="Times New Roman" w:eastAsia="Times New Roman" w:hAnsi="Times New Roman" w:cs="Times New Roman"/>
          <w:kern w:val="0"/>
          <w:sz w:val="20"/>
          <w:szCs w:val="20"/>
        </w:rPr>
        <w:t>Giurgiu</w:t>
      </w:r>
      <w:r w:rsidRPr="0009500D">
        <w:rPr>
          <w:rFonts w:ascii="Times New Roman" w:eastAsia="Times New Roman" w:hAnsi="Times New Roman" w:cs="Times New Roman"/>
          <w:kern w:val="0"/>
          <w:sz w:val="20"/>
          <w:szCs w:val="20"/>
        </w:rPr>
        <w:t xml:space="preserve"> despre producerea lor.</w:t>
      </w:r>
    </w:p>
    <w:p w14:paraId="773574AC" w14:textId="77777777" w:rsidR="002B23D8" w:rsidRPr="0009500D" w:rsidRDefault="002B23D8" w:rsidP="00013630">
      <w:pPr>
        <w:spacing w:after="0" w:line="240" w:lineRule="auto"/>
        <w:ind w:right="-20" w:firstLine="426"/>
        <w:jc w:val="both"/>
        <w:rPr>
          <w:rFonts w:ascii="Times New Roman" w:eastAsia="Times New Roman" w:hAnsi="Times New Roman" w:cs="Times New Roman"/>
          <w:b/>
          <w:bCs/>
          <w:kern w:val="0"/>
          <w:sz w:val="20"/>
          <w:szCs w:val="20"/>
        </w:rPr>
      </w:pPr>
    </w:p>
    <w:p w14:paraId="58C9DAE0" w14:textId="77777777" w:rsidR="005B4469" w:rsidRPr="0009500D" w:rsidRDefault="005B4469" w:rsidP="00013630">
      <w:pPr>
        <w:spacing w:after="0" w:line="240" w:lineRule="auto"/>
        <w:ind w:left="142"/>
        <w:jc w:val="both"/>
        <w:rPr>
          <w:rFonts w:ascii="Times New Roman" w:hAnsi="Times New Roman" w:cs="Times New Roman"/>
          <w:b/>
          <w:kern w:val="0"/>
          <w:sz w:val="20"/>
          <w:szCs w:val="20"/>
        </w:rPr>
      </w:pPr>
      <w:r w:rsidRPr="0009500D">
        <w:rPr>
          <w:rFonts w:ascii="Times New Roman" w:hAnsi="Times New Roman" w:cs="Times New Roman"/>
          <w:b/>
          <w:kern w:val="0"/>
          <w:sz w:val="20"/>
          <w:szCs w:val="20"/>
        </w:rPr>
        <w:t>1</w:t>
      </w:r>
      <w:r w:rsidR="00513356" w:rsidRPr="0009500D">
        <w:rPr>
          <w:rFonts w:ascii="Times New Roman" w:hAnsi="Times New Roman" w:cs="Times New Roman"/>
          <w:b/>
          <w:kern w:val="0"/>
          <w:sz w:val="20"/>
          <w:szCs w:val="20"/>
        </w:rPr>
        <w:t>5</w:t>
      </w:r>
      <w:r w:rsidRPr="0009500D">
        <w:rPr>
          <w:rFonts w:ascii="Times New Roman" w:hAnsi="Times New Roman" w:cs="Times New Roman"/>
          <w:b/>
          <w:kern w:val="0"/>
          <w:sz w:val="20"/>
          <w:szCs w:val="20"/>
        </w:rPr>
        <w:t xml:space="preserve">. Amendamente </w:t>
      </w:r>
    </w:p>
    <w:p w14:paraId="52DEAEE5" w14:textId="77777777" w:rsidR="005B4469" w:rsidRPr="0009500D" w:rsidRDefault="005B4469" w:rsidP="00013630">
      <w:pPr>
        <w:spacing w:after="0" w:line="240" w:lineRule="auto"/>
        <w:ind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513356" w:rsidRPr="0009500D">
        <w:rPr>
          <w:rFonts w:ascii="Times New Roman" w:hAnsi="Times New Roman" w:cs="Times New Roman"/>
          <w:kern w:val="0"/>
          <w:sz w:val="20"/>
          <w:szCs w:val="20"/>
        </w:rPr>
        <w:t>5</w:t>
      </w:r>
      <w:r w:rsidRPr="0009500D">
        <w:rPr>
          <w:rFonts w:ascii="Times New Roman" w:hAnsi="Times New Roman" w:cs="Times New Roman"/>
          <w:kern w:val="0"/>
          <w:sz w:val="20"/>
          <w:szCs w:val="20"/>
        </w:rPr>
        <w:t>.1. Părțile contractante au dreptul, pe durata îndeplinirii contractului, de a conveni modificarea clauzelor contractului, prin act adițional, în cazul apariției unor circumstanțe care lezează interesele comerciale legitime ale acestora și care nu au putut fi prevăzute la data încheierii contractului.</w:t>
      </w:r>
    </w:p>
    <w:p w14:paraId="43E87A22" w14:textId="77777777" w:rsidR="005B4469" w:rsidRPr="0009500D" w:rsidRDefault="005B4469" w:rsidP="00013630">
      <w:pPr>
        <w:spacing w:after="0" w:line="240" w:lineRule="auto"/>
        <w:ind w:right="-20" w:firstLine="284"/>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513356" w:rsidRPr="0009500D">
        <w:rPr>
          <w:rFonts w:ascii="Times New Roman" w:hAnsi="Times New Roman" w:cs="Times New Roman"/>
          <w:kern w:val="0"/>
          <w:sz w:val="20"/>
          <w:szCs w:val="20"/>
        </w:rPr>
        <w:t>5</w:t>
      </w:r>
      <w:r w:rsidRPr="0009500D">
        <w:rPr>
          <w:rFonts w:ascii="Times New Roman" w:hAnsi="Times New Roman" w:cs="Times New Roman"/>
          <w:kern w:val="0"/>
          <w:sz w:val="20"/>
          <w:szCs w:val="20"/>
        </w:rPr>
        <w:t>.2  - Nerespectarea obligațiilor referitoare la calitatea serviciilor prestate</w:t>
      </w:r>
      <w:r w:rsidR="00A77765" w:rsidRPr="0009500D">
        <w:rPr>
          <w:rFonts w:ascii="Times New Roman" w:hAnsi="Times New Roman" w:cs="Times New Roman"/>
          <w:kern w:val="0"/>
          <w:sz w:val="20"/>
          <w:szCs w:val="20"/>
        </w:rPr>
        <w:t>,</w:t>
      </w:r>
      <w:r w:rsidRPr="0009500D">
        <w:rPr>
          <w:rFonts w:ascii="Times New Roman" w:hAnsi="Times New Roman" w:cs="Times New Roman"/>
          <w:kern w:val="0"/>
          <w:sz w:val="20"/>
          <w:szCs w:val="20"/>
        </w:rPr>
        <w:t xml:space="preserve"> obligații asumate de către prestator prin caietul de sarcini, precum și prin prezentul contract, neajungerea la o înțelegere pe cale amiabila privind acest aspect dă dreptul achizitorului de a rezilia prezentul contract de achiziție în mod unilateral, fără intervenția instanței de judecată</w:t>
      </w:r>
      <w:r w:rsidR="00A77765" w:rsidRPr="0009500D">
        <w:rPr>
          <w:rFonts w:ascii="Times New Roman" w:hAnsi="Times New Roman" w:cs="Times New Roman"/>
          <w:kern w:val="0"/>
          <w:sz w:val="20"/>
          <w:szCs w:val="20"/>
        </w:rPr>
        <w:t xml:space="preserve"> </w:t>
      </w:r>
      <w:proofErr w:type="spellStart"/>
      <w:r w:rsidR="00A77765" w:rsidRPr="0009500D">
        <w:rPr>
          <w:rFonts w:ascii="Times New Roman" w:hAnsi="Times New Roman" w:cs="Times New Roman"/>
          <w:kern w:val="0"/>
          <w:sz w:val="20"/>
          <w:szCs w:val="20"/>
        </w:rPr>
        <w:t>şi</w:t>
      </w:r>
      <w:proofErr w:type="spellEnd"/>
      <w:r w:rsidR="00A77765" w:rsidRPr="0009500D">
        <w:rPr>
          <w:rFonts w:ascii="Times New Roman" w:hAnsi="Times New Roman" w:cs="Times New Roman"/>
          <w:kern w:val="0"/>
          <w:sz w:val="20"/>
          <w:szCs w:val="20"/>
        </w:rPr>
        <w:t xml:space="preserve"> fără punerea în întârziere</w:t>
      </w:r>
      <w:r w:rsidR="006265D0" w:rsidRPr="0009500D">
        <w:rPr>
          <w:rFonts w:ascii="Times New Roman" w:hAnsi="Times New Roman" w:cs="Times New Roman"/>
          <w:kern w:val="0"/>
          <w:sz w:val="20"/>
          <w:szCs w:val="20"/>
        </w:rPr>
        <w:t xml:space="preserve"> a debitorului </w:t>
      </w:r>
      <w:proofErr w:type="spellStart"/>
      <w:r w:rsidR="006265D0" w:rsidRPr="0009500D">
        <w:rPr>
          <w:rFonts w:ascii="Times New Roman" w:hAnsi="Times New Roman" w:cs="Times New Roman"/>
          <w:kern w:val="0"/>
          <w:sz w:val="20"/>
          <w:szCs w:val="20"/>
        </w:rPr>
        <w:t>obligaţiei</w:t>
      </w:r>
      <w:proofErr w:type="spellEnd"/>
      <w:r w:rsidRPr="0009500D">
        <w:rPr>
          <w:rFonts w:ascii="Times New Roman" w:hAnsi="Times New Roman" w:cs="Times New Roman"/>
          <w:kern w:val="0"/>
          <w:sz w:val="20"/>
          <w:szCs w:val="20"/>
        </w:rPr>
        <w:t>. Rezilierea va fi comunicată prestatorului în termen de maxim 10 zile de la data constatării abaterilor de la calitatea asumată, achizitorul fiind în drept de a solicita și daune interese pentru prejudiciul cauzat prin nerespectarea condițiilor de calitate.</w:t>
      </w:r>
    </w:p>
    <w:p w14:paraId="48A23641" w14:textId="77777777" w:rsidR="00DB2474" w:rsidRPr="0009500D" w:rsidRDefault="00DB2474"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5</w:t>
      </w:r>
      <w:r w:rsidRPr="0009500D">
        <w:rPr>
          <w:rFonts w:ascii="Times New Roman" w:eastAsia="Times New Roman" w:hAnsi="Times New Roman" w:cs="Times New Roman"/>
          <w:kern w:val="0"/>
          <w:sz w:val="20"/>
          <w:szCs w:val="20"/>
        </w:rPr>
        <w:t>.</w:t>
      </w:r>
      <w:r w:rsidR="00822194" w:rsidRPr="0009500D">
        <w:rPr>
          <w:rFonts w:ascii="Times New Roman" w:eastAsia="Times New Roman" w:hAnsi="Times New Roman" w:cs="Times New Roman"/>
          <w:kern w:val="0"/>
          <w:sz w:val="20"/>
          <w:szCs w:val="20"/>
        </w:rPr>
        <w:t>3</w:t>
      </w:r>
      <w:r w:rsidRPr="0009500D">
        <w:rPr>
          <w:rFonts w:ascii="Times New Roman" w:eastAsia="Times New Roman" w:hAnsi="Times New Roman" w:cs="Times New Roman"/>
          <w:kern w:val="0"/>
          <w:sz w:val="20"/>
          <w:szCs w:val="20"/>
        </w:rPr>
        <w:t xml:space="preserve">. </w:t>
      </w:r>
      <w:r w:rsidR="009A4825" w:rsidRPr="0009500D">
        <w:rPr>
          <w:rFonts w:ascii="Times New Roman" w:hAnsi="Times New Roman" w:cs="Times New Roman"/>
          <w:sz w:val="20"/>
          <w:szCs w:val="20"/>
        </w:rPr>
        <w:t xml:space="preserve">În cazul unor situații neprevăzute autoritatea contractantă poate modifica contractul în baza </w:t>
      </w:r>
      <w:proofErr w:type="spellStart"/>
      <w:r w:rsidR="009A4825" w:rsidRPr="0009500D">
        <w:rPr>
          <w:rFonts w:ascii="Times New Roman" w:hAnsi="Times New Roman" w:cs="Times New Roman"/>
          <w:sz w:val="20"/>
          <w:szCs w:val="20"/>
        </w:rPr>
        <w:t>art</w:t>
      </w:r>
      <w:proofErr w:type="spellEnd"/>
      <w:r w:rsidR="009A4825" w:rsidRPr="0009500D">
        <w:rPr>
          <w:rFonts w:ascii="Times New Roman" w:hAnsi="Times New Roman" w:cs="Times New Roman"/>
          <w:sz w:val="20"/>
          <w:szCs w:val="20"/>
        </w:rPr>
        <w:t xml:space="preserve"> 221 din Legea 98/2016.</w:t>
      </w:r>
      <w:r w:rsidRPr="0009500D">
        <w:rPr>
          <w:rFonts w:ascii="Times New Roman" w:eastAsia="Times New Roman" w:hAnsi="Times New Roman" w:cs="Times New Roman"/>
          <w:kern w:val="0"/>
          <w:sz w:val="20"/>
          <w:szCs w:val="20"/>
        </w:rPr>
        <w:t>.</w:t>
      </w:r>
    </w:p>
    <w:p w14:paraId="12083588" w14:textId="77777777" w:rsidR="00DB2474" w:rsidRPr="0009500D" w:rsidRDefault="00DB2474" w:rsidP="00013630">
      <w:pPr>
        <w:spacing w:after="0" w:line="240" w:lineRule="auto"/>
        <w:ind w:right="-20" w:firstLine="284"/>
        <w:jc w:val="both"/>
        <w:rPr>
          <w:rFonts w:ascii="Times New Roman" w:eastAsia="Times New Roman" w:hAnsi="Times New Roman" w:cs="Times New Roman"/>
          <w:b/>
          <w:bCs/>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5</w:t>
      </w:r>
      <w:r w:rsidRPr="0009500D">
        <w:rPr>
          <w:rFonts w:ascii="Times New Roman" w:eastAsia="Times New Roman" w:hAnsi="Times New Roman" w:cs="Times New Roman"/>
          <w:kern w:val="0"/>
          <w:sz w:val="20"/>
          <w:szCs w:val="20"/>
        </w:rPr>
        <w:t>.</w:t>
      </w:r>
      <w:r w:rsidR="00822194" w:rsidRPr="0009500D">
        <w:rPr>
          <w:rFonts w:ascii="Times New Roman" w:eastAsia="Times New Roman" w:hAnsi="Times New Roman" w:cs="Times New Roman"/>
          <w:kern w:val="0"/>
          <w:sz w:val="20"/>
          <w:szCs w:val="20"/>
        </w:rPr>
        <w:t>4</w:t>
      </w:r>
      <w:r w:rsidRPr="0009500D">
        <w:rPr>
          <w:rFonts w:ascii="Times New Roman" w:eastAsia="Times New Roman" w:hAnsi="Times New Roman" w:cs="Times New Roman"/>
          <w:kern w:val="0"/>
          <w:sz w:val="20"/>
          <w:szCs w:val="20"/>
        </w:rPr>
        <w:t xml:space="preserve">. Prin acordul </w:t>
      </w:r>
      <w:proofErr w:type="spellStart"/>
      <w:r w:rsidRPr="0009500D">
        <w:rPr>
          <w:rFonts w:ascii="Times New Roman" w:eastAsia="Times New Roman" w:hAnsi="Times New Roman" w:cs="Times New Roman"/>
          <w:kern w:val="0"/>
          <w:sz w:val="20"/>
          <w:szCs w:val="20"/>
        </w:rPr>
        <w:t>părţilor</w:t>
      </w:r>
      <w:proofErr w:type="spellEnd"/>
      <w:r w:rsidRPr="0009500D">
        <w:rPr>
          <w:rFonts w:ascii="Times New Roman" w:eastAsia="Times New Roman" w:hAnsi="Times New Roman" w:cs="Times New Roman"/>
          <w:kern w:val="0"/>
          <w:sz w:val="20"/>
          <w:szCs w:val="20"/>
        </w:rPr>
        <w:t xml:space="preserve">, prevederile prezentului contract pot fi modificate prin act </w:t>
      </w:r>
      <w:proofErr w:type="spellStart"/>
      <w:r w:rsidRPr="0009500D">
        <w:rPr>
          <w:rFonts w:ascii="Times New Roman" w:eastAsia="Times New Roman" w:hAnsi="Times New Roman" w:cs="Times New Roman"/>
          <w:kern w:val="0"/>
          <w:sz w:val="20"/>
          <w:szCs w:val="20"/>
        </w:rPr>
        <w:t>adiţional</w:t>
      </w:r>
      <w:proofErr w:type="spellEnd"/>
      <w:r w:rsidRPr="0009500D">
        <w:rPr>
          <w:rFonts w:ascii="Times New Roman" w:eastAsia="Times New Roman" w:hAnsi="Times New Roman" w:cs="Times New Roman"/>
          <w:kern w:val="0"/>
          <w:sz w:val="20"/>
          <w:szCs w:val="20"/>
        </w:rPr>
        <w:t xml:space="preserve"> atât în ceea ce </w:t>
      </w:r>
      <w:proofErr w:type="spellStart"/>
      <w:r w:rsidRPr="0009500D">
        <w:rPr>
          <w:rFonts w:ascii="Times New Roman" w:eastAsia="Times New Roman" w:hAnsi="Times New Roman" w:cs="Times New Roman"/>
          <w:kern w:val="0"/>
          <w:sz w:val="20"/>
          <w:szCs w:val="20"/>
        </w:rPr>
        <w:t>priveşte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cantităţile</w:t>
      </w:r>
      <w:proofErr w:type="spellEnd"/>
      <w:r w:rsidRPr="0009500D">
        <w:rPr>
          <w:rFonts w:ascii="Times New Roman" w:eastAsia="Times New Roman" w:hAnsi="Times New Roman" w:cs="Times New Roman"/>
          <w:kern w:val="0"/>
          <w:sz w:val="20"/>
          <w:szCs w:val="20"/>
        </w:rPr>
        <w:t xml:space="preserve"> cât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valoarea.</w:t>
      </w:r>
    </w:p>
    <w:p w14:paraId="5FFA54AE" w14:textId="77777777" w:rsidR="00513356" w:rsidRPr="0009500D" w:rsidRDefault="00513356" w:rsidP="00013630">
      <w:pPr>
        <w:spacing w:before="15" w:after="0" w:line="240" w:lineRule="auto"/>
        <w:ind w:left="426" w:right="-20"/>
        <w:jc w:val="both"/>
        <w:rPr>
          <w:rFonts w:ascii="Times New Roman" w:eastAsia="Times New Roman" w:hAnsi="Times New Roman" w:cs="Times New Roman"/>
          <w:b/>
          <w:bCs/>
          <w:kern w:val="0"/>
          <w:sz w:val="20"/>
          <w:szCs w:val="20"/>
        </w:rPr>
      </w:pPr>
    </w:p>
    <w:p w14:paraId="218F92D8" w14:textId="77777777" w:rsidR="00DB2474" w:rsidRPr="0009500D" w:rsidRDefault="00DB2474"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w:t>
      </w:r>
      <w:r w:rsidR="00822194" w:rsidRPr="0009500D">
        <w:rPr>
          <w:rFonts w:ascii="Times New Roman" w:eastAsia="Times New Roman" w:hAnsi="Times New Roman" w:cs="Times New Roman"/>
          <w:b/>
          <w:bCs/>
          <w:kern w:val="0"/>
          <w:sz w:val="20"/>
          <w:szCs w:val="20"/>
        </w:rPr>
        <w:t>6</w:t>
      </w:r>
      <w:r w:rsidRPr="0009500D">
        <w:rPr>
          <w:rFonts w:ascii="Times New Roman" w:eastAsia="Times New Roman" w:hAnsi="Times New Roman" w:cs="Times New Roman"/>
          <w:b/>
          <w:bCs/>
          <w:kern w:val="0"/>
          <w:sz w:val="20"/>
          <w:szCs w:val="20"/>
        </w:rPr>
        <w:t>. Litigii si arbitraj</w:t>
      </w:r>
    </w:p>
    <w:p w14:paraId="1C013712" w14:textId="77777777" w:rsidR="00DB2474" w:rsidRPr="0009500D" w:rsidRDefault="00DB2474" w:rsidP="00013630">
      <w:pPr>
        <w:spacing w:before="5"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6</w:t>
      </w:r>
      <w:r w:rsidRPr="0009500D">
        <w:rPr>
          <w:rFonts w:ascii="Times New Roman" w:eastAsia="Times New Roman" w:hAnsi="Times New Roman" w:cs="Times New Roman"/>
          <w:kern w:val="0"/>
          <w:sz w:val="20"/>
          <w:szCs w:val="20"/>
        </w:rPr>
        <w:t xml:space="preserve">.1. </w:t>
      </w:r>
      <w:r w:rsidR="006265D0" w:rsidRPr="0009500D">
        <w:rPr>
          <w:rFonts w:ascii="Times New Roman" w:eastAsia="Times New Roman" w:hAnsi="Times New Roman" w:cs="Times New Roman"/>
          <w:kern w:val="0"/>
          <w:sz w:val="20"/>
          <w:szCs w:val="20"/>
        </w:rPr>
        <w:t>Achizitorul</w:t>
      </w:r>
      <w:r w:rsidRPr="0009500D">
        <w:rPr>
          <w:rFonts w:ascii="Times New Roman" w:eastAsia="Times New Roman" w:hAnsi="Times New Roman" w:cs="Times New Roman"/>
          <w:kern w:val="0"/>
          <w:sz w:val="20"/>
          <w:szCs w:val="20"/>
        </w:rPr>
        <w:t xml:space="preserve"> si </w:t>
      </w:r>
      <w:r w:rsidR="006265D0" w:rsidRPr="0009500D">
        <w:rPr>
          <w:rFonts w:ascii="Times New Roman" w:eastAsia="Times New Roman" w:hAnsi="Times New Roman" w:cs="Times New Roman"/>
          <w:kern w:val="0"/>
          <w:sz w:val="20"/>
          <w:szCs w:val="20"/>
        </w:rPr>
        <w:t>prestatorul</w:t>
      </w:r>
      <w:r w:rsidRPr="0009500D">
        <w:rPr>
          <w:rFonts w:ascii="Times New Roman" w:eastAsia="Times New Roman" w:hAnsi="Times New Roman" w:cs="Times New Roman"/>
          <w:kern w:val="0"/>
          <w:sz w:val="20"/>
          <w:szCs w:val="20"/>
        </w:rPr>
        <w:t xml:space="preserve"> vor face toate eforturile pentru a rezolva pe cale amiabila, prin tratative directe, orice </w:t>
      </w:r>
      <w:proofErr w:type="spellStart"/>
      <w:r w:rsidRPr="0009500D">
        <w:rPr>
          <w:rFonts w:ascii="Times New Roman" w:eastAsia="Times New Roman" w:hAnsi="Times New Roman" w:cs="Times New Roman"/>
          <w:kern w:val="0"/>
          <w:sz w:val="20"/>
          <w:szCs w:val="20"/>
        </w:rPr>
        <w:t>neîntelegere</w:t>
      </w:r>
      <w:proofErr w:type="spellEnd"/>
      <w:r w:rsidRPr="0009500D">
        <w:rPr>
          <w:rFonts w:ascii="Times New Roman" w:eastAsia="Times New Roman" w:hAnsi="Times New Roman" w:cs="Times New Roman"/>
          <w:kern w:val="0"/>
          <w:sz w:val="20"/>
          <w:szCs w:val="20"/>
        </w:rPr>
        <w:t xml:space="preserve"> sau disputa care se poate ivi între ei în cadrul sau în </w:t>
      </w:r>
      <w:proofErr w:type="spellStart"/>
      <w:r w:rsidRPr="0009500D">
        <w:rPr>
          <w:rFonts w:ascii="Times New Roman" w:eastAsia="Times New Roman" w:hAnsi="Times New Roman" w:cs="Times New Roman"/>
          <w:kern w:val="0"/>
          <w:sz w:val="20"/>
          <w:szCs w:val="20"/>
        </w:rPr>
        <w:t>legatura</w:t>
      </w:r>
      <w:proofErr w:type="spellEnd"/>
      <w:r w:rsidRPr="0009500D">
        <w:rPr>
          <w:rFonts w:ascii="Times New Roman" w:eastAsia="Times New Roman" w:hAnsi="Times New Roman" w:cs="Times New Roman"/>
          <w:kern w:val="0"/>
          <w:sz w:val="20"/>
          <w:szCs w:val="20"/>
        </w:rPr>
        <w:t xml:space="preserve"> cu îndeplinirea contractului;</w:t>
      </w:r>
    </w:p>
    <w:p w14:paraId="75AA75C4" w14:textId="77777777" w:rsidR="00DB2474" w:rsidRPr="0009500D" w:rsidRDefault="00DB2474" w:rsidP="00013630">
      <w:pPr>
        <w:spacing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6</w:t>
      </w:r>
      <w:r w:rsidRPr="0009500D">
        <w:rPr>
          <w:rFonts w:ascii="Times New Roman" w:eastAsia="Times New Roman" w:hAnsi="Times New Roman" w:cs="Times New Roman"/>
          <w:kern w:val="0"/>
          <w:sz w:val="20"/>
          <w:szCs w:val="20"/>
        </w:rPr>
        <w:t xml:space="preserve">.2. Daca </w:t>
      </w:r>
      <w:proofErr w:type="spellStart"/>
      <w:r w:rsidRPr="0009500D">
        <w:rPr>
          <w:rFonts w:ascii="Times New Roman" w:eastAsia="Times New Roman" w:hAnsi="Times New Roman" w:cs="Times New Roman"/>
          <w:kern w:val="0"/>
          <w:sz w:val="20"/>
          <w:szCs w:val="20"/>
        </w:rPr>
        <w:t>dupa</w:t>
      </w:r>
      <w:proofErr w:type="spellEnd"/>
      <w:r w:rsidRPr="0009500D">
        <w:rPr>
          <w:rFonts w:ascii="Times New Roman" w:eastAsia="Times New Roman" w:hAnsi="Times New Roman" w:cs="Times New Roman"/>
          <w:kern w:val="0"/>
          <w:sz w:val="20"/>
          <w:szCs w:val="20"/>
        </w:rPr>
        <w:t xml:space="preserve"> 30 zile calendaristice de la începerea acestor tratative Achizitorul si Prestatorul nu </w:t>
      </w:r>
      <w:proofErr w:type="spellStart"/>
      <w:r w:rsidRPr="0009500D">
        <w:rPr>
          <w:rFonts w:ascii="Times New Roman" w:eastAsia="Times New Roman" w:hAnsi="Times New Roman" w:cs="Times New Roman"/>
          <w:kern w:val="0"/>
          <w:sz w:val="20"/>
          <w:szCs w:val="20"/>
        </w:rPr>
        <w:t>reusesc</w:t>
      </w:r>
      <w:proofErr w:type="spellEnd"/>
      <w:r w:rsidRPr="0009500D">
        <w:rPr>
          <w:rFonts w:ascii="Times New Roman" w:eastAsia="Times New Roman" w:hAnsi="Times New Roman" w:cs="Times New Roman"/>
          <w:kern w:val="0"/>
          <w:sz w:val="20"/>
          <w:szCs w:val="20"/>
        </w:rPr>
        <w:t xml:space="preserve"> sa rezolve în mod amiabil o divergenta  contractuala,  fiecare poate solicita ca disputa sa se </w:t>
      </w:r>
      <w:proofErr w:type="spellStart"/>
      <w:r w:rsidRPr="0009500D">
        <w:rPr>
          <w:rFonts w:ascii="Times New Roman" w:eastAsia="Times New Roman" w:hAnsi="Times New Roman" w:cs="Times New Roman"/>
          <w:kern w:val="0"/>
          <w:sz w:val="20"/>
          <w:szCs w:val="20"/>
        </w:rPr>
        <w:t>solutioneze</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catre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instanta</w:t>
      </w:r>
      <w:proofErr w:type="spellEnd"/>
      <w:r w:rsidRPr="0009500D">
        <w:rPr>
          <w:rFonts w:ascii="Times New Roman" w:eastAsia="Times New Roman" w:hAnsi="Times New Roman" w:cs="Times New Roman"/>
          <w:kern w:val="0"/>
          <w:sz w:val="20"/>
          <w:szCs w:val="20"/>
        </w:rPr>
        <w:t xml:space="preserve"> competentă din localitatea în care </w:t>
      </w:r>
      <w:proofErr w:type="spellStart"/>
      <w:r w:rsidRPr="0009500D">
        <w:rPr>
          <w:rFonts w:ascii="Times New Roman" w:eastAsia="Times New Roman" w:hAnsi="Times New Roman" w:cs="Times New Roman"/>
          <w:kern w:val="0"/>
          <w:sz w:val="20"/>
          <w:szCs w:val="20"/>
        </w:rPr>
        <w:t>îsi</w:t>
      </w:r>
      <w:proofErr w:type="spellEnd"/>
      <w:r w:rsidRPr="0009500D">
        <w:rPr>
          <w:rFonts w:ascii="Times New Roman" w:eastAsia="Times New Roman" w:hAnsi="Times New Roman" w:cs="Times New Roman"/>
          <w:kern w:val="0"/>
          <w:sz w:val="20"/>
          <w:szCs w:val="20"/>
        </w:rPr>
        <w:t xml:space="preserve"> are sediul Achizitorul.</w:t>
      </w:r>
    </w:p>
    <w:p w14:paraId="2774E44E" w14:textId="77777777" w:rsidR="00822194" w:rsidRPr="0009500D" w:rsidRDefault="00822194" w:rsidP="00013630">
      <w:pPr>
        <w:spacing w:after="0" w:line="240" w:lineRule="auto"/>
        <w:ind w:right="53" w:firstLine="284"/>
        <w:jc w:val="both"/>
        <w:rPr>
          <w:rFonts w:ascii="Times New Roman" w:hAnsi="Times New Roman" w:cs="Times New Roman"/>
          <w:kern w:val="0"/>
          <w:sz w:val="20"/>
          <w:szCs w:val="20"/>
        </w:rPr>
      </w:pPr>
    </w:p>
    <w:p w14:paraId="4A6740CE" w14:textId="77777777" w:rsidR="00114D06" w:rsidRPr="0009500D" w:rsidRDefault="00114D06" w:rsidP="00013630">
      <w:pPr>
        <w:spacing w:after="0" w:line="240" w:lineRule="auto"/>
        <w:ind w:left="142"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w:t>
      </w:r>
      <w:r w:rsidR="00822194" w:rsidRPr="0009500D">
        <w:rPr>
          <w:rFonts w:ascii="Times New Roman" w:eastAsia="Times New Roman" w:hAnsi="Times New Roman" w:cs="Times New Roman"/>
          <w:b/>
          <w:bCs/>
          <w:kern w:val="0"/>
          <w:sz w:val="20"/>
          <w:szCs w:val="20"/>
        </w:rPr>
        <w:t>7</w:t>
      </w:r>
      <w:r w:rsidRPr="0009500D">
        <w:rPr>
          <w:rFonts w:ascii="Times New Roman" w:eastAsia="Times New Roman" w:hAnsi="Times New Roman" w:cs="Times New Roman"/>
          <w:b/>
          <w:bCs/>
          <w:kern w:val="0"/>
          <w:sz w:val="20"/>
          <w:szCs w:val="20"/>
        </w:rPr>
        <w:t>. Rezilierea contractului</w:t>
      </w:r>
    </w:p>
    <w:p w14:paraId="762DE8B6" w14:textId="77777777" w:rsidR="00114D06" w:rsidRPr="0009500D" w:rsidRDefault="00114D06" w:rsidP="00013630">
      <w:pPr>
        <w:spacing w:before="5" w:after="0" w:line="240" w:lineRule="auto"/>
        <w:ind w:right="53"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.1. Nerespectarea/  neexecutarea  culpabilă  a </w:t>
      </w:r>
      <w:proofErr w:type="spellStart"/>
      <w:r w:rsidRPr="0009500D">
        <w:rPr>
          <w:rFonts w:ascii="Times New Roman" w:eastAsia="Times New Roman" w:hAnsi="Times New Roman" w:cs="Times New Roman"/>
          <w:kern w:val="0"/>
          <w:sz w:val="20"/>
          <w:szCs w:val="20"/>
        </w:rPr>
        <w:t>obligatiilor</w:t>
      </w:r>
      <w:proofErr w:type="spellEnd"/>
      <w:r w:rsidRPr="0009500D">
        <w:rPr>
          <w:rFonts w:ascii="Times New Roman" w:eastAsia="Times New Roman" w:hAnsi="Times New Roman" w:cs="Times New Roman"/>
          <w:kern w:val="0"/>
          <w:sz w:val="20"/>
          <w:szCs w:val="20"/>
        </w:rPr>
        <w:t xml:space="preserve">  asumate  prin prezentul  contract  de </w:t>
      </w:r>
      <w:proofErr w:type="spellStart"/>
      <w:r w:rsidRPr="0009500D">
        <w:rPr>
          <w:rFonts w:ascii="Times New Roman" w:eastAsia="Times New Roman" w:hAnsi="Times New Roman" w:cs="Times New Roman"/>
          <w:kern w:val="0"/>
          <w:sz w:val="20"/>
          <w:szCs w:val="20"/>
        </w:rPr>
        <w:t>catre</w:t>
      </w:r>
      <w:proofErr w:type="spellEnd"/>
      <w:r w:rsidRPr="0009500D">
        <w:rPr>
          <w:rFonts w:ascii="Times New Roman" w:eastAsia="Times New Roman" w:hAnsi="Times New Roman" w:cs="Times New Roman"/>
          <w:kern w:val="0"/>
          <w:sz w:val="20"/>
          <w:szCs w:val="20"/>
        </w:rPr>
        <w:t xml:space="preserve"> una dintre </w:t>
      </w:r>
      <w:proofErr w:type="spellStart"/>
      <w:r w:rsidRPr="0009500D">
        <w:rPr>
          <w:rFonts w:ascii="Times New Roman" w:eastAsia="Times New Roman" w:hAnsi="Times New Roman" w:cs="Times New Roman"/>
          <w:kern w:val="0"/>
          <w:sz w:val="20"/>
          <w:szCs w:val="20"/>
        </w:rPr>
        <w:t>parti</w:t>
      </w:r>
      <w:proofErr w:type="spellEnd"/>
      <w:r w:rsidRPr="0009500D">
        <w:rPr>
          <w:rFonts w:ascii="Times New Roman" w:eastAsia="Times New Roman" w:hAnsi="Times New Roman" w:cs="Times New Roman"/>
          <w:kern w:val="0"/>
          <w:sz w:val="20"/>
          <w:szCs w:val="20"/>
        </w:rPr>
        <w:t xml:space="preserve"> da dreptul </w:t>
      </w:r>
      <w:proofErr w:type="spellStart"/>
      <w:r w:rsidRPr="0009500D">
        <w:rPr>
          <w:rFonts w:ascii="Times New Roman" w:eastAsia="Times New Roman" w:hAnsi="Times New Roman" w:cs="Times New Roman"/>
          <w:kern w:val="0"/>
          <w:sz w:val="20"/>
          <w:szCs w:val="20"/>
        </w:rPr>
        <w:t>partii</w:t>
      </w:r>
      <w:proofErr w:type="spellEnd"/>
      <w:r w:rsidRPr="0009500D">
        <w:rPr>
          <w:rFonts w:ascii="Times New Roman" w:eastAsia="Times New Roman" w:hAnsi="Times New Roman" w:cs="Times New Roman"/>
          <w:kern w:val="0"/>
          <w:sz w:val="20"/>
          <w:szCs w:val="20"/>
        </w:rPr>
        <w:t xml:space="preserve"> lezate de a cere rezilierea contractului si de a pretinde plata de daune – interese.</w:t>
      </w:r>
    </w:p>
    <w:p w14:paraId="5A459211" w14:textId="77777777" w:rsidR="00114D06" w:rsidRPr="0009500D" w:rsidRDefault="00114D06" w:rsidP="00013630">
      <w:pPr>
        <w:spacing w:after="0" w:line="240" w:lineRule="auto"/>
        <w:ind w:right="-20" w:firstLine="284"/>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.2. Achizitorul </w:t>
      </w:r>
      <w:proofErr w:type="spellStart"/>
      <w:r w:rsidRPr="0009500D">
        <w:rPr>
          <w:rFonts w:ascii="Times New Roman" w:eastAsia="Times New Roman" w:hAnsi="Times New Roman" w:cs="Times New Roman"/>
          <w:kern w:val="0"/>
          <w:sz w:val="20"/>
          <w:szCs w:val="20"/>
        </w:rPr>
        <w:t>îsi</w:t>
      </w:r>
      <w:proofErr w:type="spellEnd"/>
      <w:r w:rsidRPr="0009500D">
        <w:rPr>
          <w:rFonts w:ascii="Times New Roman" w:eastAsia="Times New Roman" w:hAnsi="Times New Roman" w:cs="Times New Roman"/>
          <w:kern w:val="0"/>
          <w:sz w:val="20"/>
          <w:szCs w:val="20"/>
        </w:rPr>
        <w:t xml:space="preserve"> rezerva dreptul de a </w:t>
      </w:r>
      <w:proofErr w:type="spellStart"/>
      <w:r w:rsidRPr="0009500D">
        <w:rPr>
          <w:rFonts w:ascii="Times New Roman" w:eastAsia="Times New Roman" w:hAnsi="Times New Roman" w:cs="Times New Roman"/>
          <w:kern w:val="0"/>
          <w:sz w:val="20"/>
          <w:szCs w:val="20"/>
        </w:rPr>
        <w:t>denunta</w:t>
      </w:r>
      <w:proofErr w:type="spellEnd"/>
      <w:r w:rsidRPr="0009500D">
        <w:rPr>
          <w:rFonts w:ascii="Times New Roman" w:eastAsia="Times New Roman" w:hAnsi="Times New Roman" w:cs="Times New Roman"/>
          <w:kern w:val="0"/>
          <w:sz w:val="20"/>
          <w:szCs w:val="20"/>
        </w:rPr>
        <w:t xml:space="preserve"> unilateral contractul în </w:t>
      </w:r>
      <w:proofErr w:type="spellStart"/>
      <w:r w:rsidRPr="0009500D">
        <w:rPr>
          <w:rFonts w:ascii="Times New Roman" w:eastAsia="Times New Roman" w:hAnsi="Times New Roman" w:cs="Times New Roman"/>
          <w:kern w:val="0"/>
          <w:sz w:val="20"/>
          <w:szCs w:val="20"/>
        </w:rPr>
        <w:t>urmatoarele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circumstante</w:t>
      </w:r>
      <w:proofErr w:type="spellEnd"/>
      <w:r w:rsidRPr="0009500D">
        <w:rPr>
          <w:rFonts w:ascii="Times New Roman" w:eastAsia="Times New Roman" w:hAnsi="Times New Roman" w:cs="Times New Roman"/>
          <w:kern w:val="0"/>
          <w:sz w:val="20"/>
          <w:szCs w:val="20"/>
        </w:rPr>
        <w:t xml:space="preserve"> :</w:t>
      </w:r>
    </w:p>
    <w:p w14:paraId="3A016B12" w14:textId="77777777" w:rsidR="00114D06" w:rsidRPr="0009500D" w:rsidRDefault="00114D06" w:rsidP="00013630">
      <w:pPr>
        <w:spacing w:before="10" w:after="0" w:line="240" w:lineRule="auto"/>
        <w:ind w:left="567" w:right="52"/>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.2.1.   Când prestatorul nu ridica </w:t>
      </w:r>
      <w:proofErr w:type="spellStart"/>
      <w:r w:rsidRPr="0009500D">
        <w:rPr>
          <w:rFonts w:ascii="Times New Roman" w:eastAsia="Times New Roman" w:hAnsi="Times New Roman" w:cs="Times New Roman"/>
          <w:kern w:val="0"/>
          <w:sz w:val="20"/>
          <w:szCs w:val="20"/>
        </w:rPr>
        <w:t>autorizatia</w:t>
      </w:r>
      <w:proofErr w:type="spellEnd"/>
      <w:r w:rsidRPr="0009500D">
        <w:rPr>
          <w:rFonts w:ascii="Times New Roman" w:eastAsia="Times New Roman" w:hAnsi="Times New Roman" w:cs="Times New Roman"/>
          <w:kern w:val="0"/>
          <w:sz w:val="20"/>
          <w:szCs w:val="20"/>
        </w:rPr>
        <w:t xml:space="preserve"> de exploatare în cel mult 15 zile calendaristice </w:t>
      </w:r>
      <w:proofErr w:type="spellStart"/>
      <w:r w:rsidRPr="0009500D">
        <w:rPr>
          <w:rFonts w:ascii="Times New Roman" w:eastAsia="Times New Roman" w:hAnsi="Times New Roman" w:cs="Times New Roman"/>
          <w:kern w:val="0"/>
          <w:sz w:val="20"/>
          <w:szCs w:val="20"/>
        </w:rPr>
        <w:t>dupa</w:t>
      </w:r>
      <w:proofErr w:type="spellEnd"/>
      <w:r w:rsidRPr="0009500D">
        <w:rPr>
          <w:rFonts w:ascii="Times New Roman" w:eastAsia="Times New Roman" w:hAnsi="Times New Roman" w:cs="Times New Roman"/>
          <w:kern w:val="0"/>
          <w:sz w:val="20"/>
          <w:szCs w:val="20"/>
        </w:rPr>
        <w:t xml:space="preserve"> primul termen </w:t>
      </w:r>
      <w:proofErr w:type="spellStart"/>
      <w:r w:rsidRPr="0009500D">
        <w:rPr>
          <w:rFonts w:ascii="Times New Roman" w:eastAsia="Times New Roman" w:hAnsi="Times New Roman" w:cs="Times New Roman"/>
          <w:kern w:val="0"/>
          <w:sz w:val="20"/>
          <w:szCs w:val="20"/>
        </w:rPr>
        <w:t>prevazut</w:t>
      </w:r>
      <w:proofErr w:type="spellEnd"/>
      <w:r w:rsidRPr="0009500D">
        <w:rPr>
          <w:rFonts w:ascii="Times New Roman" w:eastAsia="Times New Roman" w:hAnsi="Times New Roman" w:cs="Times New Roman"/>
          <w:kern w:val="0"/>
          <w:sz w:val="20"/>
          <w:szCs w:val="20"/>
        </w:rPr>
        <w:t xml:space="preserve"> în </w:t>
      </w:r>
      <w:proofErr w:type="spellStart"/>
      <w:r w:rsidRPr="0009500D">
        <w:rPr>
          <w:rFonts w:ascii="Times New Roman" w:eastAsia="Times New Roman" w:hAnsi="Times New Roman" w:cs="Times New Roman"/>
          <w:kern w:val="0"/>
          <w:sz w:val="20"/>
          <w:szCs w:val="20"/>
        </w:rPr>
        <w:t>esalonare</w:t>
      </w:r>
      <w:proofErr w:type="spellEnd"/>
      <w:r w:rsidRPr="0009500D">
        <w:rPr>
          <w:rFonts w:ascii="Times New Roman" w:eastAsia="Times New Roman" w:hAnsi="Times New Roman" w:cs="Times New Roman"/>
          <w:kern w:val="0"/>
          <w:sz w:val="20"/>
          <w:szCs w:val="20"/>
        </w:rPr>
        <w:t xml:space="preserve"> (Anexa 1).</w:t>
      </w:r>
    </w:p>
    <w:p w14:paraId="637563A9" w14:textId="77777777" w:rsidR="00114D06" w:rsidRPr="0009500D" w:rsidRDefault="00114D06" w:rsidP="00013630">
      <w:pPr>
        <w:spacing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.2.2. </w:t>
      </w:r>
      <w:proofErr w:type="spellStart"/>
      <w:r w:rsidRPr="0009500D">
        <w:rPr>
          <w:rFonts w:ascii="Times New Roman" w:eastAsia="Times New Roman" w:hAnsi="Times New Roman" w:cs="Times New Roman"/>
          <w:kern w:val="0"/>
          <w:sz w:val="20"/>
          <w:szCs w:val="20"/>
        </w:rPr>
        <w:t>Cand</w:t>
      </w:r>
      <w:proofErr w:type="spellEnd"/>
      <w:r w:rsidRPr="0009500D">
        <w:rPr>
          <w:rFonts w:ascii="Times New Roman" w:eastAsia="Times New Roman" w:hAnsi="Times New Roman" w:cs="Times New Roman"/>
          <w:kern w:val="0"/>
          <w:sz w:val="20"/>
          <w:szCs w:val="20"/>
        </w:rPr>
        <w:t xml:space="preserve"> prestatorul nu preia postata (postatele) în termen de 15 zile calendaristice de la data </w:t>
      </w:r>
      <w:proofErr w:type="spellStart"/>
      <w:r w:rsidRPr="0009500D">
        <w:rPr>
          <w:rFonts w:ascii="Times New Roman" w:eastAsia="Times New Roman" w:hAnsi="Times New Roman" w:cs="Times New Roman"/>
          <w:kern w:val="0"/>
          <w:sz w:val="20"/>
          <w:szCs w:val="20"/>
        </w:rPr>
        <w:t>prevazuta</w:t>
      </w:r>
      <w:proofErr w:type="spellEnd"/>
      <w:r w:rsidRPr="0009500D">
        <w:rPr>
          <w:rFonts w:ascii="Times New Roman" w:eastAsia="Times New Roman" w:hAnsi="Times New Roman" w:cs="Times New Roman"/>
          <w:kern w:val="0"/>
          <w:sz w:val="20"/>
          <w:szCs w:val="20"/>
        </w:rPr>
        <w:t xml:space="preserve"> în </w:t>
      </w:r>
      <w:proofErr w:type="spellStart"/>
      <w:r w:rsidRPr="0009500D">
        <w:rPr>
          <w:rFonts w:ascii="Times New Roman" w:eastAsia="Times New Roman" w:hAnsi="Times New Roman" w:cs="Times New Roman"/>
          <w:kern w:val="0"/>
          <w:sz w:val="20"/>
          <w:szCs w:val="20"/>
        </w:rPr>
        <w:t>esalonare</w:t>
      </w:r>
      <w:proofErr w:type="spellEnd"/>
      <w:r w:rsidRPr="0009500D">
        <w:rPr>
          <w:rFonts w:ascii="Times New Roman" w:eastAsia="Times New Roman" w:hAnsi="Times New Roman" w:cs="Times New Roman"/>
          <w:kern w:val="0"/>
          <w:sz w:val="20"/>
          <w:szCs w:val="20"/>
        </w:rPr>
        <w:t xml:space="preserve">, sau abandonează </w:t>
      </w:r>
      <w:proofErr w:type="spellStart"/>
      <w:r w:rsidRPr="0009500D">
        <w:rPr>
          <w:rFonts w:ascii="Times New Roman" w:eastAsia="Times New Roman" w:hAnsi="Times New Roman" w:cs="Times New Roman"/>
          <w:kern w:val="0"/>
          <w:sz w:val="20"/>
          <w:szCs w:val="20"/>
        </w:rPr>
        <w:t>lucrarile</w:t>
      </w:r>
      <w:proofErr w:type="spellEnd"/>
      <w:r w:rsidRPr="0009500D">
        <w:rPr>
          <w:rFonts w:ascii="Times New Roman" w:eastAsia="Times New Roman" w:hAnsi="Times New Roman" w:cs="Times New Roman"/>
          <w:kern w:val="0"/>
          <w:sz w:val="20"/>
          <w:szCs w:val="20"/>
        </w:rPr>
        <w:t xml:space="preserve"> pe o perioada mai mare de 15 zile calendaristice, cu </w:t>
      </w:r>
      <w:proofErr w:type="spellStart"/>
      <w:r w:rsidRPr="0009500D">
        <w:rPr>
          <w:rFonts w:ascii="Times New Roman" w:eastAsia="Times New Roman" w:hAnsi="Times New Roman" w:cs="Times New Roman"/>
          <w:kern w:val="0"/>
          <w:sz w:val="20"/>
          <w:szCs w:val="20"/>
        </w:rPr>
        <w:t>exceptia</w:t>
      </w:r>
      <w:proofErr w:type="spellEnd"/>
      <w:r w:rsidRPr="0009500D">
        <w:rPr>
          <w:rFonts w:ascii="Times New Roman" w:eastAsia="Times New Roman" w:hAnsi="Times New Roman" w:cs="Times New Roman"/>
          <w:kern w:val="0"/>
          <w:sz w:val="20"/>
          <w:szCs w:val="20"/>
        </w:rPr>
        <w:t xml:space="preserve"> cazurilor de </w:t>
      </w:r>
      <w:proofErr w:type="spellStart"/>
      <w:r w:rsidRPr="0009500D">
        <w:rPr>
          <w:rFonts w:ascii="Times New Roman" w:eastAsia="Times New Roman" w:hAnsi="Times New Roman" w:cs="Times New Roman"/>
          <w:kern w:val="0"/>
          <w:sz w:val="20"/>
          <w:szCs w:val="20"/>
        </w:rPr>
        <w:t>forta</w:t>
      </w:r>
      <w:proofErr w:type="spellEnd"/>
      <w:r w:rsidRPr="0009500D">
        <w:rPr>
          <w:rFonts w:ascii="Times New Roman" w:eastAsia="Times New Roman" w:hAnsi="Times New Roman" w:cs="Times New Roman"/>
          <w:kern w:val="0"/>
          <w:sz w:val="20"/>
          <w:szCs w:val="20"/>
        </w:rPr>
        <w:t xml:space="preserve"> majora sau </w:t>
      </w:r>
      <w:r w:rsidRPr="0009500D">
        <w:rPr>
          <w:rStyle w:val="Bodytext2"/>
          <w:rFonts w:eastAsia="Arial Unicode MS"/>
          <w:kern w:val="0"/>
          <w:sz w:val="20"/>
          <w:szCs w:val="20"/>
        </w:rPr>
        <w:t xml:space="preserve">în alte </w:t>
      </w:r>
      <w:proofErr w:type="spellStart"/>
      <w:r w:rsidRPr="0009500D">
        <w:rPr>
          <w:rStyle w:val="Bodytext2"/>
          <w:rFonts w:eastAsia="Arial Unicode MS"/>
          <w:kern w:val="0"/>
          <w:sz w:val="20"/>
          <w:szCs w:val="20"/>
        </w:rPr>
        <w:t>situaţii</w:t>
      </w:r>
      <w:proofErr w:type="spellEnd"/>
      <w:r w:rsidRPr="0009500D">
        <w:rPr>
          <w:rStyle w:val="Bodytext2"/>
          <w:rFonts w:eastAsia="Arial Unicode MS"/>
          <w:kern w:val="0"/>
          <w:sz w:val="20"/>
          <w:szCs w:val="20"/>
        </w:rPr>
        <w:t xml:space="preserve"> obiective  care nu permit exploatarea masei lemnoase (</w:t>
      </w:r>
      <w:proofErr w:type="spellStart"/>
      <w:r w:rsidRPr="0009500D">
        <w:rPr>
          <w:rStyle w:val="Bodytext2"/>
          <w:rFonts w:eastAsia="Arial Unicode MS"/>
          <w:kern w:val="0"/>
          <w:sz w:val="20"/>
          <w:szCs w:val="20"/>
        </w:rPr>
        <w:t>inundaţii</w:t>
      </w:r>
      <w:proofErr w:type="spellEnd"/>
      <w:r w:rsidRPr="0009500D">
        <w:rPr>
          <w:rStyle w:val="Bodytext2"/>
          <w:rFonts w:eastAsia="Arial Unicode MS"/>
          <w:kern w:val="0"/>
          <w:sz w:val="20"/>
          <w:szCs w:val="20"/>
        </w:rPr>
        <w:t xml:space="preserve">, </w:t>
      </w:r>
      <w:proofErr w:type="spellStart"/>
      <w:r w:rsidRPr="0009500D">
        <w:rPr>
          <w:rStyle w:val="Bodytext2"/>
          <w:rFonts w:eastAsia="Arial Unicode MS"/>
          <w:kern w:val="0"/>
          <w:sz w:val="20"/>
          <w:szCs w:val="20"/>
        </w:rPr>
        <w:t>avalnşe</w:t>
      </w:r>
      <w:proofErr w:type="spellEnd"/>
      <w:r w:rsidRPr="0009500D">
        <w:rPr>
          <w:rStyle w:val="Bodytext2"/>
          <w:rFonts w:eastAsia="Arial Unicode MS"/>
          <w:kern w:val="0"/>
          <w:sz w:val="20"/>
          <w:szCs w:val="20"/>
        </w:rPr>
        <w:t xml:space="preserve">, alunecări de teren, </w:t>
      </w:r>
      <w:proofErr w:type="spellStart"/>
      <w:r w:rsidRPr="0009500D">
        <w:rPr>
          <w:rStyle w:val="Bodytext2"/>
          <w:rFonts w:eastAsia="Arial Unicode MS"/>
          <w:kern w:val="0"/>
          <w:sz w:val="20"/>
          <w:szCs w:val="20"/>
        </w:rPr>
        <w:t>precipitaţii</w:t>
      </w:r>
      <w:proofErr w:type="spellEnd"/>
      <w:r w:rsidRPr="0009500D">
        <w:rPr>
          <w:rStyle w:val="Bodytext2"/>
          <w:rFonts w:eastAsia="Arial Unicode MS"/>
          <w:kern w:val="0"/>
          <w:sz w:val="20"/>
          <w:szCs w:val="20"/>
        </w:rPr>
        <w:t xml:space="preserve"> abundente, impracticabilitatea căilor de scos apropiat </w:t>
      </w:r>
      <w:proofErr w:type="spellStart"/>
      <w:r w:rsidRPr="0009500D">
        <w:rPr>
          <w:rStyle w:val="Bodytext2"/>
          <w:rFonts w:eastAsia="Arial Unicode MS"/>
          <w:kern w:val="0"/>
          <w:sz w:val="20"/>
          <w:szCs w:val="20"/>
        </w:rPr>
        <w:t>şi</w:t>
      </w:r>
      <w:proofErr w:type="spellEnd"/>
      <w:r w:rsidRPr="0009500D">
        <w:rPr>
          <w:rStyle w:val="Bodytext2"/>
          <w:rFonts w:eastAsia="Arial Unicode MS"/>
          <w:kern w:val="0"/>
          <w:sz w:val="20"/>
          <w:szCs w:val="20"/>
        </w:rPr>
        <w:t xml:space="preserve"> altele asemenea)</w:t>
      </w:r>
      <w:r w:rsidRPr="0009500D">
        <w:rPr>
          <w:rFonts w:ascii="Times New Roman" w:eastAsia="Times New Roman" w:hAnsi="Times New Roman" w:cs="Times New Roman"/>
          <w:kern w:val="0"/>
          <w:sz w:val="20"/>
          <w:szCs w:val="20"/>
        </w:rPr>
        <w:t xml:space="preserve">, prestatorul pierde </w:t>
      </w:r>
      <w:proofErr w:type="spellStart"/>
      <w:r w:rsidRPr="0009500D">
        <w:rPr>
          <w:rFonts w:ascii="Times New Roman" w:eastAsia="Times New Roman" w:hAnsi="Times New Roman" w:cs="Times New Roman"/>
          <w:kern w:val="0"/>
          <w:sz w:val="20"/>
          <w:szCs w:val="20"/>
        </w:rPr>
        <w:t>garantia</w:t>
      </w:r>
      <w:proofErr w:type="spellEnd"/>
      <w:r w:rsidRPr="0009500D">
        <w:rPr>
          <w:rFonts w:ascii="Times New Roman" w:eastAsia="Times New Roman" w:hAnsi="Times New Roman" w:cs="Times New Roman"/>
          <w:kern w:val="0"/>
          <w:sz w:val="20"/>
          <w:szCs w:val="20"/>
        </w:rPr>
        <w:t xml:space="preserve"> de buna </w:t>
      </w:r>
      <w:proofErr w:type="spellStart"/>
      <w:r w:rsidRPr="0009500D">
        <w:rPr>
          <w:rFonts w:ascii="Times New Roman" w:eastAsia="Times New Roman" w:hAnsi="Times New Roman" w:cs="Times New Roman"/>
          <w:kern w:val="0"/>
          <w:sz w:val="20"/>
          <w:szCs w:val="20"/>
        </w:rPr>
        <w:t>executie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cautiunea</w:t>
      </w:r>
      <w:proofErr w:type="spellEnd"/>
      <w:r w:rsidRPr="0009500D">
        <w:rPr>
          <w:rFonts w:ascii="Times New Roman" w:eastAsia="Times New Roman" w:hAnsi="Times New Roman" w:cs="Times New Roman"/>
          <w:kern w:val="0"/>
          <w:sz w:val="20"/>
          <w:szCs w:val="20"/>
        </w:rPr>
        <w:t>).</w:t>
      </w:r>
    </w:p>
    <w:p w14:paraId="297D273B" w14:textId="77777777" w:rsidR="00114D06" w:rsidRPr="0009500D" w:rsidRDefault="00114D06" w:rsidP="00013630">
      <w:pPr>
        <w:spacing w:before="10" w:after="0" w:line="240" w:lineRule="auto"/>
        <w:ind w:left="567" w:right="53"/>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.2.3. Daca pe parcursul </w:t>
      </w:r>
      <w:proofErr w:type="spellStart"/>
      <w:r w:rsidRPr="0009500D">
        <w:rPr>
          <w:rFonts w:ascii="Times New Roman" w:eastAsia="Times New Roman" w:hAnsi="Times New Roman" w:cs="Times New Roman"/>
          <w:kern w:val="0"/>
          <w:sz w:val="20"/>
          <w:szCs w:val="20"/>
        </w:rPr>
        <w:t>exploatarii</w:t>
      </w:r>
      <w:proofErr w:type="spellEnd"/>
      <w:r w:rsidRPr="0009500D">
        <w:rPr>
          <w:rFonts w:ascii="Times New Roman" w:eastAsia="Times New Roman" w:hAnsi="Times New Roman" w:cs="Times New Roman"/>
          <w:kern w:val="0"/>
          <w:sz w:val="20"/>
          <w:szCs w:val="20"/>
        </w:rPr>
        <w:t xml:space="preserve"> se produc </w:t>
      </w:r>
      <w:proofErr w:type="spellStart"/>
      <w:r w:rsidRPr="0009500D">
        <w:rPr>
          <w:rFonts w:ascii="Times New Roman" w:eastAsia="Times New Roman" w:hAnsi="Times New Roman" w:cs="Times New Roman"/>
          <w:kern w:val="0"/>
          <w:sz w:val="20"/>
          <w:szCs w:val="20"/>
        </w:rPr>
        <w:t>taieri</w:t>
      </w:r>
      <w:proofErr w:type="spellEnd"/>
      <w:r w:rsidRPr="0009500D">
        <w:rPr>
          <w:rFonts w:ascii="Times New Roman" w:eastAsia="Times New Roman" w:hAnsi="Times New Roman" w:cs="Times New Roman"/>
          <w:kern w:val="0"/>
          <w:sz w:val="20"/>
          <w:szCs w:val="20"/>
        </w:rPr>
        <w:t xml:space="preserve"> ilegale în parchet </w:t>
      </w:r>
      <w:proofErr w:type="spellStart"/>
      <w:r w:rsidRPr="0009500D">
        <w:rPr>
          <w:rFonts w:ascii="Times New Roman" w:eastAsia="Times New Roman" w:hAnsi="Times New Roman" w:cs="Times New Roman"/>
          <w:kern w:val="0"/>
          <w:sz w:val="20"/>
          <w:szCs w:val="20"/>
        </w:rPr>
        <w:t>asa</w:t>
      </w:r>
      <w:proofErr w:type="spellEnd"/>
      <w:r w:rsidRPr="0009500D">
        <w:rPr>
          <w:rFonts w:ascii="Times New Roman" w:eastAsia="Times New Roman" w:hAnsi="Times New Roman" w:cs="Times New Roman"/>
          <w:kern w:val="0"/>
          <w:sz w:val="20"/>
          <w:szCs w:val="20"/>
        </w:rPr>
        <w:t xml:space="preserve"> cum sunt </w:t>
      </w:r>
      <w:proofErr w:type="spellStart"/>
      <w:r w:rsidRPr="0009500D">
        <w:rPr>
          <w:rFonts w:ascii="Times New Roman" w:eastAsia="Times New Roman" w:hAnsi="Times New Roman" w:cs="Times New Roman"/>
          <w:kern w:val="0"/>
          <w:sz w:val="20"/>
          <w:szCs w:val="20"/>
        </w:rPr>
        <w:t>prevazute</w:t>
      </w:r>
      <w:proofErr w:type="spellEnd"/>
      <w:r w:rsidRPr="0009500D">
        <w:rPr>
          <w:rFonts w:ascii="Times New Roman" w:eastAsia="Times New Roman" w:hAnsi="Times New Roman" w:cs="Times New Roman"/>
          <w:kern w:val="0"/>
          <w:sz w:val="20"/>
          <w:szCs w:val="20"/>
        </w:rPr>
        <w:t xml:space="preserve"> la art. 10.7.1. si 10.11. din contract.</w:t>
      </w:r>
    </w:p>
    <w:p w14:paraId="4156DE4C" w14:textId="77777777" w:rsidR="00661478" w:rsidRPr="0009500D" w:rsidRDefault="00114D06" w:rsidP="00013630">
      <w:pPr>
        <w:spacing w:before="10"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lastRenderedPageBreak/>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.2.4.  </w:t>
      </w:r>
      <w:r w:rsidR="00661478" w:rsidRPr="0009500D">
        <w:rPr>
          <w:rFonts w:ascii="Times New Roman" w:eastAsia="Times New Roman" w:hAnsi="Times New Roman" w:cs="Times New Roman"/>
          <w:kern w:val="0"/>
          <w:sz w:val="20"/>
          <w:szCs w:val="20"/>
        </w:rPr>
        <w:t>Prezentul contract încetează, de drept</w:t>
      </w:r>
      <w:r w:rsidR="0081124E" w:rsidRPr="0009500D">
        <w:rPr>
          <w:rFonts w:ascii="Times New Roman" w:eastAsia="Times New Roman" w:hAnsi="Times New Roman" w:cs="Times New Roman"/>
          <w:kern w:val="0"/>
          <w:sz w:val="20"/>
          <w:szCs w:val="20"/>
        </w:rPr>
        <w:t xml:space="preserve">, </w:t>
      </w:r>
      <w:proofErr w:type="spellStart"/>
      <w:r w:rsidR="0081124E" w:rsidRPr="0009500D">
        <w:rPr>
          <w:rFonts w:ascii="Times New Roman" w:eastAsia="Times New Roman" w:hAnsi="Times New Roman" w:cs="Times New Roman"/>
          <w:kern w:val="0"/>
          <w:sz w:val="20"/>
          <w:szCs w:val="20"/>
        </w:rPr>
        <w:t>fara</w:t>
      </w:r>
      <w:proofErr w:type="spellEnd"/>
      <w:r w:rsidR="0081124E" w:rsidRPr="0009500D">
        <w:rPr>
          <w:rFonts w:ascii="Times New Roman" w:eastAsia="Times New Roman" w:hAnsi="Times New Roman" w:cs="Times New Roman"/>
          <w:kern w:val="0"/>
          <w:sz w:val="20"/>
          <w:szCs w:val="20"/>
        </w:rPr>
        <w:t xml:space="preserve"> a atrage alte </w:t>
      </w:r>
      <w:proofErr w:type="spellStart"/>
      <w:r w:rsidR="0081124E" w:rsidRPr="0009500D">
        <w:rPr>
          <w:rFonts w:ascii="Times New Roman" w:eastAsia="Times New Roman" w:hAnsi="Times New Roman" w:cs="Times New Roman"/>
          <w:kern w:val="0"/>
          <w:sz w:val="20"/>
          <w:szCs w:val="20"/>
        </w:rPr>
        <w:t>pretentii</w:t>
      </w:r>
      <w:proofErr w:type="spellEnd"/>
      <w:r w:rsidR="0081124E" w:rsidRPr="0009500D">
        <w:rPr>
          <w:rFonts w:ascii="Times New Roman" w:eastAsia="Times New Roman" w:hAnsi="Times New Roman" w:cs="Times New Roman"/>
          <w:kern w:val="0"/>
          <w:sz w:val="20"/>
          <w:szCs w:val="20"/>
        </w:rPr>
        <w:t xml:space="preserve"> din partea prestatorului, dacă partida ce face obiectul contractului este amplasată pe o </w:t>
      </w:r>
      <w:proofErr w:type="spellStart"/>
      <w:r w:rsidR="0081124E" w:rsidRPr="0009500D">
        <w:rPr>
          <w:rFonts w:ascii="Times New Roman" w:eastAsia="Times New Roman" w:hAnsi="Times New Roman" w:cs="Times New Roman"/>
          <w:kern w:val="0"/>
          <w:sz w:val="20"/>
          <w:szCs w:val="20"/>
        </w:rPr>
        <w:t>suprafaţă</w:t>
      </w:r>
      <w:proofErr w:type="spellEnd"/>
      <w:r w:rsidR="0081124E" w:rsidRPr="0009500D">
        <w:rPr>
          <w:rFonts w:ascii="Times New Roman" w:eastAsia="Times New Roman" w:hAnsi="Times New Roman" w:cs="Times New Roman"/>
          <w:kern w:val="0"/>
          <w:sz w:val="20"/>
          <w:szCs w:val="20"/>
        </w:rPr>
        <w:t xml:space="preserve"> de fond forestier retrocedată ulterior încheierii prezentului contract iar serviciile de exploatare a masei lemnoase nu mai sunt posibile legal.</w:t>
      </w:r>
    </w:p>
    <w:p w14:paraId="3C9AD79C" w14:textId="77777777" w:rsidR="00114D06" w:rsidRPr="0009500D" w:rsidRDefault="0081124E" w:rsidP="00013630">
      <w:pPr>
        <w:spacing w:before="10"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17.2.5.</w:t>
      </w:r>
      <w:r w:rsidR="00114D06" w:rsidRPr="0009500D">
        <w:rPr>
          <w:rFonts w:ascii="Times New Roman" w:eastAsia="Times New Roman" w:hAnsi="Times New Roman" w:cs="Times New Roman"/>
          <w:kern w:val="0"/>
          <w:sz w:val="20"/>
          <w:szCs w:val="20"/>
        </w:rPr>
        <w:t xml:space="preserve">  </w:t>
      </w:r>
      <w:r w:rsidRPr="0009500D">
        <w:rPr>
          <w:rFonts w:ascii="Times New Roman" w:eastAsia="Times New Roman" w:hAnsi="Times New Roman" w:cs="Times New Roman"/>
          <w:kern w:val="0"/>
          <w:sz w:val="20"/>
          <w:szCs w:val="20"/>
        </w:rPr>
        <w:t>Dacă</w:t>
      </w:r>
      <w:r w:rsidR="00114D06" w:rsidRPr="0009500D">
        <w:rPr>
          <w:rFonts w:ascii="Times New Roman" w:eastAsia="Times New Roman" w:hAnsi="Times New Roman" w:cs="Times New Roman"/>
          <w:kern w:val="0"/>
          <w:sz w:val="20"/>
          <w:szCs w:val="20"/>
        </w:rPr>
        <w:t xml:space="preserve"> drumul de acces la partida </w:t>
      </w:r>
      <w:r w:rsidRPr="0009500D">
        <w:rPr>
          <w:rFonts w:ascii="Times New Roman" w:eastAsia="Times New Roman" w:hAnsi="Times New Roman" w:cs="Times New Roman"/>
          <w:kern w:val="0"/>
          <w:sz w:val="20"/>
          <w:szCs w:val="20"/>
        </w:rPr>
        <w:t xml:space="preserve">care face obiectul prezentului contract </w:t>
      </w:r>
      <w:r w:rsidR="00114D06" w:rsidRPr="0009500D">
        <w:rPr>
          <w:rFonts w:ascii="Times New Roman" w:eastAsia="Times New Roman" w:hAnsi="Times New Roman" w:cs="Times New Roman"/>
          <w:kern w:val="0"/>
          <w:sz w:val="20"/>
          <w:szCs w:val="20"/>
        </w:rPr>
        <w:t xml:space="preserve">este calamitat natural, iar repararea lui nu se poate executa in timp util, se </w:t>
      </w:r>
      <w:proofErr w:type="spellStart"/>
      <w:r w:rsidR="00114D06" w:rsidRPr="0009500D">
        <w:rPr>
          <w:rFonts w:ascii="Times New Roman" w:eastAsia="Times New Roman" w:hAnsi="Times New Roman" w:cs="Times New Roman"/>
          <w:kern w:val="0"/>
          <w:sz w:val="20"/>
          <w:szCs w:val="20"/>
        </w:rPr>
        <w:t>reziliaza</w:t>
      </w:r>
      <w:proofErr w:type="spellEnd"/>
      <w:r w:rsidR="00114D06" w:rsidRPr="0009500D">
        <w:rPr>
          <w:rFonts w:ascii="Times New Roman" w:eastAsia="Times New Roman" w:hAnsi="Times New Roman" w:cs="Times New Roman"/>
          <w:kern w:val="0"/>
          <w:sz w:val="20"/>
          <w:szCs w:val="20"/>
        </w:rPr>
        <w:t xml:space="preserve"> contractul de </w:t>
      </w:r>
      <w:proofErr w:type="spellStart"/>
      <w:r w:rsidR="00114D06" w:rsidRPr="0009500D">
        <w:rPr>
          <w:rFonts w:ascii="Times New Roman" w:eastAsia="Times New Roman" w:hAnsi="Times New Roman" w:cs="Times New Roman"/>
          <w:kern w:val="0"/>
          <w:sz w:val="20"/>
          <w:szCs w:val="20"/>
        </w:rPr>
        <w:t>prestatie</w:t>
      </w:r>
      <w:proofErr w:type="spellEnd"/>
      <w:r w:rsidR="00114D06" w:rsidRPr="0009500D">
        <w:rPr>
          <w:rFonts w:ascii="Times New Roman" w:eastAsia="Times New Roman" w:hAnsi="Times New Roman" w:cs="Times New Roman"/>
          <w:kern w:val="0"/>
          <w:sz w:val="20"/>
          <w:szCs w:val="20"/>
        </w:rPr>
        <w:t xml:space="preserve"> exploatare </w:t>
      </w:r>
      <w:proofErr w:type="spellStart"/>
      <w:r w:rsidR="00114D06" w:rsidRPr="0009500D">
        <w:rPr>
          <w:rFonts w:ascii="Times New Roman" w:eastAsia="Times New Roman" w:hAnsi="Times New Roman" w:cs="Times New Roman"/>
          <w:kern w:val="0"/>
          <w:sz w:val="20"/>
          <w:szCs w:val="20"/>
        </w:rPr>
        <w:t>fara</w:t>
      </w:r>
      <w:proofErr w:type="spellEnd"/>
      <w:r w:rsidR="00114D06" w:rsidRPr="0009500D">
        <w:rPr>
          <w:rFonts w:ascii="Times New Roman" w:eastAsia="Times New Roman" w:hAnsi="Times New Roman" w:cs="Times New Roman"/>
          <w:kern w:val="0"/>
          <w:sz w:val="20"/>
          <w:szCs w:val="20"/>
        </w:rPr>
        <w:t xml:space="preserve"> a atrage alte </w:t>
      </w:r>
      <w:proofErr w:type="spellStart"/>
      <w:r w:rsidR="00114D06" w:rsidRPr="0009500D">
        <w:rPr>
          <w:rFonts w:ascii="Times New Roman" w:eastAsia="Times New Roman" w:hAnsi="Times New Roman" w:cs="Times New Roman"/>
          <w:kern w:val="0"/>
          <w:sz w:val="20"/>
          <w:szCs w:val="20"/>
        </w:rPr>
        <w:t>pretentii</w:t>
      </w:r>
      <w:proofErr w:type="spellEnd"/>
      <w:r w:rsidR="00114D06" w:rsidRPr="0009500D">
        <w:rPr>
          <w:rFonts w:ascii="Times New Roman" w:eastAsia="Times New Roman" w:hAnsi="Times New Roman" w:cs="Times New Roman"/>
          <w:kern w:val="0"/>
          <w:sz w:val="20"/>
          <w:szCs w:val="20"/>
        </w:rPr>
        <w:t xml:space="preserve"> din partea prestatorului.</w:t>
      </w:r>
    </w:p>
    <w:p w14:paraId="1B4E58E3" w14:textId="77777777" w:rsidR="00114D06" w:rsidRPr="0009500D" w:rsidRDefault="00114D06" w:rsidP="00013630">
      <w:pPr>
        <w:spacing w:before="10" w:after="0" w:line="240" w:lineRule="auto"/>
        <w:ind w:left="567" w:right="-20"/>
        <w:jc w:val="both"/>
        <w:rPr>
          <w:rFonts w:ascii="Times New Roman" w:hAnsi="Times New Roman" w:cs="Times New Roman"/>
          <w:kern w:val="0"/>
          <w:sz w:val="20"/>
          <w:szCs w:val="20"/>
        </w:rPr>
      </w:pPr>
      <w:r w:rsidRPr="0009500D">
        <w:rPr>
          <w:rFonts w:ascii="Times New Roman" w:hAnsi="Times New Roman" w:cs="Times New Roman"/>
          <w:kern w:val="0"/>
          <w:sz w:val="20"/>
          <w:szCs w:val="20"/>
        </w:rPr>
        <w:t>1</w:t>
      </w:r>
      <w:r w:rsidR="00822194" w:rsidRPr="0009500D">
        <w:rPr>
          <w:rFonts w:ascii="Times New Roman" w:hAnsi="Times New Roman" w:cs="Times New Roman"/>
          <w:kern w:val="0"/>
          <w:sz w:val="20"/>
          <w:szCs w:val="20"/>
        </w:rPr>
        <w:t>7</w:t>
      </w:r>
      <w:r w:rsidRPr="0009500D">
        <w:rPr>
          <w:rFonts w:ascii="Times New Roman" w:hAnsi="Times New Roman" w:cs="Times New Roman"/>
          <w:kern w:val="0"/>
          <w:sz w:val="20"/>
          <w:szCs w:val="20"/>
        </w:rPr>
        <w:t>.2.</w:t>
      </w:r>
      <w:r w:rsidR="008F7E87" w:rsidRPr="0009500D">
        <w:rPr>
          <w:rFonts w:ascii="Times New Roman" w:hAnsi="Times New Roman" w:cs="Times New Roman"/>
          <w:kern w:val="0"/>
          <w:sz w:val="20"/>
          <w:szCs w:val="20"/>
        </w:rPr>
        <w:t>6</w:t>
      </w:r>
      <w:r w:rsidRPr="0009500D">
        <w:rPr>
          <w:rFonts w:ascii="Times New Roman" w:hAnsi="Times New Roman" w:cs="Times New Roman"/>
          <w:kern w:val="0"/>
          <w:sz w:val="20"/>
          <w:szCs w:val="20"/>
        </w:rPr>
        <w:t>. Nerespectarea obligațiilor referitoare la calitatea serviciilor prestate obligații asumate de către prestator prin caietul de sarcini, precum și prin prezentul contract, neajungerea la o înțelegere pe cale amiabila privind acest aspect dă dreptul achizitorului de a rezilia prezentul contract de achiziție în mod unilateral, fără intervenția instanței de judecată. Rezilierea va fi comunicată prestatorului în termen de maxim 10 zile de la data constatării abaterilor de la calitatea asumată, achizitorul fiind în drept de a solicita și daune interese pentru prejudiciul cauzat prin nerespectarea condițiilor de calitate.</w:t>
      </w:r>
    </w:p>
    <w:p w14:paraId="27B4AE72" w14:textId="77777777" w:rsidR="00390E34" w:rsidRPr="0009500D" w:rsidRDefault="00390E34" w:rsidP="00390E34">
      <w:pPr>
        <w:spacing w:before="10"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Fără a aduce atingere </w:t>
      </w:r>
      <w:proofErr w:type="spellStart"/>
      <w:r w:rsidRPr="0009500D">
        <w:rPr>
          <w:rFonts w:ascii="Times New Roman" w:eastAsia="Times New Roman" w:hAnsi="Times New Roman" w:cs="Times New Roman"/>
          <w:kern w:val="0"/>
          <w:sz w:val="20"/>
          <w:szCs w:val="20"/>
        </w:rPr>
        <w:t>dispoziţiilor</w:t>
      </w:r>
      <w:proofErr w:type="spellEnd"/>
      <w:r w:rsidRPr="0009500D">
        <w:rPr>
          <w:rFonts w:ascii="Times New Roman" w:eastAsia="Times New Roman" w:hAnsi="Times New Roman" w:cs="Times New Roman"/>
          <w:kern w:val="0"/>
          <w:sz w:val="20"/>
          <w:szCs w:val="20"/>
        </w:rPr>
        <w:t xml:space="preserve"> dreptului comun privind încetarea contractelor sau dreptului </w:t>
      </w:r>
      <w:proofErr w:type="spellStart"/>
      <w:r w:rsidRPr="0009500D">
        <w:rPr>
          <w:rFonts w:ascii="Times New Roman" w:eastAsia="Times New Roman" w:hAnsi="Times New Roman" w:cs="Times New Roman"/>
          <w:kern w:val="0"/>
          <w:sz w:val="20"/>
          <w:szCs w:val="20"/>
        </w:rPr>
        <w:t>autorităţii</w:t>
      </w:r>
      <w:proofErr w:type="spellEnd"/>
      <w:r w:rsidRPr="0009500D">
        <w:rPr>
          <w:rFonts w:ascii="Times New Roman" w:eastAsia="Times New Roman" w:hAnsi="Times New Roman" w:cs="Times New Roman"/>
          <w:kern w:val="0"/>
          <w:sz w:val="20"/>
          <w:szCs w:val="20"/>
        </w:rPr>
        <w:t xml:space="preserve"> contractante de a solicita constatarea </w:t>
      </w:r>
      <w:proofErr w:type="spellStart"/>
      <w:r w:rsidRPr="0009500D">
        <w:rPr>
          <w:rFonts w:ascii="Times New Roman" w:eastAsia="Times New Roman" w:hAnsi="Times New Roman" w:cs="Times New Roman"/>
          <w:kern w:val="0"/>
          <w:sz w:val="20"/>
          <w:szCs w:val="20"/>
        </w:rPr>
        <w:t>nulităţii</w:t>
      </w:r>
      <w:proofErr w:type="spellEnd"/>
      <w:r w:rsidRPr="0009500D">
        <w:rPr>
          <w:rFonts w:ascii="Times New Roman" w:eastAsia="Times New Roman" w:hAnsi="Times New Roman" w:cs="Times New Roman"/>
          <w:kern w:val="0"/>
          <w:sz w:val="20"/>
          <w:szCs w:val="20"/>
        </w:rPr>
        <w:t xml:space="preserve"> absolute a contractului de </w:t>
      </w:r>
      <w:proofErr w:type="spellStart"/>
      <w:r w:rsidRPr="0009500D">
        <w:rPr>
          <w:rFonts w:ascii="Times New Roman" w:eastAsia="Times New Roman" w:hAnsi="Times New Roman" w:cs="Times New Roman"/>
          <w:kern w:val="0"/>
          <w:sz w:val="20"/>
          <w:szCs w:val="20"/>
        </w:rPr>
        <w:t>achiziţie</w:t>
      </w:r>
      <w:proofErr w:type="spellEnd"/>
      <w:r w:rsidRPr="0009500D">
        <w:rPr>
          <w:rFonts w:ascii="Times New Roman" w:eastAsia="Times New Roman" w:hAnsi="Times New Roman" w:cs="Times New Roman"/>
          <w:kern w:val="0"/>
          <w:sz w:val="20"/>
          <w:szCs w:val="20"/>
        </w:rPr>
        <w:t xml:space="preserve"> publică, în conformitate cu </w:t>
      </w:r>
      <w:proofErr w:type="spellStart"/>
      <w:r w:rsidRPr="0009500D">
        <w:rPr>
          <w:rFonts w:ascii="Times New Roman" w:eastAsia="Times New Roman" w:hAnsi="Times New Roman" w:cs="Times New Roman"/>
          <w:kern w:val="0"/>
          <w:sz w:val="20"/>
          <w:szCs w:val="20"/>
        </w:rPr>
        <w:t>dispoziţiile</w:t>
      </w:r>
      <w:proofErr w:type="spellEnd"/>
      <w:r w:rsidRPr="0009500D">
        <w:rPr>
          <w:rFonts w:ascii="Times New Roman" w:eastAsia="Times New Roman" w:hAnsi="Times New Roman" w:cs="Times New Roman"/>
          <w:kern w:val="0"/>
          <w:sz w:val="20"/>
          <w:szCs w:val="20"/>
        </w:rPr>
        <w:t xml:space="preserve"> dreptului comun, autoritatea contractantă are dreptul de a </w:t>
      </w:r>
      <w:proofErr w:type="spellStart"/>
      <w:r w:rsidRPr="0009500D">
        <w:rPr>
          <w:rFonts w:ascii="Times New Roman" w:eastAsia="Times New Roman" w:hAnsi="Times New Roman" w:cs="Times New Roman"/>
          <w:kern w:val="0"/>
          <w:sz w:val="20"/>
          <w:szCs w:val="20"/>
        </w:rPr>
        <w:t>denunţa</w:t>
      </w:r>
      <w:proofErr w:type="spellEnd"/>
      <w:r w:rsidRPr="0009500D">
        <w:rPr>
          <w:rFonts w:ascii="Times New Roman" w:eastAsia="Times New Roman" w:hAnsi="Times New Roman" w:cs="Times New Roman"/>
          <w:kern w:val="0"/>
          <w:sz w:val="20"/>
          <w:szCs w:val="20"/>
        </w:rPr>
        <w:t xml:space="preserve"> unilateral contractul de </w:t>
      </w:r>
      <w:proofErr w:type="spellStart"/>
      <w:r w:rsidRPr="0009500D">
        <w:rPr>
          <w:rFonts w:ascii="Times New Roman" w:eastAsia="Times New Roman" w:hAnsi="Times New Roman" w:cs="Times New Roman"/>
          <w:kern w:val="0"/>
          <w:sz w:val="20"/>
          <w:szCs w:val="20"/>
        </w:rPr>
        <w:t>achiziţie</w:t>
      </w:r>
      <w:proofErr w:type="spellEnd"/>
      <w:r w:rsidRPr="0009500D">
        <w:rPr>
          <w:rFonts w:ascii="Times New Roman" w:eastAsia="Times New Roman" w:hAnsi="Times New Roman" w:cs="Times New Roman"/>
          <w:kern w:val="0"/>
          <w:sz w:val="20"/>
          <w:szCs w:val="20"/>
        </w:rPr>
        <w:t xml:space="preserve"> publică în perioada de valabilitate a acestuia în una dintre următoarele </w:t>
      </w:r>
      <w:proofErr w:type="spellStart"/>
      <w:r w:rsidRPr="0009500D">
        <w:rPr>
          <w:rFonts w:ascii="Times New Roman" w:eastAsia="Times New Roman" w:hAnsi="Times New Roman" w:cs="Times New Roman"/>
          <w:kern w:val="0"/>
          <w:sz w:val="20"/>
          <w:szCs w:val="20"/>
        </w:rPr>
        <w:t>situaţii</w:t>
      </w:r>
      <w:proofErr w:type="spellEnd"/>
      <w:r w:rsidRPr="0009500D">
        <w:rPr>
          <w:rFonts w:ascii="Times New Roman" w:eastAsia="Times New Roman" w:hAnsi="Times New Roman" w:cs="Times New Roman"/>
          <w:kern w:val="0"/>
          <w:sz w:val="20"/>
          <w:szCs w:val="20"/>
        </w:rPr>
        <w:t xml:space="preserve">:  </w:t>
      </w:r>
    </w:p>
    <w:p w14:paraId="599504CF" w14:textId="77777777" w:rsidR="00390E34" w:rsidRPr="0009500D" w:rsidRDefault="00390E34" w:rsidP="00390E34">
      <w:pPr>
        <w:spacing w:before="10"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a) contractantul se afla, la momentul atribuirii contractului, în una dintre </w:t>
      </w:r>
      <w:proofErr w:type="spellStart"/>
      <w:r w:rsidRPr="0009500D">
        <w:rPr>
          <w:rFonts w:ascii="Times New Roman" w:eastAsia="Times New Roman" w:hAnsi="Times New Roman" w:cs="Times New Roman"/>
          <w:kern w:val="0"/>
          <w:sz w:val="20"/>
          <w:szCs w:val="20"/>
        </w:rPr>
        <w:t>situaţiile</w:t>
      </w:r>
      <w:proofErr w:type="spellEnd"/>
      <w:r w:rsidRPr="0009500D">
        <w:rPr>
          <w:rFonts w:ascii="Times New Roman" w:eastAsia="Times New Roman" w:hAnsi="Times New Roman" w:cs="Times New Roman"/>
          <w:kern w:val="0"/>
          <w:sz w:val="20"/>
          <w:szCs w:val="20"/>
        </w:rPr>
        <w:t xml:space="preserve"> care ar fi determinat excluderea sa din procedura de atribuire potrivit art. 164-167 din Legea 98/2016;  </w:t>
      </w:r>
    </w:p>
    <w:p w14:paraId="44E65849" w14:textId="77777777" w:rsidR="00390E34" w:rsidRPr="0009500D" w:rsidRDefault="00390E34" w:rsidP="00390E34">
      <w:pPr>
        <w:spacing w:before="10" w:after="0" w:line="240" w:lineRule="auto"/>
        <w:ind w:left="567"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   b) contractul nu ar fi trebuit să fie atribuit contractantului respectiv, având în vedere o încălcare gravă a </w:t>
      </w:r>
      <w:proofErr w:type="spellStart"/>
      <w:r w:rsidRPr="0009500D">
        <w:rPr>
          <w:rFonts w:ascii="Times New Roman" w:eastAsia="Times New Roman" w:hAnsi="Times New Roman" w:cs="Times New Roman"/>
          <w:kern w:val="0"/>
          <w:sz w:val="20"/>
          <w:szCs w:val="20"/>
        </w:rPr>
        <w:t>obligaţiilor</w:t>
      </w:r>
      <w:proofErr w:type="spellEnd"/>
      <w:r w:rsidRPr="0009500D">
        <w:rPr>
          <w:rFonts w:ascii="Times New Roman" w:eastAsia="Times New Roman" w:hAnsi="Times New Roman" w:cs="Times New Roman"/>
          <w:kern w:val="0"/>
          <w:sz w:val="20"/>
          <w:szCs w:val="20"/>
        </w:rPr>
        <w:t xml:space="preserve"> care rezultă din </w:t>
      </w:r>
      <w:proofErr w:type="spellStart"/>
      <w:r w:rsidRPr="0009500D">
        <w:rPr>
          <w:rFonts w:ascii="Times New Roman" w:eastAsia="Times New Roman" w:hAnsi="Times New Roman" w:cs="Times New Roman"/>
          <w:kern w:val="0"/>
          <w:sz w:val="20"/>
          <w:szCs w:val="20"/>
        </w:rPr>
        <w:t>legislaţia</w:t>
      </w:r>
      <w:proofErr w:type="spellEnd"/>
      <w:r w:rsidRPr="0009500D">
        <w:rPr>
          <w:rFonts w:ascii="Times New Roman" w:eastAsia="Times New Roman" w:hAnsi="Times New Roman" w:cs="Times New Roman"/>
          <w:kern w:val="0"/>
          <w:sz w:val="20"/>
          <w:szCs w:val="20"/>
        </w:rPr>
        <w:t xml:space="preserve"> europeană relevantă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care a fost constatată printr-o decizie a </w:t>
      </w:r>
      <w:proofErr w:type="spellStart"/>
      <w:r w:rsidRPr="0009500D">
        <w:rPr>
          <w:rFonts w:ascii="Times New Roman" w:eastAsia="Times New Roman" w:hAnsi="Times New Roman" w:cs="Times New Roman"/>
          <w:kern w:val="0"/>
          <w:sz w:val="20"/>
          <w:szCs w:val="20"/>
        </w:rPr>
        <w:t>Curţii</w:t>
      </w:r>
      <w:proofErr w:type="spellEnd"/>
      <w:r w:rsidRPr="0009500D">
        <w:rPr>
          <w:rFonts w:ascii="Times New Roman" w:eastAsia="Times New Roman" w:hAnsi="Times New Roman" w:cs="Times New Roman"/>
          <w:kern w:val="0"/>
          <w:sz w:val="20"/>
          <w:szCs w:val="20"/>
        </w:rPr>
        <w:t xml:space="preserve"> de </w:t>
      </w:r>
      <w:proofErr w:type="spellStart"/>
      <w:r w:rsidRPr="0009500D">
        <w:rPr>
          <w:rFonts w:ascii="Times New Roman" w:eastAsia="Times New Roman" w:hAnsi="Times New Roman" w:cs="Times New Roman"/>
          <w:kern w:val="0"/>
          <w:sz w:val="20"/>
          <w:szCs w:val="20"/>
        </w:rPr>
        <w:t>Justiţie</w:t>
      </w:r>
      <w:proofErr w:type="spellEnd"/>
      <w:r w:rsidRPr="0009500D">
        <w:rPr>
          <w:rFonts w:ascii="Times New Roman" w:eastAsia="Times New Roman" w:hAnsi="Times New Roman" w:cs="Times New Roman"/>
          <w:kern w:val="0"/>
          <w:sz w:val="20"/>
          <w:szCs w:val="20"/>
        </w:rPr>
        <w:t xml:space="preserve"> a Uniunii Europene.  </w:t>
      </w:r>
    </w:p>
    <w:p w14:paraId="53D5AF40" w14:textId="77777777" w:rsidR="00DB2474" w:rsidRPr="0009500D" w:rsidRDefault="00114D06" w:rsidP="00013630">
      <w:pPr>
        <w:spacing w:before="15" w:after="0" w:line="240" w:lineRule="auto"/>
        <w:ind w:left="426" w:right="-20"/>
        <w:jc w:val="both"/>
        <w:rPr>
          <w:rFonts w:ascii="Times New Roman" w:eastAsia="Times New Roman" w:hAnsi="Times New Roman" w:cs="Times New Roman"/>
          <w:b/>
          <w:bCs/>
          <w:kern w:val="0"/>
          <w:sz w:val="20"/>
          <w:szCs w:val="20"/>
        </w:rPr>
      </w:pPr>
      <w:r w:rsidRPr="0009500D">
        <w:rPr>
          <w:rFonts w:ascii="Times New Roman" w:eastAsia="Times New Roman" w:hAnsi="Times New Roman" w:cs="Times New Roman"/>
          <w:kern w:val="0"/>
          <w:sz w:val="20"/>
          <w:szCs w:val="20"/>
        </w:rPr>
        <w:t>1</w:t>
      </w:r>
      <w:r w:rsidR="00822194" w:rsidRPr="0009500D">
        <w:rPr>
          <w:rFonts w:ascii="Times New Roman" w:eastAsia="Times New Roman" w:hAnsi="Times New Roman" w:cs="Times New Roman"/>
          <w:kern w:val="0"/>
          <w:sz w:val="20"/>
          <w:szCs w:val="20"/>
        </w:rPr>
        <w:t>7</w:t>
      </w:r>
      <w:r w:rsidRPr="0009500D">
        <w:rPr>
          <w:rFonts w:ascii="Times New Roman" w:eastAsia="Times New Roman" w:hAnsi="Times New Roman" w:cs="Times New Roman"/>
          <w:kern w:val="0"/>
          <w:sz w:val="20"/>
          <w:szCs w:val="20"/>
        </w:rPr>
        <w:t xml:space="preserve">.3.  Prestatorul </w:t>
      </w:r>
      <w:proofErr w:type="spellStart"/>
      <w:r w:rsidRPr="0009500D">
        <w:rPr>
          <w:rFonts w:ascii="Times New Roman" w:eastAsia="Times New Roman" w:hAnsi="Times New Roman" w:cs="Times New Roman"/>
          <w:kern w:val="0"/>
          <w:sz w:val="20"/>
          <w:szCs w:val="20"/>
        </w:rPr>
        <w:t>îsi</w:t>
      </w:r>
      <w:proofErr w:type="spellEnd"/>
      <w:r w:rsidRPr="0009500D">
        <w:rPr>
          <w:rFonts w:ascii="Times New Roman" w:eastAsia="Times New Roman" w:hAnsi="Times New Roman" w:cs="Times New Roman"/>
          <w:kern w:val="0"/>
          <w:sz w:val="20"/>
          <w:szCs w:val="20"/>
        </w:rPr>
        <w:t xml:space="preserve"> rezerva dreptul de a </w:t>
      </w:r>
      <w:proofErr w:type="spellStart"/>
      <w:r w:rsidRPr="0009500D">
        <w:rPr>
          <w:rFonts w:ascii="Times New Roman" w:eastAsia="Times New Roman" w:hAnsi="Times New Roman" w:cs="Times New Roman"/>
          <w:kern w:val="0"/>
          <w:sz w:val="20"/>
          <w:szCs w:val="20"/>
        </w:rPr>
        <w:t>denunta</w:t>
      </w:r>
      <w:proofErr w:type="spellEnd"/>
      <w:r w:rsidRPr="0009500D">
        <w:rPr>
          <w:rFonts w:ascii="Times New Roman" w:eastAsia="Times New Roman" w:hAnsi="Times New Roman" w:cs="Times New Roman"/>
          <w:kern w:val="0"/>
          <w:sz w:val="20"/>
          <w:szCs w:val="20"/>
        </w:rPr>
        <w:t xml:space="preserve"> unilateral contractul în cazul in care nu s-au </w:t>
      </w:r>
      <w:proofErr w:type="spellStart"/>
      <w:r w:rsidRPr="0009500D">
        <w:rPr>
          <w:rFonts w:ascii="Times New Roman" w:eastAsia="Times New Roman" w:hAnsi="Times New Roman" w:cs="Times New Roman"/>
          <w:kern w:val="0"/>
          <w:sz w:val="20"/>
          <w:szCs w:val="20"/>
        </w:rPr>
        <w:t>platit</w:t>
      </w:r>
      <w:proofErr w:type="spellEnd"/>
      <w:r w:rsidRPr="0009500D">
        <w:rPr>
          <w:rFonts w:ascii="Times New Roman" w:eastAsia="Times New Roman" w:hAnsi="Times New Roman" w:cs="Times New Roman"/>
          <w:kern w:val="0"/>
          <w:sz w:val="20"/>
          <w:szCs w:val="20"/>
        </w:rPr>
        <w:t xml:space="preserve"> facturile emise in baza </w:t>
      </w:r>
      <w:proofErr w:type="spellStart"/>
      <w:r w:rsidRPr="0009500D">
        <w:rPr>
          <w:rFonts w:ascii="Times New Roman" w:eastAsia="Times New Roman" w:hAnsi="Times New Roman" w:cs="Times New Roman"/>
          <w:kern w:val="0"/>
          <w:sz w:val="20"/>
          <w:szCs w:val="20"/>
        </w:rPr>
        <w:t>receptiilor</w:t>
      </w:r>
      <w:proofErr w:type="spellEnd"/>
      <w:r w:rsidRPr="0009500D">
        <w:rPr>
          <w:rFonts w:ascii="Times New Roman" w:eastAsia="Times New Roman" w:hAnsi="Times New Roman" w:cs="Times New Roman"/>
          <w:kern w:val="0"/>
          <w:sz w:val="20"/>
          <w:szCs w:val="20"/>
        </w:rPr>
        <w:t>, in termen de 15 zile de la termenul scadent.</w:t>
      </w:r>
    </w:p>
    <w:p w14:paraId="47B11612" w14:textId="77777777" w:rsidR="001F2A28" w:rsidRPr="0009500D" w:rsidRDefault="001F2A28" w:rsidP="00013630">
      <w:pPr>
        <w:spacing w:before="15" w:after="0" w:line="240" w:lineRule="auto"/>
        <w:ind w:left="426" w:right="-20"/>
        <w:jc w:val="both"/>
        <w:rPr>
          <w:rFonts w:ascii="Times New Roman" w:eastAsia="Times New Roman" w:hAnsi="Times New Roman" w:cs="Times New Roman"/>
          <w:b/>
          <w:bCs/>
          <w:kern w:val="0"/>
          <w:sz w:val="20"/>
          <w:szCs w:val="20"/>
        </w:rPr>
      </w:pPr>
    </w:p>
    <w:p w14:paraId="6FA898FD" w14:textId="77777777" w:rsidR="00AC2BA8" w:rsidRPr="0009500D" w:rsidRDefault="00AC2BA8" w:rsidP="00013630">
      <w:pPr>
        <w:spacing w:before="15" w:after="0" w:line="240" w:lineRule="auto"/>
        <w:ind w:left="426" w:right="-20"/>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b/>
          <w:bCs/>
          <w:kern w:val="0"/>
          <w:sz w:val="20"/>
          <w:szCs w:val="20"/>
        </w:rPr>
        <w:t>1</w:t>
      </w:r>
      <w:r w:rsidR="001F2A28" w:rsidRPr="0009500D">
        <w:rPr>
          <w:rFonts w:ascii="Times New Roman" w:eastAsia="Times New Roman" w:hAnsi="Times New Roman" w:cs="Times New Roman"/>
          <w:b/>
          <w:bCs/>
          <w:kern w:val="0"/>
          <w:sz w:val="20"/>
          <w:szCs w:val="20"/>
        </w:rPr>
        <w:t>8</w:t>
      </w:r>
      <w:r w:rsidRPr="0009500D">
        <w:rPr>
          <w:rFonts w:ascii="Times New Roman" w:eastAsia="Times New Roman" w:hAnsi="Times New Roman" w:cs="Times New Roman"/>
          <w:b/>
          <w:bCs/>
          <w:kern w:val="0"/>
          <w:sz w:val="20"/>
          <w:szCs w:val="20"/>
        </w:rPr>
        <w:t>. Leg</w:t>
      </w:r>
      <w:r w:rsidR="001F2A28" w:rsidRPr="0009500D">
        <w:rPr>
          <w:rFonts w:ascii="Times New Roman" w:eastAsia="Times New Roman" w:hAnsi="Times New Roman" w:cs="Times New Roman"/>
          <w:b/>
          <w:bCs/>
          <w:kern w:val="0"/>
          <w:sz w:val="20"/>
          <w:szCs w:val="20"/>
        </w:rPr>
        <w:t>ea</w:t>
      </w:r>
      <w:r w:rsidRPr="0009500D">
        <w:rPr>
          <w:rFonts w:ascii="Times New Roman" w:eastAsia="Times New Roman" w:hAnsi="Times New Roman" w:cs="Times New Roman"/>
          <w:b/>
          <w:bCs/>
          <w:kern w:val="0"/>
          <w:sz w:val="20"/>
          <w:szCs w:val="20"/>
        </w:rPr>
        <w:t xml:space="preserve"> aplicabil</w:t>
      </w:r>
      <w:r w:rsidR="001F2A28" w:rsidRPr="0009500D">
        <w:rPr>
          <w:rFonts w:ascii="Times New Roman" w:eastAsia="Times New Roman" w:hAnsi="Times New Roman" w:cs="Times New Roman"/>
          <w:b/>
          <w:bCs/>
          <w:kern w:val="0"/>
          <w:sz w:val="20"/>
          <w:szCs w:val="20"/>
        </w:rPr>
        <w:t>ă</w:t>
      </w:r>
      <w:r w:rsidRPr="0009500D">
        <w:rPr>
          <w:rFonts w:ascii="Times New Roman" w:eastAsia="Times New Roman" w:hAnsi="Times New Roman" w:cs="Times New Roman"/>
          <w:b/>
          <w:bCs/>
          <w:kern w:val="0"/>
          <w:sz w:val="20"/>
          <w:szCs w:val="20"/>
        </w:rPr>
        <w:t xml:space="preserve"> contractului</w:t>
      </w:r>
    </w:p>
    <w:p w14:paraId="320203B1" w14:textId="571E90D2" w:rsidR="00AC2BA8" w:rsidRPr="0009500D" w:rsidRDefault="00AC2BA8" w:rsidP="00013630">
      <w:pPr>
        <w:spacing w:before="5" w:after="0" w:line="240" w:lineRule="auto"/>
        <w:ind w:right="-20"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F2A28" w:rsidRPr="0009500D">
        <w:rPr>
          <w:rFonts w:ascii="Times New Roman" w:eastAsia="Times New Roman" w:hAnsi="Times New Roman" w:cs="Times New Roman"/>
          <w:kern w:val="0"/>
          <w:sz w:val="20"/>
          <w:szCs w:val="20"/>
        </w:rPr>
        <w:t>8</w:t>
      </w:r>
      <w:r w:rsidRPr="0009500D">
        <w:rPr>
          <w:rFonts w:ascii="Times New Roman" w:eastAsia="Times New Roman" w:hAnsi="Times New Roman" w:cs="Times New Roman"/>
          <w:kern w:val="0"/>
          <w:sz w:val="20"/>
          <w:szCs w:val="20"/>
        </w:rPr>
        <w:t xml:space="preserve">.1. Prezentul contract se </w:t>
      </w:r>
      <w:proofErr w:type="spellStart"/>
      <w:r w:rsidRPr="0009500D">
        <w:rPr>
          <w:rFonts w:ascii="Times New Roman" w:eastAsia="Times New Roman" w:hAnsi="Times New Roman" w:cs="Times New Roman"/>
          <w:kern w:val="0"/>
          <w:sz w:val="20"/>
          <w:szCs w:val="20"/>
        </w:rPr>
        <w:t>completeaza</w:t>
      </w:r>
      <w:proofErr w:type="spellEnd"/>
      <w:r w:rsidRPr="0009500D">
        <w:rPr>
          <w:rFonts w:ascii="Times New Roman" w:eastAsia="Times New Roman" w:hAnsi="Times New Roman" w:cs="Times New Roman"/>
          <w:kern w:val="0"/>
          <w:sz w:val="20"/>
          <w:szCs w:val="20"/>
        </w:rPr>
        <w:t xml:space="preserve"> cu prevederile Codului Silvic, Codul Civil, Codul Penal, Codul de</w:t>
      </w:r>
      <w:r w:rsidR="002B23D8" w:rsidRPr="0009500D">
        <w:rPr>
          <w:rFonts w:ascii="Times New Roman" w:eastAsia="Times New Roman" w:hAnsi="Times New Roman" w:cs="Times New Roman"/>
          <w:kern w:val="0"/>
          <w:sz w:val="20"/>
          <w:szCs w:val="20"/>
        </w:rPr>
        <w:t xml:space="preserve"> </w:t>
      </w:r>
      <w:r w:rsidRPr="0009500D">
        <w:rPr>
          <w:rFonts w:ascii="Times New Roman" w:eastAsia="Times New Roman" w:hAnsi="Times New Roman" w:cs="Times New Roman"/>
          <w:kern w:val="0"/>
          <w:sz w:val="20"/>
          <w:szCs w:val="20"/>
        </w:rPr>
        <w:t>Procedura Civila, HG  4</w:t>
      </w:r>
      <w:r w:rsidR="00DF1ACB" w:rsidRPr="0009500D">
        <w:rPr>
          <w:rFonts w:ascii="Times New Roman" w:eastAsia="Times New Roman" w:hAnsi="Times New Roman" w:cs="Times New Roman"/>
          <w:kern w:val="0"/>
          <w:sz w:val="20"/>
          <w:szCs w:val="20"/>
        </w:rPr>
        <w:t>97</w:t>
      </w:r>
      <w:r w:rsidRPr="0009500D">
        <w:rPr>
          <w:rFonts w:ascii="Times New Roman" w:eastAsia="Times New Roman" w:hAnsi="Times New Roman" w:cs="Times New Roman"/>
          <w:kern w:val="0"/>
          <w:sz w:val="20"/>
          <w:szCs w:val="20"/>
        </w:rPr>
        <w:t>/20</w:t>
      </w:r>
      <w:r w:rsidR="00DF1ACB" w:rsidRPr="0009500D">
        <w:rPr>
          <w:rFonts w:ascii="Times New Roman" w:eastAsia="Times New Roman" w:hAnsi="Times New Roman" w:cs="Times New Roman"/>
          <w:kern w:val="0"/>
          <w:sz w:val="20"/>
          <w:szCs w:val="20"/>
        </w:rPr>
        <w:t>20</w:t>
      </w:r>
      <w:r w:rsidRPr="0009500D">
        <w:rPr>
          <w:rFonts w:ascii="Times New Roman" w:eastAsia="Times New Roman" w:hAnsi="Times New Roman" w:cs="Times New Roman"/>
          <w:kern w:val="0"/>
          <w:sz w:val="20"/>
          <w:szCs w:val="20"/>
        </w:rPr>
        <w:t xml:space="preserve">, Ordinul  MMP nr. 1540/2011 cu  </w:t>
      </w:r>
      <w:proofErr w:type="spellStart"/>
      <w:r w:rsidRPr="0009500D">
        <w:rPr>
          <w:rFonts w:ascii="Times New Roman" w:eastAsia="Times New Roman" w:hAnsi="Times New Roman" w:cs="Times New Roman"/>
          <w:kern w:val="0"/>
          <w:sz w:val="20"/>
          <w:szCs w:val="20"/>
        </w:rPr>
        <w:t>modificarile</w:t>
      </w:r>
      <w:proofErr w:type="spellEnd"/>
      <w:r w:rsidRPr="0009500D">
        <w:rPr>
          <w:rFonts w:ascii="Times New Roman" w:eastAsia="Times New Roman" w:hAnsi="Times New Roman" w:cs="Times New Roman"/>
          <w:kern w:val="0"/>
          <w:sz w:val="20"/>
          <w:szCs w:val="20"/>
        </w:rPr>
        <w:t xml:space="preserve">  si  </w:t>
      </w:r>
      <w:proofErr w:type="spellStart"/>
      <w:r w:rsidRPr="0009500D">
        <w:rPr>
          <w:rFonts w:ascii="Times New Roman" w:eastAsia="Times New Roman" w:hAnsi="Times New Roman" w:cs="Times New Roman"/>
          <w:kern w:val="0"/>
          <w:sz w:val="20"/>
          <w:szCs w:val="20"/>
        </w:rPr>
        <w:t>completarile</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ulterioaresi</w:t>
      </w:r>
      <w:proofErr w:type="spellEnd"/>
      <w:r w:rsidRPr="0009500D">
        <w:rPr>
          <w:rFonts w:ascii="Times New Roman" w:eastAsia="Times New Roman" w:hAnsi="Times New Roman" w:cs="Times New Roman"/>
          <w:kern w:val="0"/>
          <w:sz w:val="20"/>
          <w:szCs w:val="20"/>
        </w:rPr>
        <w:t xml:space="preserve"> a altor acte normative în vigoare pe perioada </w:t>
      </w:r>
      <w:proofErr w:type="spellStart"/>
      <w:r w:rsidRPr="0009500D">
        <w:rPr>
          <w:rFonts w:ascii="Times New Roman" w:eastAsia="Times New Roman" w:hAnsi="Times New Roman" w:cs="Times New Roman"/>
          <w:kern w:val="0"/>
          <w:sz w:val="20"/>
          <w:szCs w:val="20"/>
        </w:rPr>
        <w:t>derularii</w:t>
      </w:r>
      <w:proofErr w:type="spellEnd"/>
      <w:r w:rsidRPr="0009500D">
        <w:rPr>
          <w:rFonts w:ascii="Times New Roman" w:eastAsia="Times New Roman" w:hAnsi="Times New Roman" w:cs="Times New Roman"/>
          <w:kern w:val="0"/>
          <w:sz w:val="20"/>
          <w:szCs w:val="20"/>
        </w:rPr>
        <w:t xml:space="preserve"> contractului.</w:t>
      </w:r>
    </w:p>
    <w:p w14:paraId="125478CB" w14:textId="77777777" w:rsidR="00DB2474" w:rsidRPr="0009500D" w:rsidRDefault="00DB2474" w:rsidP="00013630">
      <w:pPr>
        <w:spacing w:before="2" w:after="0" w:line="240" w:lineRule="auto"/>
        <w:ind w:right="52"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F2A28" w:rsidRPr="0009500D">
        <w:rPr>
          <w:rFonts w:ascii="Times New Roman" w:eastAsia="Times New Roman" w:hAnsi="Times New Roman" w:cs="Times New Roman"/>
          <w:kern w:val="0"/>
          <w:sz w:val="20"/>
          <w:szCs w:val="20"/>
        </w:rPr>
        <w:t>8</w:t>
      </w:r>
      <w:r w:rsidRPr="0009500D">
        <w:rPr>
          <w:rFonts w:ascii="Times New Roman" w:eastAsia="Times New Roman" w:hAnsi="Times New Roman" w:cs="Times New Roman"/>
          <w:kern w:val="0"/>
          <w:sz w:val="20"/>
          <w:szCs w:val="20"/>
        </w:rPr>
        <w:t>.</w:t>
      </w:r>
      <w:r w:rsidR="001F2A28" w:rsidRPr="0009500D">
        <w:rPr>
          <w:rFonts w:ascii="Times New Roman" w:eastAsia="Times New Roman" w:hAnsi="Times New Roman" w:cs="Times New Roman"/>
          <w:kern w:val="0"/>
          <w:sz w:val="20"/>
          <w:szCs w:val="20"/>
        </w:rPr>
        <w:t>2</w:t>
      </w:r>
      <w:r w:rsidRPr="0009500D">
        <w:rPr>
          <w:rFonts w:ascii="Times New Roman" w:eastAsia="Times New Roman" w:hAnsi="Times New Roman" w:cs="Times New Roman"/>
          <w:kern w:val="0"/>
          <w:sz w:val="20"/>
          <w:szCs w:val="20"/>
        </w:rPr>
        <w:t xml:space="preserve">. In </w:t>
      </w:r>
      <w:proofErr w:type="spellStart"/>
      <w:r w:rsidRPr="0009500D">
        <w:rPr>
          <w:rFonts w:ascii="Times New Roman" w:eastAsia="Times New Roman" w:hAnsi="Times New Roman" w:cs="Times New Roman"/>
          <w:kern w:val="0"/>
          <w:sz w:val="20"/>
          <w:szCs w:val="20"/>
        </w:rPr>
        <w:t>situatia</w:t>
      </w:r>
      <w:proofErr w:type="spellEnd"/>
      <w:r w:rsidRPr="0009500D">
        <w:rPr>
          <w:rFonts w:ascii="Times New Roman" w:eastAsia="Times New Roman" w:hAnsi="Times New Roman" w:cs="Times New Roman"/>
          <w:kern w:val="0"/>
          <w:sz w:val="20"/>
          <w:szCs w:val="20"/>
        </w:rPr>
        <w:t xml:space="preserve"> in care prin acte normative se vor impune alte reglementari privind exploatarea si valorificarea masei lemnoase, </w:t>
      </w:r>
      <w:proofErr w:type="spellStart"/>
      <w:r w:rsidRPr="0009500D">
        <w:rPr>
          <w:rFonts w:ascii="Times New Roman" w:eastAsia="Times New Roman" w:hAnsi="Times New Roman" w:cs="Times New Roman"/>
          <w:kern w:val="0"/>
          <w:sz w:val="20"/>
          <w:szCs w:val="20"/>
        </w:rPr>
        <w:t>partile</w:t>
      </w:r>
      <w:proofErr w:type="spellEnd"/>
      <w:r w:rsidRPr="0009500D">
        <w:rPr>
          <w:rFonts w:ascii="Times New Roman" w:eastAsia="Times New Roman" w:hAnsi="Times New Roman" w:cs="Times New Roman"/>
          <w:kern w:val="0"/>
          <w:sz w:val="20"/>
          <w:szCs w:val="20"/>
        </w:rPr>
        <w:t xml:space="preserve"> se vor conforma acestora.</w:t>
      </w:r>
    </w:p>
    <w:p w14:paraId="4DAAAEE7" w14:textId="77777777" w:rsidR="00AC2BA8" w:rsidRPr="0009500D" w:rsidRDefault="00AC2BA8" w:rsidP="00013630">
      <w:pPr>
        <w:spacing w:before="13" w:after="0" w:line="240" w:lineRule="auto"/>
        <w:ind w:right="-20"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1</w:t>
      </w:r>
      <w:r w:rsidR="001F2A28" w:rsidRPr="0009500D">
        <w:rPr>
          <w:rFonts w:ascii="Times New Roman" w:eastAsia="Times New Roman" w:hAnsi="Times New Roman" w:cs="Times New Roman"/>
          <w:kern w:val="0"/>
          <w:sz w:val="20"/>
          <w:szCs w:val="20"/>
        </w:rPr>
        <w:t>8</w:t>
      </w:r>
      <w:r w:rsidRPr="0009500D">
        <w:rPr>
          <w:rFonts w:ascii="Times New Roman" w:eastAsia="Times New Roman" w:hAnsi="Times New Roman" w:cs="Times New Roman"/>
          <w:kern w:val="0"/>
          <w:sz w:val="20"/>
          <w:szCs w:val="20"/>
        </w:rPr>
        <w:t>.</w:t>
      </w:r>
      <w:r w:rsidR="001F2A28" w:rsidRPr="0009500D">
        <w:rPr>
          <w:rFonts w:ascii="Times New Roman" w:eastAsia="Times New Roman" w:hAnsi="Times New Roman" w:cs="Times New Roman"/>
          <w:kern w:val="0"/>
          <w:sz w:val="20"/>
          <w:szCs w:val="20"/>
        </w:rPr>
        <w:t>3</w:t>
      </w:r>
      <w:r w:rsidRPr="0009500D">
        <w:rPr>
          <w:rFonts w:ascii="Times New Roman" w:eastAsia="Times New Roman" w:hAnsi="Times New Roman" w:cs="Times New Roman"/>
          <w:kern w:val="0"/>
          <w:sz w:val="20"/>
          <w:szCs w:val="20"/>
        </w:rPr>
        <w:t>. Contractul va fi interpretat conform legilor din România.</w:t>
      </w:r>
    </w:p>
    <w:p w14:paraId="2804C5BC" w14:textId="77777777" w:rsidR="00AC2BA8" w:rsidRPr="0009500D" w:rsidRDefault="00AC2BA8" w:rsidP="00013630">
      <w:pPr>
        <w:spacing w:before="10" w:after="0" w:line="240" w:lineRule="auto"/>
        <w:ind w:right="-20"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Anexa nr.1 –graficul de </w:t>
      </w:r>
      <w:proofErr w:type="spellStart"/>
      <w:r w:rsidRPr="0009500D">
        <w:rPr>
          <w:rFonts w:ascii="Times New Roman" w:eastAsia="Times New Roman" w:hAnsi="Times New Roman" w:cs="Times New Roman"/>
          <w:kern w:val="0"/>
          <w:sz w:val="20"/>
          <w:szCs w:val="20"/>
        </w:rPr>
        <w:t>esalonare</w:t>
      </w:r>
      <w:proofErr w:type="spellEnd"/>
      <w:r w:rsidRPr="0009500D">
        <w:rPr>
          <w:rFonts w:ascii="Times New Roman" w:eastAsia="Times New Roman" w:hAnsi="Times New Roman" w:cs="Times New Roman"/>
          <w:kern w:val="0"/>
          <w:sz w:val="20"/>
          <w:szCs w:val="20"/>
        </w:rPr>
        <w:t xml:space="preserve"> a </w:t>
      </w:r>
      <w:proofErr w:type="spellStart"/>
      <w:r w:rsidRPr="0009500D">
        <w:rPr>
          <w:rFonts w:ascii="Times New Roman" w:eastAsia="Times New Roman" w:hAnsi="Times New Roman" w:cs="Times New Roman"/>
          <w:kern w:val="0"/>
          <w:sz w:val="20"/>
          <w:szCs w:val="20"/>
        </w:rPr>
        <w:t>taierii</w:t>
      </w:r>
      <w:proofErr w:type="spellEnd"/>
      <w:r w:rsidRPr="0009500D">
        <w:rPr>
          <w:rFonts w:ascii="Times New Roman" w:eastAsia="Times New Roman" w:hAnsi="Times New Roman" w:cs="Times New Roman"/>
          <w:kern w:val="0"/>
          <w:sz w:val="20"/>
          <w:szCs w:val="20"/>
        </w:rPr>
        <w:t xml:space="preserve"> parchetelor face parte integranta din contract.</w:t>
      </w:r>
    </w:p>
    <w:p w14:paraId="5A2293C3" w14:textId="77777777" w:rsidR="00224C18" w:rsidRPr="0009500D" w:rsidRDefault="00224C18" w:rsidP="00013630">
      <w:pPr>
        <w:spacing w:before="10" w:after="0" w:line="240" w:lineRule="auto"/>
        <w:ind w:right="-20"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De derularea în </w:t>
      </w:r>
      <w:proofErr w:type="spellStart"/>
      <w:r w:rsidRPr="0009500D">
        <w:rPr>
          <w:rFonts w:ascii="Times New Roman" w:eastAsia="Times New Roman" w:hAnsi="Times New Roman" w:cs="Times New Roman"/>
          <w:kern w:val="0"/>
          <w:sz w:val="20"/>
          <w:szCs w:val="20"/>
        </w:rPr>
        <w:t>condiţii</w:t>
      </w:r>
      <w:proofErr w:type="spellEnd"/>
      <w:r w:rsidRPr="0009500D">
        <w:rPr>
          <w:rFonts w:ascii="Times New Roman" w:eastAsia="Times New Roman" w:hAnsi="Times New Roman" w:cs="Times New Roman"/>
          <w:kern w:val="0"/>
          <w:sz w:val="20"/>
          <w:szCs w:val="20"/>
        </w:rPr>
        <w:t xml:space="preserve"> de legalitate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în conformitate cu prevederile contractuale a prezentului contract din partea Ocolului </w:t>
      </w:r>
      <w:proofErr w:type="spellStart"/>
      <w:r w:rsidRPr="0009500D">
        <w:rPr>
          <w:rFonts w:ascii="Times New Roman" w:eastAsia="Times New Roman" w:hAnsi="Times New Roman" w:cs="Times New Roman"/>
          <w:kern w:val="0"/>
          <w:sz w:val="20"/>
          <w:szCs w:val="20"/>
        </w:rPr>
        <w:t>Silvic________________________răspund</w:t>
      </w:r>
      <w:proofErr w:type="spellEnd"/>
      <w:r w:rsidRPr="0009500D">
        <w:rPr>
          <w:rFonts w:ascii="Times New Roman" w:eastAsia="Times New Roman" w:hAnsi="Times New Roman" w:cs="Times New Roman"/>
          <w:kern w:val="0"/>
          <w:sz w:val="20"/>
          <w:szCs w:val="20"/>
        </w:rPr>
        <w:t xml:space="preserve">: </w:t>
      </w:r>
      <w:proofErr w:type="spellStart"/>
      <w:r w:rsidRPr="0009500D">
        <w:rPr>
          <w:rFonts w:ascii="Times New Roman" w:eastAsia="Times New Roman" w:hAnsi="Times New Roman" w:cs="Times New Roman"/>
          <w:kern w:val="0"/>
          <w:sz w:val="20"/>
          <w:szCs w:val="20"/>
        </w:rPr>
        <w:t>şeful</w:t>
      </w:r>
      <w:proofErr w:type="spellEnd"/>
      <w:r w:rsidRPr="0009500D">
        <w:rPr>
          <w:rFonts w:ascii="Times New Roman" w:eastAsia="Times New Roman" w:hAnsi="Times New Roman" w:cs="Times New Roman"/>
          <w:kern w:val="0"/>
          <w:sz w:val="20"/>
          <w:szCs w:val="20"/>
        </w:rPr>
        <w:t xml:space="preserve"> de ocol d-l/d-na ing. ______________________, contabilul </w:t>
      </w:r>
      <w:proofErr w:type="spellStart"/>
      <w:r w:rsidRPr="0009500D">
        <w:rPr>
          <w:rFonts w:ascii="Times New Roman" w:eastAsia="Times New Roman" w:hAnsi="Times New Roman" w:cs="Times New Roman"/>
          <w:kern w:val="0"/>
          <w:sz w:val="20"/>
          <w:szCs w:val="20"/>
        </w:rPr>
        <w:t>şef</w:t>
      </w:r>
      <w:proofErr w:type="spellEnd"/>
      <w:r w:rsidRPr="0009500D">
        <w:rPr>
          <w:rFonts w:ascii="Times New Roman" w:eastAsia="Times New Roman" w:hAnsi="Times New Roman" w:cs="Times New Roman"/>
          <w:kern w:val="0"/>
          <w:sz w:val="20"/>
          <w:szCs w:val="20"/>
        </w:rPr>
        <w:t xml:space="preserve"> d-l/d-na _______________________ </w:t>
      </w:r>
      <w:proofErr w:type="spellStart"/>
      <w:r w:rsidRPr="0009500D">
        <w:rPr>
          <w:rFonts w:ascii="Times New Roman" w:eastAsia="Times New Roman" w:hAnsi="Times New Roman" w:cs="Times New Roman"/>
          <w:kern w:val="0"/>
          <w:sz w:val="20"/>
          <w:szCs w:val="20"/>
        </w:rPr>
        <w:t>şi</w:t>
      </w:r>
      <w:proofErr w:type="spellEnd"/>
      <w:r w:rsidRPr="0009500D">
        <w:rPr>
          <w:rFonts w:ascii="Times New Roman" w:eastAsia="Times New Roman" w:hAnsi="Times New Roman" w:cs="Times New Roman"/>
          <w:kern w:val="0"/>
          <w:sz w:val="20"/>
          <w:szCs w:val="20"/>
        </w:rPr>
        <w:t xml:space="preserve"> responsabilul compartimentului de resort dl./dna. ing. __________________________ .</w:t>
      </w:r>
    </w:p>
    <w:p w14:paraId="7B8B9134" w14:textId="77777777" w:rsidR="00AC2BA8" w:rsidRPr="0009500D" w:rsidRDefault="00AC2BA8" w:rsidP="00013630">
      <w:pPr>
        <w:spacing w:before="10" w:after="0" w:line="240" w:lineRule="auto"/>
        <w:ind w:right="51" w:firstLine="426"/>
        <w:jc w:val="both"/>
        <w:rPr>
          <w:rFonts w:ascii="Times New Roman" w:eastAsia="Times New Roman" w:hAnsi="Times New Roman" w:cs="Times New Roman"/>
          <w:kern w:val="0"/>
          <w:sz w:val="20"/>
          <w:szCs w:val="20"/>
        </w:rPr>
      </w:pPr>
      <w:r w:rsidRPr="0009500D">
        <w:rPr>
          <w:rFonts w:ascii="Times New Roman" w:eastAsia="Times New Roman" w:hAnsi="Times New Roman" w:cs="Times New Roman"/>
          <w:kern w:val="0"/>
          <w:sz w:val="20"/>
          <w:szCs w:val="20"/>
        </w:rPr>
        <w:t xml:space="preserve">Prezentul contract a fost </w:t>
      </w:r>
      <w:proofErr w:type="spellStart"/>
      <w:r w:rsidRPr="0009500D">
        <w:rPr>
          <w:rFonts w:ascii="Times New Roman" w:eastAsia="Times New Roman" w:hAnsi="Times New Roman" w:cs="Times New Roman"/>
          <w:kern w:val="0"/>
          <w:sz w:val="20"/>
          <w:szCs w:val="20"/>
        </w:rPr>
        <w:t>inchieiat</w:t>
      </w:r>
      <w:proofErr w:type="spellEnd"/>
      <w:r w:rsidRPr="0009500D">
        <w:rPr>
          <w:rFonts w:ascii="Times New Roman" w:eastAsia="Times New Roman" w:hAnsi="Times New Roman" w:cs="Times New Roman"/>
          <w:kern w:val="0"/>
          <w:sz w:val="20"/>
          <w:szCs w:val="20"/>
        </w:rPr>
        <w:t xml:space="preserve"> astăzi, data de </w:t>
      </w:r>
      <w:r w:rsidR="002B23D8" w:rsidRPr="0009500D">
        <w:rPr>
          <w:rFonts w:ascii="Times New Roman" w:eastAsia="Times New Roman" w:hAnsi="Times New Roman" w:cs="Times New Roman"/>
          <w:kern w:val="0"/>
          <w:sz w:val="20"/>
          <w:szCs w:val="20"/>
        </w:rPr>
        <w:t>__________</w:t>
      </w:r>
      <w:r w:rsidRPr="0009500D">
        <w:rPr>
          <w:rFonts w:ascii="Times New Roman" w:eastAsia="Times New Roman" w:hAnsi="Times New Roman" w:cs="Times New Roman"/>
          <w:kern w:val="0"/>
          <w:sz w:val="20"/>
          <w:szCs w:val="20"/>
        </w:rPr>
        <w:t xml:space="preserve"> in trei exemplare, cu </w:t>
      </w:r>
      <w:proofErr w:type="spellStart"/>
      <w:r w:rsidRPr="0009500D">
        <w:rPr>
          <w:rFonts w:ascii="Times New Roman" w:eastAsia="Times New Roman" w:hAnsi="Times New Roman" w:cs="Times New Roman"/>
          <w:kern w:val="0"/>
          <w:sz w:val="20"/>
          <w:szCs w:val="20"/>
        </w:rPr>
        <w:t>aceeasi</w:t>
      </w:r>
      <w:proofErr w:type="spellEnd"/>
      <w:r w:rsidRPr="0009500D">
        <w:rPr>
          <w:rFonts w:ascii="Times New Roman" w:eastAsia="Times New Roman" w:hAnsi="Times New Roman" w:cs="Times New Roman"/>
          <w:kern w:val="0"/>
          <w:sz w:val="20"/>
          <w:szCs w:val="20"/>
        </w:rPr>
        <w:t xml:space="preserve"> putere valabila, doua  exemplare pentru achizitor si unul pentru prestator.</w:t>
      </w:r>
    </w:p>
    <w:p w14:paraId="344E7147" w14:textId="77777777" w:rsidR="00AC2BA8" w:rsidRPr="0009500D" w:rsidRDefault="00AC2BA8" w:rsidP="00013630">
      <w:pPr>
        <w:spacing w:before="10" w:after="0" w:line="240" w:lineRule="auto"/>
        <w:ind w:left="103" w:right="51" w:firstLine="701"/>
        <w:jc w:val="both"/>
        <w:rPr>
          <w:rFonts w:ascii="Times New Roman" w:eastAsia="Times New Roman" w:hAnsi="Times New Roman" w:cs="Times New Roman"/>
          <w:kern w:val="0"/>
          <w:sz w:val="20"/>
          <w:szCs w:val="20"/>
        </w:rPr>
      </w:pPr>
    </w:p>
    <w:p w14:paraId="405C6E29" w14:textId="77777777" w:rsidR="00AC2BA8" w:rsidRPr="0009500D" w:rsidRDefault="00AC2BA8" w:rsidP="00013630">
      <w:pPr>
        <w:spacing w:before="10" w:after="0" w:line="240" w:lineRule="auto"/>
        <w:ind w:left="103" w:right="51" w:firstLine="701"/>
        <w:jc w:val="both"/>
        <w:rPr>
          <w:rFonts w:ascii="Times New Roman" w:eastAsia="Times New Roman" w:hAnsi="Times New Roman" w:cs="Times New Roman"/>
          <w:b/>
          <w:bCs/>
          <w:kern w:val="0"/>
          <w:sz w:val="20"/>
          <w:szCs w:val="20"/>
        </w:rPr>
      </w:pPr>
    </w:p>
    <w:p w14:paraId="34FAEBAB" w14:textId="77777777" w:rsidR="00AC2BA8" w:rsidRPr="0009500D" w:rsidRDefault="00AC2BA8" w:rsidP="00013630">
      <w:pPr>
        <w:tabs>
          <w:tab w:val="left" w:pos="6460"/>
        </w:tabs>
        <w:spacing w:before="5" w:after="0" w:line="240" w:lineRule="auto"/>
        <w:ind w:left="804" w:right="-20"/>
        <w:rPr>
          <w:rFonts w:ascii="Times New Roman" w:hAnsi="Times New Roman" w:cs="Times New Roman"/>
          <w:kern w:val="0"/>
          <w:sz w:val="20"/>
          <w:szCs w:val="20"/>
        </w:rPr>
      </w:pPr>
      <w:r w:rsidRPr="0009500D">
        <w:rPr>
          <w:rFonts w:ascii="Times New Roman" w:eastAsia="Times New Roman" w:hAnsi="Times New Roman" w:cs="Times New Roman"/>
          <w:b/>
          <w:bCs/>
          <w:kern w:val="0"/>
          <w:sz w:val="20"/>
          <w:szCs w:val="20"/>
        </w:rPr>
        <w:t xml:space="preserve">ACHIZITOR, </w:t>
      </w:r>
      <w:r w:rsidRPr="0009500D">
        <w:rPr>
          <w:rFonts w:ascii="Times New Roman" w:eastAsia="Times New Roman" w:hAnsi="Times New Roman" w:cs="Times New Roman"/>
          <w:b/>
          <w:bCs/>
          <w:kern w:val="0"/>
          <w:sz w:val="20"/>
          <w:szCs w:val="20"/>
        </w:rPr>
        <w:tab/>
        <w:t>PRESTATOR,</w:t>
      </w:r>
    </w:p>
    <w:p w14:paraId="192FD19F" w14:textId="77777777" w:rsidR="00AC2BA8" w:rsidRPr="0009500D" w:rsidRDefault="00AC2BA8" w:rsidP="00013630">
      <w:pPr>
        <w:spacing w:before="18" w:after="0" w:line="240" w:lineRule="auto"/>
        <w:rPr>
          <w:rFonts w:ascii="Arial Narrow" w:hAnsi="Arial Narrow"/>
          <w:kern w:val="0"/>
          <w:sz w:val="20"/>
          <w:szCs w:val="20"/>
        </w:rPr>
      </w:pPr>
    </w:p>
    <w:p w14:paraId="5A8973B6" w14:textId="77777777" w:rsidR="008F7E87" w:rsidRPr="0009500D" w:rsidRDefault="008F7E87" w:rsidP="00013630">
      <w:pPr>
        <w:spacing w:before="18" w:after="0" w:line="240" w:lineRule="auto"/>
        <w:rPr>
          <w:rFonts w:ascii="Arial Narrow" w:hAnsi="Arial Narrow"/>
          <w:kern w:val="0"/>
          <w:sz w:val="20"/>
          <w:szCs w:val="20"/>
        </w:rPr>
      </w:pPr>
    </w:p>
    <w:p w14:paraId="6628FABC" w14:textId="77777777" w:rsidR="008F7E87" w:rsidRPr="0009500D" w:rsidRDefault="008F7E87" w:rsidP="00013630">
      <w:pPr>
        <w:spacing w:before="18" w:after="0" w:line="240" w:lineRule="auto"/>
        <w:rPr>
          <w:rFonts w:ascii="Arial Narrow" w:hAnsi="Arial Narrow"/>
          <w:kern w:val="0"/>
          <w:sz w:val="20"/>
          <w:szCs w:val="20"/>
        </w:rPr>
      </w:pPr>
    </w:p>
    <w:p w14:paraId="469CB722" w14:textId="77777777" w:rsidR="008F7E87" w:rsidRPr="0009500D" w:rsidRDefault="008F7E87" w:rsidP="00013630">
      <w:pPr>
        <w:spacing w:before="18" w:after="0" w:line="240" w:lineRule="auto"/>
        <w:rPr>
          <w:rFonts w:ascii="Arial Narrow" w:hAnsi="Arial Narrow"/>
          <w:kern w:val="0"/>
          <w:sz w:val="20"/>
          <w:szCs w:val="20"/>
        </w:rPr>
      </w:pPr>
    </w:p>
    <w:p w14:paraId="052A6FE4" w14:textId="77777777" w:rsidR="008F7E87" w:rsidRPr="0009500D" w:rsidRDefault="008F7E87" w:rsidP="00013630">
      <w:pPr>
        <w:spacing w:before="18" w:after="0" w:line="240" w:lineRule="auto"/>
        <w:rPr>
          <w:rFonts w:ascii="Arial Narrow" w:hAnsi="Arial Narrow"/>
          <w:kern w:val="0"/>
          <w:sz w:val="20"/>
          <w:szCs w:val="20"/>
        </w:rPr>
      </w:pPr>
    </w:p>
    <w:p w14:paraId="48133DD1" w14:textId="77777777" w:rsidR="008F7E87" w:rsidRPr="0009500D" w:rsidRDefault="008F7E87" w:rsidP="00013630">
      <w:pPr>
        <w:spacing w:before="18" w:after="0" w:line="240" w:lineRule="auto"/>
        <w:rPr>
          <w:rFonts w:ascii="Arial Narrow" w:hAnsi="Arial Narrow"/>
          <w:kern w:val="0"/>
          <w:sz w:val="20"/>
          <w:szCs w:val="20"/>
        </w:rPr>
      </w:pPr>
    </w:p>
    <w:p w14:paraId="2537596A" w14:textId="77777777" w:rsidR="008F7E87" w:rsidRPr="0009500D" w:rsidRDefault="008F7E87" w:rsidP="00013630">
      <w:pPr>
        <w:spacing w:before="18" w:after="0" w:line="240" w:lineRule="auto"/>
        <w:rPr>
          <w:rFonts w:ascii="Arial Narrow" w:hAnsi="Arial Narrow"/>
          <w:kern w:val="0"/>
          <w:sz w:val="20"/>
          <w:szCs w:val="20"/>
        </w:rPr>
      </w:pPr>
    </w:p>
    <w:p w14:paraId="576DECDB" w14:textId="77777777" w:rsidR="008F7E87" w:rsidRPr="0009500D" w:rsidRDefault="008F7E87" w:rsidP="00013630">
      <w:pPr>
        <w:spacing w:before="18" w:after="0" w:line="240" w:lineRule="auto"/>
        <w:rPr>
          <w:rFonts w:ascii="Arial Narrow" w:hAnsi="Arial Narrow"/>
          <w:kern w:val="0"/>
          <w:sz w:val="20"/>
          <w:szCs w:val="20"/>
        </w:rPr>
      </w:pPr>
    </w:p>
    <w:p w14:paraId="3B0F8798" w14:textId="77777777" w:rsidR="008F7E87" w:rsidRPr="0009500D" w:rsidRDefault="008F7E87" w:rsidP="005754C8">
      <w:pPr>
        <w:rPr>
          <w:rFonts w:ascii="Arial Narrow" w:hAnsi="Arial Narrow"/>
          <w:sz w:val="20"/>
          <w:szCs w:val="20"/>
        </w:rPr>
      </w:pPr>
    </w:p>
    <w:sectPr w:rsidR="008F7E87" w:rsidRPr="0009500D" w:rsidSect="00D404DA">
      <w:footerReference w:type="even" r:id="rId9"/>
      <w:footerReference w:type="default" r:id="rId10"/>
      <w:footnotePr>
        <w:pos w:val="beneathText"/>
      </w:footnotePr>
      <w:pgSz w:w="11906" w:h="16838" w:code="9"/>
      <w:pgMar w:top="720" w:right="720" w:bottom="720" w:left="720" w:header="737" w:footer="737" w:gutter="0"/>
      <w:cols w:space="708"/>
      <w:docGrid w:linePitch="299"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8A24" w14:textId="77777777" w:rsidR="00196A22" w:rsidRDefault="00196A22">
      <w:pPr>
        <w:spacing w:after="0" w:line="240" w:lineRule="auto"/>
      </w:pPr>
      <w:r>
        <w:separator/>
      </w:r>
    </w:p>
  </w:endnote>
  <w:endnote w:type="continuationSeparator" w:id="0">
    <w:p w14:paraId="14B0B331" w14:textId="77777777" w:rsidR="00196A22" w:rsidRDefault="00196A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2BEA" w14:textId="77777777" w:rsidR="00013630" w:rsidRDefault="00390CF1">
    <w:pPr>
      <w:pStyle w:val="Subsol"/>
      <w:framePr w:wrap="around" w:vAnchor="text" w:hAnchor="margin" w:xAlign="right" w:y="1"/>
      <w:rPr>
        <w:rStyle w:val="Numrdepagin"/>
      </w:rPr>
    </w:pPr>
    <w:r>
      <w:rPr>
        <w:rStyle w:val="Numrdepagin"/>
      </w:rPr>
      <w:fldChar w:fldCharType="begin"/>
    </w:r>
    <w:r w:rsidR="00013630">
      <w:rPr>
        <w:rStyle w:val="Numrdepagin"/>
      </w:rPr>
      <w:instrText xml:space="preserve">PAGE  </w:instrText>
    </w:r>
    <w:r>
      <w:rPr>
        <w:rStyle w:val="Numrdepagin"/>
      </w:rPr>
      <w:fldChar w:fldCharType="end"/>
    </w:r>
  </w:p>
  <w:p w14:paraId="0EE97D7D" w14:textId="77777777" w:rsidR="00013630" w:rsidRDefault="00013630">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BBD4A" w14:textId="77777777" w:rsidR="00013630" w:rsidRDefault="00390CF1">
    <w:pPr>
      <w:pStyle w:val="Subsol"/>
      <w:framePr w:wrap="around" w:vAnchor="text" w:hAnchor="margin" w:xAlign="right" w:y="1"/>
      <w:rPr>
        <w:rStyle w:val="Numrdepagin"/>
      </w:rPr>
    </w:pPr>
    <w:r>
      <w:rPr>
        <w:rStyle w:val="Numrdepagin"/>
      </w:rPr>
      <w:fldChar w:fldCharType="begin"/>
    </w:r>
    <w:r w:rsidR="00013630">
      <w:rPr>
        <w:rStyle w:val="Numrdepagin"/>
      </w:rPr>
      <w:instrText xml:space="preserve">PAGE  </w:instrText>
    </w:r>
    <w:r>
      <w:rPr>
        <w:rStyle w:val="Numrdepagin"/>
      </w:rPr>
      <w:fldChar w:fldCharType="separate"/>
    </w:r>
    <w:r w:rsidR="00FF007C">
      <w:rPr>
        <w:rStyle w:val="Numrdepagin"/>
        <w:noProof/>
      </w:rPr>
      <w:t>2</w:t>
    </w:r>
    <w:r>
      <w:rPr>
        <w:rStyle w:val="Numrdepagin"/>
      </w:rPr>
      <w:fldChar w:fldCharType="end"/>
    </w:r>
  </w:p>
  <w:p w14:paraId="5B1F6354" w14:textId="5E327418" w:rsidR="00A8178F" w:rsidRPr="008F7E87" w:rsidRDefault="008F7E87" w:rsidP="00A36F9B">
    <w:pPr>
      <w:spacing w:after="0" w:line="200" w:lineRule="exact"/>
      <w:ind w:right="360"/>
      <w:rPr>
        <w:rFonts w:ascii="Arial Narrow" w:hAnsi="Arial Narrow"/>
        <w:sz w:val="14"/>
        <w:szCs w:val="14"/>
      </w:rPr>
    </w:pPr>
    <w:proofErr w:type="spellStart"/>
    <w:r w:rsidRPr="008F7E87">
      <w:rPr>
        <w:rFonts w:ascii="Arial Narrow" w:hAnsi="Arial Narrow"/>
        <w:sz w:val="14"/>
        <w:szCs w:val="14"/>
      </w:rPr>
      <w:t>Editia</w:t>
    </w:r>
    <w:proofErr w:type="spellEnd"/>
    <w:r w:rsidRPr="008F7E87">
      <w:rPr>
        <w:rFonts w:ascii="Arial Narrow" w:hAnsi="Arial Narrow"/>
        <w:sz w:val="14"/>
        <w:szCs w:val="14"/>
      </w:rPr>
      <w:t xml:space="preserve"> </w:t>
    </w:r>
    <w:r w:rsidR="00A8178F">
      <w:rPr>
        <w:rFonts w:ascii="Arial Narrow" w:hAnsi="Arial Narrow"/>
        <w:sz w:val="14"/>
        <w:szCs w:val="14"/>
      </w:rPr>
      <w:t>nov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08AE5" w14:textId="77777777" w:rsidR="00196A22" w:rsidRDefault="00196A22">
      <w:pPr>
        <w:spacing w:after="0" w:line="240" w:lineRule="auto"/>
      </w:pPr>
      <w:r>
        <w:separator/>
      </w:r>
    </w:p>
  </w:footnote>
  <w:footnote w:type="continuationSeparator" w:id="0">
    <w:p w14:paraId="0E246EC9" w14:textId="77777777" w:rsidR="00196A22" w:rsidRDefault="00196A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bullet"/>
      <w:lvlText w:val="&gt;"/>
      <w:lvlJc w:val="left"/>
      <w:rPr>
        <w:b w:val="0"/>
        <w:i w:val="0"/>
        <w:smallCaps w:val="0"/>
        <w:strike w:val="0"/>
        <w:color w:val="000000"/>
        <w:spacing w:val="0"/>
        <w:w w:val="100"/>
        <w:position w:val="0"/>
        <w:sz w:val="21"/>
        <w:u w:val="none"/>
      </w:rPr>
    </w:lvl>
    <w:lvl w:ilvl="1">
      <w:start w:val="1"/>
      <w:numFmt w:val="bullet"/>
      <w:lvlText w:val="&gt;"/>
      <w:lvlJc w:val="left"/>
      <w:rPr>
        <w:b w:val="0"/>
        <w:i w:val="0"/>
        <w:smallCaps w:val="0"/>
        <w:strike w:val="0"/>
        <w:color w:val="000000"/>
        <w:spacing w:val="0"/>
        <w:w w:val="100"/>
        <w:position w:val="0"/>
        <w:sz w:val="21"/>
        <w:u w:val="none"/>
      </w:rPr>
    </w:lvl>
    <w:lvl w:ilvl="2">
      <w:start w:val="1"/>
      <w:numFmt w:val="bullet"/>
      <w:lvlText w:val="&gt;"/>
      <w:lvlJc w:val="left"/>
      <w:rPr>
        <w:b w:val="0"/>
        <w:i w:val="0"/>
        <w:smallCaps w:val="0"/>
        <w:strike w:val="0"/>
        <w:color w:val="000000"/>
        <w:spacing w:val="0"/>
        <w:w w:val="100"/>
        <w:position w:val="0"/>
        <w:sz w:val="21"/>
        <w:u w:val="none"/>
      </w:rPr>
    </w:lvl>
    <w:lvl w:ilvl="3">
      <w:start w:val="1"/>
      <w:numFmt w:val="bullet"/>
      <w:lvlText w:val="&gt;"/>
      <w:lvlJc w:val="left"/>
      <w:rPr>
        <w:b w:val="0"/>
        <w:i w:val="0"/>
        <w:smallCaps w:val="0"/>
        <w:strike w:val="0"/>
        <w:color w:val="000000"/>
        <w:spacing w:val="0"/>
        <w:w w:val="100"/>
        <w:position w:val="0"/>
        <w:sz w:val="21"/>
        <w:u w:val="none"/>
      </w:rPr>
    </w:lvl>
    <w:lvl w:ilvl="4">
      <w:start w:val="1"/>
      <w:numFmt w:val="bullet"/>
      <w:lvlText w:val="&gt;"/>
      <w:lvlJc w:val="left"/>
      <w:rPr>
        <w:b w:val="0"/>
        <w:i w:val="0"/>
        <w:smallCaps w:val="0"/>
        <w:strike w:val="0"/>
        <w:color w:val="000000"/>
        <w:spacing w:val="0"/>
        <w:w w:val="100"/>
        <w:position w:val="0"/>
        <w:sz w:val="21"/>
        <w:u w:val="none"/>
      </w:rPr>
    </w:lvl>
    <w:lvl w:ilvl="5">
      <w:start w:val="1"/>
      <w:numFmt w:val="bullet"/>
      <w:lvlText w:val="&gt;"/>
      <w:lvlJc w:val="left"/>
      <w:rPr>
        <w:b w:val="0"/>
        <w:i w:val="0"/>
        <w:smallCaps w:val="0"/>
        <w:strike w:val="0"/>
        <w:color w:val="000000"/>
        <w:spacing w:val="0"/>
        <w:w w:val="100"/>
        <w:position w:val="0"/>
        <w:sz w:val="21"/>
        <w:u w:val="none"/>
      </w:rPr>
    </w:lvl>
    <w:lvl w:ilvl="6">
      <w:start w:val="1"/>
      <w:numFmt w:val="bullet"/>
      <w:lvlText w:val="&gt;"/>
      <w:lvlJc w:val="left"/>
      <w:rPr>
        <w:b w:val="0"/>
        <w:i w:val="0"/>
        <w:smallCaps w:val="0"/>
        <w:strike w:val="0"/>
        <w:color w:val="000000"/>
        <w:spacing w:val="0"/>
        <w:w w:val="100"/>
        <w:position w:val="0"/>
        <w:sz w:val="21"/>
        <w:u w:val="none"/>
      </w:rPr>
    </w:lvl>
    <w:lvl w:ilvl="7">
      <w:start w:val="1"/>
      <w:numFmt w:val="bullet"/>
      <w:lvlText w:val="&gt;"/>
      <w:lvlJc w:val="left"/>
      <w:rPr>
        <w:b w:val="0"/>
        <w:i w:val="0"/>
        <w:smallCaps w:val="0"/>
        <w:strike w:val="0"/>
        <w:color w:val="000000"/>
        <w:spacing w:val="0"/>
        <w:w w:val="100"/>
        <w:position w:val="0"/>
        <w:sz w:val="21"/>
        <w:u w:val="none"/>
      </w:rPr>
    </w:lvl>
    <w:lvl w:ilvl="8">
      <w:start w:val="1"/>
      <w:numFmt w:val="bullet"/>
      <w:lvlText w:val="&gt;"/>
      <w:lvlJc w:val="left"/>
      <w:rPr>
        <w:b w:val="0"/>
        <w:i w:val="0"/>
        <w:smallCaps w:val="0"/>
        <w:strike w:val="0"/>
        <w:color w:val="000000"/>
        <w:spacing w:val="0"/>
        <w:w w:val="100"/>
        <w:position w:val="0"/>
        <w:sz w:val="21"/>
        <w:u w:val="none"/>
      </w:rPr>
    </w:lvl>
  </w:abstractNum>
  <w:abstractNum w:abstractNumId="1" w15:restartNumberingAfterBreak="0">
    <w:nsid w:val="00000006"/>
    <w:multiLevelType w:val="multilevel"/>
    <w:tmpl w:val="00000006"/>
    <w:name w:val="WW8Num6"/>
    <w:lvl w:ilvl="0">
      <w:start w:val="1"/>
      <w:numFmt w:val="upperRoman"/>
      <w:lvlText w:val="%1."/>
      <w:lvlJc w:val="left"/>
      <w:pPr>
        <w:tabs>
          <w:tab w:val="num" w:pos="360"/>
        </w:tabs>
        <w:ind w:left="360" w:hanging="360"/>
      </w:pPr>
      <w:rPr>
        <w:rFonts w:ascii="Times New Roman" w:hAnsi="Times New Roman" w:cs="Times New Roman"/>
        <w:sz w:val="20"/>
      </w:rPr>
    </w:lvl>
    <w:lvl w:ilvl="1">
      <w:start w:val="1"/>
      <w:numFmt w:val="upperLetter"/>
      <w:lvlText w:val="%2."/>
      <w:lvlJc w:val="left"/>
      <w:pPr>
        <w:tabs>
          <w:tab w:val="num" w:pos="720"/>
        </w:tabs>
        <w:ind w:left="720" w:hanging="360"/>
      </w:pPr>
      <w:rPr>
        <w:rFonts w:ascii="Times New Roman" w:hAnsi="Times New Roman" w:cs="Times New Roman"/>
        <w:sz w:val="20"/>
      </w:rPr>
    </w:lvl>
    <w:lvl w:ilvl="2">
      <w:start w:val="1"/>
      <w:numFmt w:val="decimal"/>
      <w:lvlText w:val="%3."/>
      <w:lvlJc w:val="left"/>
      <w:pPr>
        <w:tabs>
          <w:tab w:val="num" w:pos="1080"/>
        </w:tabs>
        <w:ind w:left="1080" w:hanging="360"/>
      </w:pPr>
      <w:rPr>
        <w:rFonts w:ascii="Times New Roman" w:hAnsi="Times New Roman" w:cs="Times New Roman"/>
        <w:sz w:val="20"/>
      </w:rPr>
    </w:lvl>
    <w:lvl w:ilvl="3">
      <w:start w:val="1"/>
      <w:numFmt w:val="lowerLetter"/>
      <w:lvlText w:val="%4."/>
      <w:lvlJc w:val="left"/>
      <w:pPr>
        <w:tabs>
          <w:tab w:val="num" w:pos="1440"/>
        </w:tabs>
        <w:ind w:left="1440" w:hanging="360"/>
      </w:pPr>
      <w:rPr>
        <w:rFonts w:ascii="Times New Roman" w:hAnsi="Times New Roman" w:cs="Times New Roman"/>
        <w:sz w:val="20"/>
      </w:rPr>
    </w:lvl>
    <w:lvl w:ilvl="4">
      <w:start w:val="1"/>
      <w:numFmt w:val="lowerRoman"/>
      <w:lvlText w:val="%5."/>
      <w:lvlJc w:val="left"/>
      <w:pPr>
        <w:tabs>
          <w:tab w:val="num" w:pos="1800"/>
        </w:tabs>
        <w:ind w:left="1800" w:hanging="360"/>
      </w:pPr>
      <w:rPr>
        <w:rFonts w:ascii="Times New Roman" w:hAnsi="Times New Roman" w:cs="Times New Roman"/>
        <w:sz w:val="20"/>
      </w:rPr>
    </w:lvl>
    <w:lvl w:ilvl="5">
      <w:start w:val="1"/>
      <w:numFmt w:val="decimal"/>
      <w:lvlText w:val="%6)"/>
      <w:lvlJc w:val="left"/>
      <w:pPr>
        <w:tabs>
          <w:tab w:val="num" w:pos="2160"/>
        </w:tabs>
        <w:ind w:left="2160" w:hanging="360"/>
      </w:pPr>
      <w:rPr>
        <w:rFonts w:ascii="Times New Roman" w:hAnsi="Times New Roman" w:cs="Times New Roman"/>
        <w:sz w:val="20"/>
      </w:rPr>
    </w:lvl>
    <w:lvl w:ilvl="6">
      <w:start w:val="1"/>
      <w:numFmt w:val="lowerLetter"/>
      <w:lvlText w:val="%7)"/>
      <w:lvlJc w:val="left"/>
      <w:pPr>
        <w:tabs>
          <w:tab w:val="num" w:pos="2520"/>
        </w:tabs>
        <w:ind w:left="2520" w:hanging="360"/>
      </w:pPr>
      <w:rPr>
        <w:rFonts w:ascii="Times New Roman" w:hAnsi="Times New Roman" w:cs="Times New Roman"/>
        <w:sz w:val="20"/>
      </w:rPr>
    </w:lvl>
    <w:lvl w:ilvl="7">
      <w:start w:val="1"/>
      <w:numFmt w:val="lowerRoman"/>
      <w:lvlText w:val="%8)"/>
      <w:lvlJc w:val="left"/>
      <w:pPr>
        <w:tabs>
          <w:tab w:val="num" w:pos="1637"/>
        </w:tabs>
        <w:ind w:left="1637" w:hanging="360"/>
      </w:pPr>
      <w:rPr>
        <w:rFonts w:ascii="Times New Roman" w:hAnsi="Times New Roman" w:cs="Times New Roman"/>
        <w:sz w:val="20"/>
      </w:rPr>
    </w:lvl>
    <w:lvl w:ilvl="8">
      <w:start w:val="1"/>
      <w:numFmt w:val="decimal"/>
      <w:lvlText w:val="(%9)"/>
      <w:lvlJc w:val="left"/>
      <w:pPr>
        <w:tabs>
          <w:tab w:val="num" w:pos="3240"/>
        </w:tabs>
        <w:ind w:left="3240" w:hanging="360"/>
      </w:pPr>
      <w:rPr>
        <w:rFonts w:ascii="Times New Roman" w:hAnsi="Times New Roman" w:cs="Times New Roman"/>
        <w:sz w:val="20"/>
      </w:rPr>
    </w:lvl>
  </w:abstractNum>
  <w:abstractNum w:abstractNumId="2" w15:restartNumberingAfterBreak="0">
    <w:nsid w:val="00000007"/>
    <w:multiLevelType w:val="multilevel"/>
    <w:tmpl w:val="00000007"/>
    <w:name w:val="WW8Num7"/>
    <w:lvl w:ilvl="0">
      <w:start w:val="1"/>
      <w:numFmt w:val="upperRoman"/>
      <w:lvlText w:val="%1."/>
      <w:lvlJc w:val="left"/>
      <w:pPr>
        <w:tabs>
          <w:tab w:val="num" w:pos="360"/>
        </w:tabs>
        <w:ind w:left="360" w:hanging="360"/>
      </w:pPr>
      <w:rPr>
        <w:rFonts w:ascii="Times New Roman" w:hAnsi="Times New Roman" w:cs="Times New Roman"/>
        <w:sz w:val="20"/>
      </w:rPr>
    </w:lvl>
    <w:lvl w:ilvl="1">
      <w:start w:val="1"/>
      <w:numFmt w:val="upperLetter"/>
      <w:lvlText w:val="%2."/>
      <w:lvlJc w:val="left"/>
      <w:pPr>
        <w:tabs>
          <w:tab w:val="num" w:pos="720"/>
        </w:tabs>
        <w:ind w:left="720" w:hanging="360"/>
      </w:pPr>
      <w:rPr>
        <w:rFonts w:ascii="Times New Roman" w:hAnsi="Times New Roman" w:cs="Times New Roman"/>
        <w:sz w:val="20"/>
      </w:rPr>
    </w:lvl>
    <w:lvl w:ilvl="2">
      <w:start w:val="1"/>
      <w:numFmt w:val="decimal"/>
      <w:lvlText w:val="%3."/>
      <w:lvlJc w:val="left"/>
      <w:pPr>
        <w:tabs>
          <w:tab w:val="num" w:pos="1080"/>
        </w:tabs>
        <w:ind w:left="1080" w:hanging="360"/>
      </w:pPr>
      <w:rPr>
        <w:rFonts w:ascii="Times New Roman" w:hAnsi="Times New Roman" w:cs="Times New Roman"/>
        <w:sz w:val="20"/>
      </w:rPr>
    </w:lvl>
    <w:lvl w:ilvl="3">
      <w:start w:val="1"/>
      <w:numFmt w:val="lowerLetter"/>
      <w:lvlText w:val="%4."/>
      <w:lvlJc w:val="left"/>
      <w:pPr>
        <w:tabs>
          <w:tab w:val="num" w:pos="1440"/>
        </w:tabs>
        <w:ind w:left="1440" w:hanging="360"/>
      </w:pPr>
      <w:rPr>
        <w:rFonts w:ascii="Times New Roman" w:hAnsi="Times New Roman" w:cs="Times New Roman"/>
        <w:sz w:val="20"/>
      </w:rPr>
    </w:lvl>
    <w:lvl w:ilvl="4">
      <w:start w:val="1"/>
      <w:numFmt w:val="lowerRoman"/>
      <w:lvlText w:val="%5."/>
      <w:lvlJc w:val="left"/>
      <w:pPr>
        <w:tabs>
          <w:tab w:val="num" w:pos="1800"/>
        </w:tabs>
        <w:ind w:left="1800" w:hanging="360"/>
      </w:pPr>
      <w:rPr>
        <w:rFonts w:ascii="Times New Roman" w:hAnsi="Times New Roman" w:cs="Times New Roman"/>
        <w:sz w:val="20"/>
      </w:rPr>
    </w:lvl>
    <w:lvl w:ilvl="5">
      <w:start w:val="1"/>
      <w:numFmt w:val="decimal"/>
      <w:lvlText w:val="%6)"/>
      <w:lvlJc w:val="left"/>
      <w:pPr>
        <w:tabs>
          <w:tab w:val="num" w:pos="2160"/>
        </w:tabs>
        <w:ind w:left="2160" w:hanging="360"/>
      </w:pPr>
      <w:rPr>
        <w:rFonts w:ascii="Times New Roman" w:hAnsi="Times New Roman" w:cs="Times New Roman"/>
        <w:sz w:val="20"/>
      </w:rPr>
    </w:lvl>
    <w:lvl w:ilvl="6">
      <w:start w:val="1"/>
      <w:numFmt w:val="lowerLetter"/>
      <w:lvlText w:val="%7)"/>
      <w:lvlJc w:val="left"/>
      <w:pPr>
        <w:tabs>
          <w:tab w:val="num" w:pos="2520"/>
        </w:tabs>
        <w:ind w:left="2520" w:hanging="360"/>
      </w:pPr>
      <w:rPr>
        <w:rFonts w:ascii="Times New Roman" w:hAnsi="Times New Roman" w:cs="Times New Roman"/>
        <w:sz w:val="20"/>
      </w:rPr>
    </w:lvl>
    <w:lvl w:ilvl="7">
      <w:start w:val="1"/>
      <w:numFmt w:val="lowerRoman"/>
      <w:lvlText w:val="%8)"/>
      <w:lvlJc w:val="left"/>
      <w:pPr>
        <w:tabs>
          <w:tab w:val="num" w:pos="2880"/>
        </w:tabs>
        <w:ind w:left="2880" w:hanging="360"/>
      </w:pPr>
      <w:rPr>
        <w:rFonts w:ascii="Times New Roman" w:hAnsi="Times New Roman" w:cs="Times New Roman"/>
        <w:sz w:val="20"/>
      </w:rPr>
    </w:lvl>
    <w:lvl w:ilvl="8">
      <w:start w:val="1"/>
      <w:numFmt w:val="decimal"/>
      <w:lvlText w:val="(%9)"/>
      <w:lvlJc w:val="left"/>
      <w:pPr>
        <w:tabs>
          <w:tab w:val="num" w:pos="3240"/>
        </w:tabs>
        <w:ind w:left="3240" w:hanging="360"/>
      </w:pPr>
      <w:rPr>
        <w:rFonts w:ascii="Times New Roman" w:hAnsi="Times New Roman" w:cs="Times New Roman"/>
        <w:sz w:val="20"/>
      </w:rPr>
    </w:lvl>
  </w:abstractNum>
  <w:abstractNum w:abstractNumId="3" w15:restartNumberingAfterBreak="0">
    <w:nsid w:val="00000008"/>
    <w:multiLevelType w:val="multilevel"/>
    <w:tmpl w:val="00000008"/>
    <w:name w:val="WW8Num8"/>
    <w:lvl w:ilvl="0">
      <w:start w:val="1"/>
      <w:numFmt w:val="upperRoman"/>
      <w:lvlText w:val="%1."/>
      <w:lvlJc w:val="left"/>
      <w:pPr>
        <w:tabs>
          <w:tab w:val="num" w:pos="360"/>
        </w:tabs>
        <w:ind w:left="360" w:hanging="360"/>
      </w:pPr>
      <w:rPr>
        <w:rFonts w:ascii="Times New Roman" w:hAnsi="Times New Roman" w:cs="Times New Roman"/>
        <w:sz w:val="20"/>
      </w:rPr>
    </w:lvl>
    <w:lvl w:ilvl="1">
      <w:start w:val="1"/>
      <w:numFmt w:val="upperLetter"/>
      <w:lvlText w:val="%2."/>
      <w:lvlJc w:val="left"/>
      <w:pPr>
        <w:tabs>
          <w:tab w:val="num" w:pos="720"/>
        </w:tabs>
        <w:ind w:left="720" w:hanging="360"/>
      </w:pPr>
      <w:rPr>
        <w:rFonts w:ascii="Times New Roman" w:hAnsi="Times New Roman" w:cs="Times New Roman"/>
        <w:sz w:val="20"/>
      </w:rPr>
    </w:lvl>
    <w:lvl w:ilvl="2">
      <w:start w:val="1"/>
      <w:numFmt w:val="decimal"/>
      <w:lvlText w:val="%3."/>
      <w:lvlJc w:val="left"/>
      <w:pPr>
        <w:tabs>
          <w:tab w:val="num" w:pos="1080"/>
        </w:tabs>
        <w:ind w:left="1080" w:hanging="360"/>
      </w:pPr>
      <w:rPr>
        <w:rFonts w:ascii="Times New Roman" w:hAnsi="Times New Roman" w:cs="Times New Roman"/>
        <w:sz w:val="20"/>
      </w:rPr>
    </w:lvl>
    <w:lvl w:ilvl="3">
      <w:start w:val="1"/>
      <w:numFmt w:val="lowerLetter"/>
      <w:lvlText w:val="%4."/>
      <w:lvlJc w:val="left"/>
      <w:pPr>
        <w:tabs>
          <w:tab w:val="num" w:pos="1440"/>
        </w:tabs>
        <w:ind w:left="1440" w:hanging="360"/>
      </w:pPr>
      <w:rPr>
        <w:rFonts w:ascii="Times New Roman" w:hAnsi="Times New Roman" w:cs="Times New Roman"/>
        <w:sz w:val="20"/>
      </w:rPr>
    </w:lvl>
    <w:lvl w:ilvl="4">
      <w:start w:val="1"/>
      <w:numFmt w:val="lowerRoman"/>
      <w:lvlText w:val="%5."/>
      <w:lvlJc w:val="left"/>
      <w:pPr>
        <w:tabs>
          <w:tab w:val="num" w:pos="1800"/>
        </w:tabs>
        <w:ind w:left="1800" w:hanging="360"/>
      </w:pPr>
      <w:rPr>
        <w:rFonts w:ascii="Times New Roman" w:hAnsi="Times New Roman" w:cs="Times New Roman"/>
        <w:sz w:val="20"/>
      </w:rPr>
    </w:lvl>
    <w:lvl w:ilvl="5">
      <w:start w:val="1"/>
      <w:numFmt w:val="decimal"/>
      <w:lvlText w:val="%6)"/>
      <w:lvlJc w:val="left"/>
      <w:pPr>
        <w:tabs>
          <w:tab w:val="num" w:pos="2160"/>
        </w:tabs>
        <w:ind w:left="2160" w:hanging="360"/>
      </w:pPr>
      <w:rPr>
        <w:rFonts w:ascii="Times New Roman" w:hAnsi="Times New Roman" w:cs="Times New Roman"/>
        <w:sz w:val="20"/>
      </w:rPr>
    </w:lvl>
    <w:lvl w:ilvl="6">
      <w:start w:val="1"/>
      <w:numFmt w:val="lowerLetter"/>
      <w:lvlText w:val="%7)"/>
      <w:lvlJc w:val="left"/>
      <w:pPr>
        <w:tabs>
          <w:tab w:val="num" w:pos="2520"/>
        </w:tabs>
        <w:ind w:left="2520" w:hanging="360"/>
      </w:pPr>
      <w:rPr>
        <w:rFonts w:ascii="Times New Roman" w:hAnsi="Times New Roman" w:cs="Times New Roman"/>
        <w:sz w:val="20"/>
      </w:rPr>
    </w:lvl>
    <w:lvl w:ilvl="7">
      <w:start w:val="1"/>
      <w:numFmt w:val="lowerRoman"/>
      <w:lvlText w:val="%8)"/>
      <w:lvlJc w:val="left"/>
      <w:pPr>
        <w:tabs>
          <w:tab w:val="num" w:pos="1637"/>
        </w:tabs>
        <w:ind w:left="1637" w:hanging="360"/>
      </w:pPr>
      <w:rPr>
        <w:rFonts w:ascii="Times New Roman" w:hAnsi="Times New Roman" w:cs="Times New Roman"/>
        <w:sz w:val="20"/>
      </w:rPr>
    </w:lvl>
    <w:lvl w:ilvl="8">
      <w:start w:val="1"/>
      <w:numFmt w:val="decimal"/>
      <w:lvlText w:val="(%9)"/>
      <w:lvlJc w:val="left"/>
      <w:pPr>
        <w:tabs>
          <w:tab w:val="num" w:pos="1495"/>
        </w:tabs>
        <w:ind w:left="1495" w:hanging="360"/>
      </w:pPr>
      <w:rPr>
        <w:rFonts w:ascii="Times New Roman" w:hAnsi="Times New Roman" w:cs="Times New Roman"/>
        <w:sz w:val="20"/>
      </w:rPr>
    </w:lvl>
  </w:abstractNum>
  <w:abstractNum w:abstractNumId="4" w15:restartNumberingAfterBreak="0">
    <w:nsid w:val="04F96E45"/>
    <w:multiLevelType w:val="singleLevel"/>
    <w:tmpl w:val="4746A6B4"/>
    <w:lvl w:ilvl="0">
      <w:start w:val="6"/>
      <w:numFmt w:val="bullet"/>
      <w:lvlText w:val="-"/>
      <w:lvlJc w:val="left"/>
      <w:pPr>
        <w:tabs>
          <w:tab w:val="num" w:pos="360"/>
        </w:tabs>
        <w:ind w:left="360" w:hanging="360"/>
      </w:pPr>
      <w:rPr>
        <w:rFonts w:hint="default"/>
      </w:rPr>
    </w:lvl>
  </w:abstractNum>
  <w:abstractNum w:abstractNumId="5" w15:restartNumberingAfterBreak="0">
    <w:nsid w:val="07CE1935"/>
    <w:multiLevelType w:val="hybridMultilevel"/>
    <w:tmpl w:val="DBECAEAA"/>
    <w:lvl w:ilvl="0" w:tplc="35E85F92">
      <w:numFmt w:val="bullet"/>
      <w:lvlText w:val="-"/>
      <w:lvlJc w:val="left"/>
      <w:pPr>
        <w:tabs>
          <w:tab w:val="num" w:pos="1164"/>
        </w:tabs>
        <w:ind w:left="1164" w:hanging="360"/>
      </w:pPr>
      <w:rPr>
        <w:rFonts w:ascii="Times New Roman" w:eastAsia="Times New Roman" w:hAnsi="Times New Roman" w:cs="Times New Roman" w:hint="default"/>
        <w:w w:val="100"/>
      </w:rPr>
    </w:lvl>
    <w:lvl w:ilvl="1" w:tplc="04180003" w:tentative="1">
      <w:start w:val="1"/>
      <w:numFmt w:val="bullet"/>
      <w:lvlText w:val="o"/>
      <w:lvlJc w:val="left"/>
      <w:pPr>
        <w:tabs>
          <w:tab w:val="num" w:pos="1884"/>
        </w:tabs>
        <w:ind w:left="1884" w:hanging="360"/>
      </w:pPr>
      <w:rPr>
        <w:rFonts w:ascii="Courier New" w:hAnsi="Courier New" w:hint="default"/>
      </w:rPr>
    </w:lvl>
    <w:lvl w:ilvl="2" w:tplc="04180005" w:tentative="1">
      <w:start w:val="1"/>
      <w:numFmt w:val="bullet"/>
      <w:lvlText w:val=""/>
      <w:lvlJc w:val="left"/>
      <w:pPr>
        <w:tabs>
          <w:tab w:val="num" w:pos="2604"/>
        </w:tabs>
        <w:ind w:left="2604" w:hanging="360"/>
      </w:pPr>
      <w:rPr>
        <w:rFonts w:ascii="Wingdings" w:hAnsi="Wingdings" w:hint="default"/>
      </w:rPr>
    </w:lvl>
    <w:lvl w:ilvl="3" w:tplc="04180001" w:tentative="1">
      <w:start w:val="1"/>
      <w:numFmt w:val="bullet"/>
      <w:lvlText w:val=""/>
      <w:lvlJc w:val="left"/>
      <w:pPr>
        <w:tabs>
          <w:tab w:val="num" w:pos="3324"/>
        </w:tabs>
        <w:ind w:left="3324" w:hanging="360"/>
      </w:pPr>
      <w:rPr>
        <w:rFonts w:ascii="Symbol" w:hAnsi="Symbol" w:hint="default"/>
      </w:rPr>
    </w:lvl>
    <w:lvl w:ilvl="4" w:tplc="04180003" w:tentative="1">
      <w:start w:val="1"/>
      <w:numFmt w:val="bullet"/>
      <w:lvlText w:val="o"/>
      <w:lvlJc w:val="left"/>
      <w:pPr>
        <w:tabs>
          <w:tab w:val="num" w:pos="4044"/>
        </w:tabs>
        <w:ind w:left="4044" w:hanging="360"/>
      </w:pPr>
      <w:rPr>
        <w:rFonts w:ascii="Courier New" w:hAnsi="Courier New" w:hint="default"/>
      </w:rPr>
    </w:lvl>
    <w:lvl w:ilvl="5" w:tplc="04180005" w:tentative="1">
      <w:start w:val="1"/>
      <w:numFmt w:val="bullet"/>
      <w:lvlText w:val=""/>
      <w:lvlJc w:val="left"/>
      <w:pPr>
        <w:tabs>
          <w:tab w:val="num" w:pos="4764"/>
        </w:tabs>
        <w:ind w:left="4764" w:hanging="360"/>
      </w:pPr>
      <w:rPr>
        <w:rFonts w:ascii="Wingdings" w:hAnsi="Wingdings" w:hint="default"/>
      </w:rPr>
    </w:lvl>
    <w:lvl w:ilvl="6" w:tplc="04180001" w:tentative="1">
      <w:start w:val="1"/>
      <w:numFmt w:val="bullet"/>
      <w:lvlText w:val=""/>
      <w:lvlJc w:val="left"/>
      <w:pPr>
        <w:tabs>
          <w:tab w:val="num" w:pos="5484"/>
        </w:tabs>
        <w:ind w:left="5484" w:hanging="360"/>
      </w:pPr>
      <w:rPr>
        <w:rFonts w:ascii="Symbol" w:hAnsi="Symbol" w:hint="default"/>
      </w:rPr>
    </w:lvl>
    <w:lvl w:ilvl="7" w:tplc="04180003" w:tentative="1">
      <w:start w:val="1"/>
      <w:numFmt w:val="bullet"/>
      <w:lvlText w:val="o"/>
      <w:lvlJc w:val="left"/>
      <w:pPr>
        <w:tabs>
          <w:tab w:val="num" w:pos="6204"/>
        </w:tabs>
        <w:ind w:left="6204" w:hanging="360"/>
      </w:pPr>
      <w:rPr>
        <w:rFonts w:ascii="Courier New" w:hAnsi="Courier New" w:hint="default"/>
      </w:rPr>
    </w:lvl>
    <w:lvl w:ilvl="8" w:tplc="04180005" w:tentative="1">
      <w:start w:val="1"/>
      <w:numFmt w:val="bullet"/>
      <w:lvlText w:val=""/>
      <w:lvlJc w:val="left"/>
      <w:pPr>
        <w:tabs>
          <w:tab w:val="num" w:pos="6924"/>
        </w:tabs>
        <w:ind w:left="6924" w:hanging="360"/>
      </w:pPr>
      <w:rPr>
        <w:rFonts w:ascii="Wingdings" w:hAnsi="Wingdings" w:hint="default"/>
      </w:rPr>
    </w:lvl>
  </w:abstractNum>
  <w:abstractNum w:abstractNumId="6" w15:restartNumberingAfterBreak="0">
    <w:nsid w:val="37962F1B"/>
    <w:multiLevelType w:val="hybridMultilevel"/>
    <w:tmpl w:val="159C7128"/>
    <w:lvl w:ilvl="0" w:tplc="B2669B1C">
      <w:start w:val="1"/>
      <w:numFmt w:val="decimal"/>
      <w:lvlText w:val="%1."/>
      <w:lvlJc w:val="left"/>
      <w:pPr>
        <w:tabs>
          <w:tab w:val="num" w:pos="1702"/>
        </w:tabs>
        <w:ind w:left="1702" w:hanging="360"/>
      </w:pPr>
      <w:rPr>
        <w:rFonts w:hint="default"/>
        <w:b/>
        <w:sz w:val="23"/>
      </w:rPr>
    </w:lvl>
    <w:lvl w:ilvl="1" w:tplc="04180019" w:tentative="1">
      <w:start w:val="1"/>
      <w:numFmt w:val="lowerLetter"/>
      <w:lvlText w:val="%2."/>
      <w:lvlJc w:val="left"/>
      <w:pPr>
        <w:tabs>
          <w:tab w:val="num" w:pos="2422"/>
        </w:tabs>
        <w:ind w:left="2422" w:hanging="360"/>
      </w:pPr>
    </w:lvl>
    <w:lvl w:ilvl="2" w:tplc="0418001B" w:tentative="1">
      <w:start w:val="1"/>
      <w:numFmt w:val="lowerRoman"/>
      <w:lvlText w:val="%3."/>
      <w:lvlJc w:val="right"/>
      <w:pPr>
        <w:tabs>
          <w:tab w:val="num" w:pos="3142"/>
        </w:tabs>
        <w:ind w:left="3142" w:hanging="180"/>
      </w:pPr>
    </w:lvl>
    <w:lvl w:ilvl="3" w:tplc="0418000F" w:tentative="1">
      <w:start w:val="1"/>
      <w:numFmt w:val="decimal"/>
      <w:lvlText w:val="%4."/>
      <w:lvlJc w:val="left"/>
      <w:pPr>
        <w:tabs>
          <w:tab w:val="num" w:pos="3862"/>
        </w:tabs>
        <w:ind w:left="3862" w:hanging="360"/>
      </w:pPr>
    </w:lvl>
    <w:lvl w:ilvl="4" w:tplc="04180019" w:tentative="1">
      <w:start w:val="1"/>
      <w:numFmt w:val="lowerLetter"/>
      <w:lvlText w:val="%5."/>
      <w:lvlJc w:val="left"/>
      <w:pPr>
        <w:tabs>
          <w:tab w:val="num" w:pos="4582"/>
        </w:tabs>
        <w:ind w:left="4582" w:hanging="360"/>
      </w:pPr>
    </w:lvl>
    <w:lvl w:ilvl="5" w:tplc="0418001B" w:tentative="1">
      <w:start w:val="1"/>
      <w:numFmt w:val="lowerRoman"/>
      <w:lvlText w:val="%6."/>
      <w:lvlJc w:val="right"/>
      <w:pPr>
        <w:tabs>
          <w:tab w:val="num" w:pos="5302"/>
        </w:tabs>
        <w:ind w:left="5302" w:hanging="180"/>
      </w:pPr>
    </w:lvl>
    <w:lvl w:ilvl="6" w:tplc="0418000F" w:tentative="1">
      <w:start w:val="1"/>
      <w:numFmt w:val="decimal"/>
      <w:lvlText w:val="%7."/>
      <w:lvlJc w:val="left"/>
      <w:pPr>
        <w:tabs>
          <w:tab w:val="num" w:pos="6022"/>
        </w:tabs>
        <w:ind w:left="6022" w:hanging="360"/>
      </w:pPr>
    </w:lvl>
    <w:lvl w:ilvl="7" w:tplc="04180019" w:tentative="1">
      <w:start w:val="1"/>
      <w:numFmt w:val="lowerLetter"/>
      <w:lvlText w:val="%8."/>
      <w:lvlJc w:val="left"/>
      <w:pPr>
        <w:tabs>
          <w:tab w:val="num" w:pos="6742"/>
        </w:tabs>
        <w:ind w:left="6742" w:hanging="360"/>
      </w:pPr>
    </w:lvl>
    <w:lvl w:ilvl="8" w:tplc="0418001B" w:tentative="1">
      <w:start w:val="1"/>
      <w:numFmt w:val="lowerRoman"/>
      <w:lvlText w:val="%9."/>
      <w:lvlJc w:val="right"/>
      <w:pPr>
        <w:tabs>
          <w:tab w:val="num" w:pos="7462"/>
        </w:tabs>
        <w:ind w:left="7462" w:hanging="180"/>
      </w:pPr>
    </w:lvl>
  </w:abstractNum>
  <w:abstractNum w:abstractNumId="7" w15:restartNumberingAfterBreak="0">
    <w:nsid w:val="3A587445"/>
    <w:multiLevelType w:val="hybridMultilevel"/>
    <w:tmpl w:val="8FE84D52"/>
    <w:lvl w:ilvl="0" w:tplc="1DA6BC76">
      <w:start w:val="2371"/>
      <w:numFmt w:val="bullet"/>
      <w:lvlText w:val="-"/>
      <w:lvlJc w:val="left"/>
      <w:pPr>
        <w:tabs>
          <w:tab w:val="num" w:pos="1164"/>
        </w:tabs>
        <w:ind w:left="1164" w:hanging="360"/>
      </w:pPr>
      <w:rPr>
        <w:rFonts w:ascii="Times New Roman" w:eastAsia="Times New Roman" w:hAnsi="Times New Roman" w:cs="Times New Roman" w:hint="default"/>
      </w:rPr>
    </w:lvl>
    <w:lvl w:ilvl="1" w:tplc="04180003" w:tentative="1">
      <w:start w:val="1"/>
      <w:numFmt w:val="bullet"/>
      <w:lvlText w:val="o"/>
      <w:lvlJc w:val="left"/>
      <w:pPr>
        <w:tabs>
          <w:tab w:val="num" w:pos="1884"/>
        </w:tabs>
        <w:ind w:left="1884" w:hanging="360"/>
      </w:pPr>
      <w:rPr>
        <w:rFonts w:ascii="Courier New" w:hAnsi="Courier New" w:hint="default"/>
      </w:rPr>
    </w:lvl>
    <w:lvl w:ilvl="2" w:tplc="04180005" w:tentative="1">
      <w:start w:val="1"/>
      <w:numFmt w:val="bullet"/>
      <w:lvlText w:val=""/>
      <w:lvlJc w:val="left"/>
      <w:pPr>
        <w:tabs>
          <w:tab w:val="num" w:pos="2604"/>
        </w:tabs>
        <w:ind w:left="2604" w:hanging="360"/>
      </w:pPr>
      <w:rPr>
        <w:rFonts w:ascii="Wingdings" w:hAnsi="Wingdings" w:hint="default"/>
      </w:rPr>
    </w:lvl>
    <w:lvl w:ilvl="3" w:tplc="04180001" w:tentative="1">
      <w:start w:val="1"/>
      <w:numFmt w:val="bullet"/>
      <w:lvlText w:val=""/>
      <w:lvlJc w:val="left"/>
      <w:pPr>
        <w:tabs>
          <w:tab w:val="num" w:pos="3324"/>
        </w:tabs>
        <w:ind w:left="3324" w:hanging="360"/>
      </w:pPr>
      <w:rPr>
        <w:rFonts w:ascii="Symbol" w:hAnsi="Symbol" w:hint="default"/>
      </w:rPr>
    </w:lvl>
    <w:lvl w:ilvl="4" w:tplc="04180003" w:tentative="1">
      <w:start w:val="1"/>
      <w:numFmt w:val="bullet"/>
      <w:lvlText w:val="o"/>
      <w:lvlJc w:val="left"/>
      <w:pPr>
        <w:tabs>
          <w:tab w:val="num" w:pos="4044"/>
        </w:tabs>
        <w:ind w:left="4044" w:hanging="360"/>
      </w:pPr>
      <w:rPr>
        <w:rFonts w:ascii="Courier New" w:hAnsi="Courier New" w:hint="default"/>
      </w:rPr>
    </w:lvl>
    <w:lvl w:ilvl="5" w:tplc="04180005" w:tentative="1">
      <w:start w:val="1"/>
      <w:numFmt w:val="bullet"/>
      <w:lvlText w:val=""/>
      <w:lvlJc w:val="left"/>
      <w:pPr>
        <w:tabs>
          <w:tab w:val="num" w:pos="4764"/>
        </w:tabs>
        <w:ind w:left="4764" w:hanging="360"/>
      </w:pPr>
      <w:rPr>
        <w:rFonts w:ascii="Wingdings" w:hAnsi="Wingdings" w:hint="default"/>
      </w:rPr>
    </w:lvl>
    <w:lvl w:ilvl="6" w:tplc="04180001" w:tentative="1">
      <w:start w:val="1"/>
      <w:numFmt w:val="bullet"/>
      <w:lvlText w:val=""/>
      <w:lvlJc w:val="left"/>
      <w:pPr>
        <w:tabs>
          <w:tab w:val="num" w:pos="5484"/>
        </w:tabs>
        <w:ind w:left="5484" w:hanging="360"/>
      </w:pPr>
      <w:rPr>
        <w:rFonts w:ascii="Symbol" w:hAnsi="Symbol" w:hint="default"/>
      </w:rPr>
    </w:lvl>
    <w:lvl w:ilvl="7" w:tplc="04180003" w:tentative="1">
      <w:start w:val="1"/>
      <w:numFmt w:val="bullet"/>
      <w:lvlText w:val="o"/>
      <w:lvlJc w:val="left"/>
      <w:pPr>
        <w:tabs>
          <w:tab w:val="num" w:pos="6204"/>
        </w:tabs>
        <w:ind w:left="6204" w:hanging="360"/>
      </w:pPr>
      <w:rPr>
        <w:rFonts w:ascii="Courier New" w:hAnsi="Courier New" w:hint="default"/>
      </w:rPr>
    </w:lvl>
    <w:lvl w:ilvl="8" w:tplc="04180005" w:tentative="1">
      <w:start w:val="1"/>
      <w:numFmt w:val="bullet"/>
      <w:lvlText w:val=""/>
      <w:lvlJc w:val="left"/>
      <w:pPr>
        <w:tabs>
          <w:tab w:val="num" w:pos="6924"/>
        </w:tabs>
        <w:ind w:left="6924" w:hanging="360"/>
      </w:pPr>
      <w:rPr>
        <w:rFonts w:ascii="Wingdings" w:hAnsi="Wingdings" w:hint="default"/>
      </w:rPr>
    </w:lvl>
  </w:abstractNum>
  <w:abstractNum w:abstractNumId="8" w15:restartNumberingAfterBreak="0">
    <w:nsid w:val="62162666"/>
    <w:multiLevelType w:val="hybridMultilevel"/>
    <w:tmpl w:val="45BA4634"/>
    <w:lvl w:ilvl="0" w:tplc="2E7E21F0">
      <w:start w:val="3"/>
      <w:numFmt w:val="bullet"/>
      <w:lvlText w:val="-"/>
      <w:lvlJc w:val="left"/>
      <w:pPr>
        <w:tabs>
          <w:tab w:val="num" w:pos="739"/>
        </w:tabs>
        <w:ind w:left="739" w:hanging="360"/>
      </w:pPr>
      <w:rPr>
        <w:rFonts w:ascii="Times New Roman" w:eastAsia="Times New Roman" w:hAnsi="Times New Roman" w:cs="Times New Roman" w:hint="default"/>
        <w:w w:val="100"/>
      </w:rPr>
    </w:lvl>
    <w:lvl w:ilvl="1" w:tplc="04180003" w:tentative="1">
      <w:start w:val="1"/>
      <w:numFmt w:val="bullet"/>
      <w:lvlText w:val="o"/>
      <w:lvlJc w:val="left"/>
      <w:pPr>
        <w:tabs>
          <w:tab w:val="num" w:pos="1459"/>
        </w:tabs>
        <w:ind w:left="1459" w:hanging="360"/>
      </w:pPr>
      <w:rPr>
        <w:rFonts w:ascii="Courier New" w:hAnsi="Courier New" w:hint="default"/>
      </w:rPr>
    </w:lvl>
    <w:lvl w:ilvl="2" w:tplc="04180005" w:tentative="1">
      <w:start w:val="1"/>
      <w:numFmt w:val="bullet"/>
      <w:lvlText w:val=""/>
      <w:lvlJc w:val="left"/>
      <w:pPr>
        <w:tabs>
          <w:tab w:val="num" w:pos="2179"/>
        </w:tabs>
        <w:ind w:left="2179" w:hanging="360"/>
      </w:pPr>
      <w:rPr>
        <w:rFonts w:ascii="Wingdings" w:hAnsi="Wingdings" w:hint="default"/>
      </w:rPr>
    </w:lvl>
    <w:lvl w:ilvl="3" w:tplc="04180001" w:tentative="1">
      <w:start w:val="1"/>
      <w:numFmt w:val="bullet"/>
      <w:lvlText w:val=""/>
      <w:lvlJc w:val="left"/>
      <w:pPr>
        <w:tabs>
          <w:tab w:val="num" w:pos="2899"/>
        </w:tabs>
        <w:ind w:left="2899" w:hanging="360"/>
      </w:pPr>
      <w:rPr>
        <w:rFonts w:ascii="Symbol" w:hAnsi="Symbol" w:hint="default"/>
      </w:rPr>
    </w:lvl>
    <w:lvl w:ilvl="4" w:tplc="04180003" w:tentative="1">
      <w:start w:val="1"/>
      <w:numFmt w:val="bullet"/>
      <w:lvlText w:val="o"/>
      <w:lvlJc w:val="left"/>
      <w:pPr>
        <w:tabs>
          <w:tab w:val="num" w:pos="3619"/>
        </w:tabs>
        <w:ind w:left="3619" w:hanging="360"/>
      </w:pPr>
      <w:rPr>
        <w:rFonts w:ascii="Courier New" w:hAnsi="Courier New" w:hint="default"/>
      </w:rPr>
    </w:lvl>
    <w:lvl w:ilvl="5" w:tplc="04180005" w:tentative="1">
      <w:start w:val="1"/>
      <w:numFmt w:val="bullet"/>
      <w:lvlText w:val=""/>
      <w:lvlJc w:val="left"/>
      <w:pPr>
        <w:tabs>
          <w:tab w:val="num" w:pos="4339"/>
        </w:tabs>
        <w:ind w:left="4339" w:hanging="360"/>
      </w:pPr>
      <w:rPr>
        <w:rFonts w:ascii="Wingdings" w:hAnsi="Wingdings" w:hint="default"/>
      </w:rPr>
    </w:lvl>
    <w:lvl w:ilvl="6" w:tplc="04180001" w:tentative="1">
      <w:start w:val="1"/>
      <w:numFmt w:val="bullet"/>
      <w:lvlText w:val=""/>
      <w:lvlJc w:val="left"/>
      <w:pPr>
        <w:tabs>
          <w:tab w:val="num" w:pos="5059"/>
        </w:tabs>
        <w:ind w:left="5059" w:hanging="360"/>
      </w:pPr>
      <w:rPr>
        <w:rFonts w:ascii="Symbol" w:hAnsi="Symbol" w:hint="default"/>
      </w:rPr>
    </w:lvl>
    <w:lvl w:ilvl="7" w:tplc="04180003" w:tentative="1">
      <w:start w:val="1"/>
      <w:numFmt w:val="bullet"/>
      <w:lvlText w:val="o"/>
      <w:lvlJc w:val="left"/>
      <w:pPr>
        <w:tabs>
          <w:tab w:val="num" w:pos="5779"/>
        </w:tabs>
        <w:ind w:left="5779" w:hanging="360"/>
      </w:pPr>
      <w:rPr>
        <w:rFonts w:ascii="Courier New" w:hAnsi="Courier New" w:hint="default"/>
      </w:rPr>
    </w:lvl>
    <w:lvl w:ilvl="8" w:tplc="04180005" w:tentative="1">
      <w:start w:val="1"/>
      <w:numFmt w:val="bullet"/>
      <w:lvlText w:val=""/>
      <w:lvlJc w:val="left"/>
      <w:pPr>
        <w:tabs>
          <w:tab w:val="num" w:pos="6499"/>
        </w:tabs>
        <w:ind w:left="6499" w:hanging="360"/>
      </w:pPr>
      <w:rPr>
        <w:rFonts w:ascii="Wingdings" w:hAnsi="Wingdings" w:hint="default"/>
      </w:rPr>
    </w:lvl>
  </w:abstractNum>
  <w:abstractNum w:abstractNumId="9" w15:restartNumberingAfterBreak="0">
    <w:nsid w:val="6B207630"/>
    <w:multiLevelType w:val="multilevel"/>
    <w:tmpl w:val="00000007"/>
    <w:lvl w:ilvl="0">
      <w:start w:val="1"/>
      <w:numFmt w:val="upperRoman"/>
      <w:lvlText w:val="%1."/>
      <w:lvlJc w:val="left"/>
      <w:pPr>
        <w:tabs>
          <w:tab w:val="num" w:pos="360"/>
        </w:tabs>
        <w:ind w:left="360" w:hanging="360"/>
      </w:pPr>
      <w:rPr>
        <w:rFonts w:ascii="Times New Roman" w:hAnsi="Times New Roman" w:cs="Times New Roman"/>
        <w:sz w:val="20"/>
      </w:rPr>
    </w:lvl>
    <w:lvl w:ilvl="1">
      <w:start w:val="1"/>
      <w:numFmt w:val="upperLetter"/>
      <w:lvlText w:val="%2."/>
      <w:lvlJc w:val="left"/>
      <w:pPr>
        <w:tabs>
          <w:tab w:val="num" w:pos="720"/>
        </w:tabs>
        <w:ind w:left="720" w:hanging="360"/>
      </w:pPr>
      <w:rPr>
        <w:rFonts w:ascii="Times New Roman" w:hAnsi="Times New Roman" w:cs="Times New Roman"/>
        <w:sz w:val="20"/>
      </w:rPr>
    </w:lvl>
    <w:lvl w:ilvl="2">
      <w:start w:val="1"/>
      <w:numFmt w:val="decimal"/>
      <w:lvlText w:val="%3."/>
      <w:lvlJc w:val="left"/>
      <w:pPr>
        <w:tabs>
          <w:tab w:val="num" w:pos="1080"/>
        </w:tabs>
        <w:ind w:left="1080" w:hanging="360"/>
      </w:pPr>
      <w:rPr>
        <w:rFonts w:ascii="Times New Roman" w:hAnsi="Times New Roman" w:cs="Times New Roman"/>
        <w:sz w:val="20"/>
      </w:rPr>
    </w:lvl>
    <w:lvl w:ilvl="3">
      <w:start w:val="1"/>
      <w:numFmt w:val="lowerLetter"/>
      <w:lvlText w:val="%4."/>
      <w:lvlJc w:val="left"/>
      <w:pPr>
        <w:tabs>
          <w:tab w:val="num" w:pos="1440"/>
        </w:tabs>
        <w:ind w:left="1440" w:hanging="360"/>
      </w:pPr>
      <w:rPr>
        <w:rFonts w:ascii="Times New Roman" w:hAnsi="Times New Roman" w:cs="Times New Roman"/>
        <w:sz w:val="20"/>
      </w:rPr>
    </w:lvl>
    <w:lvl w:ilvl="4">
      <w:start w:val="1"/>
      <w:numFmt w:val="lowerRoman"/>
      <w:lvlText w:val="%5."/>
      <w:lvlJc w:val="left"/>
      <w:pPr>
        <w:tabs>
          <w:tab w:val="num" w:pos="1800"/>
        </w:tabs>
        <w:ind w:left="1800" w:hanging="360"/>
      </w:pPr>
      <w:rPr>
        <w:rFonts w:ascii="Times New Roman" w:hAnsi="Times New Roman" w:cs="Times New Roman"/>
        <w:sz w:val="20"/>
      </w:rPr>
    </w:lvl>
    <w:lvl w:ilvl="5">
      <w:start w:val="1"/>
      <w:numFmt w:val="decimal"/>
      <w:lvlText w:val="%6)"/>
      <w:lvlJc w:val="left"/>
      <w:pPr>
        <w:tabs>
          <w:tab w:val="num" w:pos="2160"/>
        </w:tabs>
        <w:ind w:left="2160" w:hanging="360"/>
      </w:pPr>
      <w:rPr>
        <w:rFonts w:ascii="Times New Roman" w:hAnsi="Times New Roman" w:cs="Times New Roman"/>
        <w:sz w:val="20"/>
      </w:rPr>
    </w:lvl>
    <w:lvl w:ilvl="6">
      <w:start w:val="1"/>
      <w:numFmt w:val="lowerLetter"/>
      <w:lvlText w:val="%7)"/>
      <w:lvlJc w:val="left"/>
      <w:pPr>
        <w:tabs>
          <w:tab w:val="num" w:pos="2520"/>
        </w:tabs>
        <w:ind w:left="2520" w:hanging="360"/>
      </w:pPr>
      <w:rPr>
        <w:rFonts w:ascii="Times New Roman" w:hAnsi="Times New Roman" w:cs="Times New Roman"/>
        <w:sz w:val="20"/>
      </w:rPr>
    </w:lvl>
    <w:lvl w:ilvl="7">
      <w:start w:val="1"/>
      <w:numFmt w:val="lowerRoman"/>
      <w:lvlText w:val="%8)"/>
      <w:lvlJc w:val="left"/>
      <w:pPr>
        <w:tabs>
          <w:tab w:val="num" w:pos="2880"/>
        </w:tabs>
        <w:ind w:left="2880" w:hanging="360"/>
      </w:pPr>
      <w:rPr>
        <w:rFonts w:ascii="Times New Roman" w:hAnsi="Times New Roman" w:cs="Times New Roman"/>
        <w:sz w:val="20"/>
      </w:rPr>
    </w:lvl>
    <w:lvl w:ilvl="8">
      <w:start w:val="1"/>
      <w:numFmt w:val="decimal"/>
      <w:lvlText w:val="(%9)"/>
      <w:lvlJc w:val="left"/>
      <w:pPr>
        <w:tabs>
          <w:tab w:val="num" w:pos="3240"/>
        </w:tabs>
        <w:ind w:left="3240" w:hanging="360"/>
      </w:pPr>
      <w:rPr>
        <w:rFonts w:ascii="Times New Roman" w:hAnsi="Times New Roman" w:cs="Times New Roman"/>
        <w:sz w:val="20"/>
      </w:rPr>
    </w:lvl>
  </w:abstractNum>
  <w:abstractNum w:abstractNumId="10" w15:restartNumberingAfterBreak="0">
    <w:nsid w:val="6ED35933"/>
    <w:multiLevelType w:val="hybridMultilevel"/>
    <w:tmpl w:val="25D6CC22"/>
    <w:lvl w:ilvl="0" w:tplc="8F96DB86">
      <w:start w:val="6"/>
      <w:numFmt w:val="bullet"/>
      <w:lvlText w:val="-"/>
      <w:lvlJc w:val="left"/>
      <w:pPr>
        <w:ind w:left="786" w:hanging="360"/>
      </w:pPr>
      <w:rPr>
        <w:rFonts w:ascii="Times New Roman" w:eastAsia="Times New Roman" w:hAnsi="Times New Roman" w:cs="Times New Roman"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16cid:durableId="1753357830">
    <w:abstractNumId w:val="6"/>
  </w:num>
  <w:num w:numId="2" w16cid:durableId="1389956445">
    <w:abstractNumId w:val="8"/>
  </w:num>
  <w:num w:numId="3" w16cid:durableId="590242624">
    <w:abstractNumId w:val="4"/>
  </w:num>
  <w:num w:numId="4" w16cid:durableId="1603950875">
    <w:abstractNumId w:val="5"/>
  </w:num>
  <w:num w:numId="5" w16cid:durableId="1742748334">
    <w:abstractNumId w:val="7"/>
  </w:num>
  <w:num w:numId="6" w16cid:durableId="428085723">
    <w:abstractNumId w:val="10"/>
  </w:num>
  <w:num w:numId="7" w16cid:durableId="157843392">
    <w:abstractNumId w:val="1"/>
  </w:num>
  <w:num w:numId="8" w16cid:durableId="1185556172">
    <w:abstractNumId w:val="2"/>
  </w:num>
  <w:num w:numId="9" w16cid:durableId="893351255">
    <w:abstractNumId w:val="9"/>
  </w:num>
  <w:num w:numId="10" w16cid:durableId="155725595">
    <w:abstractNumId w:val="3"/>
  </w:num>
  <w:num w:numId="11" w16cid:durableId="615913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200"/>
  <w:drawingGridVerticalSpacing w:val="0"/>
  <w:displayHorizontalDrawingGridEvery w:val="0"/>
  <w:displayVerticalDrawingGridEvery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87D"/>
    <w:rsid w:val="0000087D"/>
    <w:rsid w:val="00012578"/>
    <w:rsid w:val="00013630"/>
    <w:rsid w:val="0004313A"/>
    <w:rsid w:val="000468E9"/>
    <w:rsid w:val="0005287D"/>
    <w:rsid w:val="00056625"/>
    <w:rsid w:val="0006119F"/>
    <w:rsid w:val="00077C7B"/>
    <w:rsid w:val="00087AAE"/>
    <w:rsid w:val="0009500D"/>
    <w:rsid w:val="000B0CA9"/>
    <w:rsid w:val="000C36C0"/>
    <w:rsid w:val="000C44D8"/>
    <w:rsid w:val="00114D06"/>
    <w:rsid w:val="0012599E"/>
    <w:rsid w:val="0013097E"/>
    <w:rsid w:val="0017503B"/>
    <w:rsid w:val="00177C37"/>
    <w:rsid w:val="0018486D"/>
    <w:rsid w:val="00184C76"/>
    <w:rsid w:val="00196A22"/>
    <w:rsid w:val="001C4B36"/>
    <w:rsid w:val="001F2A28"/>
    <w:rsid w:val="00224C18"/>
    <w:rsid w:val="00225E21"/>
    <w:rsid w:val="002648CD"/>
    <w:rsid w:val="002760E2"/>
    <w:rsid w:val="002774F3"/>
    <w:rsid w:val="002B23D8"/>
    <w:rsid w:val="002D20D3"/>
    <w:rsid w:val="002F3115"/>
    <w:rsid w:val="00301D74"/>
    <w:rsid w:val="00334CD5"/>
    <w:rsid w:val="0036182F"/>
    <w:rsid w:val="0036385F"/>
    <w:rsid w:val="00390CF1"/>
    <w:rsid w:val="00390E34"/>
    <w:rsid w:val="00393D09"/>
    <w:rsid w:val="0039732C"/>
    <w:rsid w:val="003A62AA"/>
    <w:rsid w:val="003C5FC3"/>
    <w:rsid w:val="003C75C1"/>
    <w:rsid w:val="003F6B9E"/>
    <w:rsid w:val="00404216"/>
    <w:rsid w:val="00411B1E"/>
    <w:rsid w:val="00413FDA"/>
    <w:rsid w:val="004308FD"/>
    <w:rsid w:val="00456FC3"/>
    <w:rsid w:val="00487CF4"/>
    <w:rsid w:val="004939AD"/>
    <w:rsid w:val="00494A0D"/>
    <w:rsid w:val="004B3C05"/>
    <w:rsid w:val="004C756F"/>
    <w:rsid w:val="004D4F32"/>
    <w:rsid w:val="004F003D"/>
    <w:rsid w:val="00505480"/>
    <w:rsid w:val="0051064C"/>
    <w:rsid w:val="00513356"/>
    <w:rsid w:val="00521186"/>
    <w:rsid w:val="00533B9C"/>
    <w:rsid w:val="00534A88"/>
    <w:rsid w:val="00547AE2"/>
    <w:rsid w:val="00552BD5"/>
    <w:rsid w:val="005559D5"/>
    <w:rsid w:val="005754C8"/>
    <w:rsid w:val="00583AB8"/>
    <w:rsid w:val="00593315"/>
    <w:rsid w:val="005979A3"/>
    <w:rsid w:val="005B4469"/>
    <w:rsid w:val="005C2D38"/>
    <w:rsid w:val="005E07F4"/>
    <w:rsid w:val="005E1759"/>
    <w:rsid w:val="005E24F5"/>
    <w:rsid w:val="00600C96"/>
    <w:rsid w:val="00605594"/>
    <w:rsid w:val="006265D0"/>
    <w:rsid w:val="00643436"/>
    <w:rsid w:val="00661478"/>
    <w:rsid w:val="006644A2"/>
    <w:rsid w:val="00670D37"/>
    <w:rsid w:val="00677F1C"/>
    <w:rsid w:val="006838F1"/>
    <w:rsid w:val="00686FA8"/>
    <w:rsid w:val="006A0178"/>
    <w:rsid w:val="006B212C"/>
    <w:rsid w:val="006C401C"/>
    <w:rsid w:val="006D7D2E"/>
    <w:rsid w:val="0070487C"/>
    <w:rsid w:val="00732422"/>
    <w:rsid w:val="0073582B"/>
    <w:rsid w:val="007645EC"/>
    <w:rsid w:val="00776735"/>
    <w:rsid w:val="007A5CF2"/>
    <w:rsid w:val="007C7016"/>
    <w:rsid w:val="007D0BAC"/>
    <w:rsid w:val="007D718A"/>
    <w:rsid w:val="007E5C58"/>
    <w:rsid w:val="007F08E4"/>
    <w:rsid w:val="0081124E"/>
    <w:rsid w:val="00822194"/>
    <w:rsid w:val="00823396"/>
    <w:rsid w:val="00823F8C"/>
    <w:rsid w:val="008350A5"/>
    <w:rsid w:val="00837D26"/>
    <w:rsid w:val="00840413"/>
    <w:rsid w:val="00861AB5"/>
    <w:rsid w:val="00883753"/>
    <w:rsid w:val="00884631"/>
    <w:rsid w:val="00892B1E"/>
    <w:rsid w:val="00893089"/>
    <w:rsid w:val="008A1FF1"/>
    <w:rsid w:val="008A76F9"/>
    <w:rsid w:val="008A7728"/>
    <w:rsid w:val="008C1AE7"/>
    <w:rsid w:val="008D64E8"/>
    <w:rsid w:val="008F5C3E"/>
    <w:rsid w:val="008F6684"/>
    <w:rsid w:val="008F7E87"/>
    <w:rsid w:val="00901769"/>
    <w:rsid w:val="00915D8A"/>
    <w:rsid w:val="009179AA"/>
    <w:rsid w:val="00934364"/>
    <w:rsid w:val="0093714B"/>
    <w:rsid w:val="009419CC"/>
    <w:rsid w:val="00973DA3"/>
    <w:rsid w:val="00976416"/>
    <w:rsid w:val="009A191D"/>
    <w:rsid w:val="009A4825"/>
    <w:rsid w:val="009B6F2E"/>
    <w:rsid w:val="009F0746"/>
    <w:rsid w:val="00A128B2"/>
    <w:rsid w:val="00A2408C"/>
    <w:rsid w:val="00A36F9B"/>
    <w:rsid w:val="00A51D70"/>
    <w:rsid w:val="00A70FF7"/>
    <w:rsid w:val="00A77765"/>
    <w:rsid w:val="00A8178F"/>
    <w:rsid w:val="00A81844"/>
    <w:rsid w:val="00AA07BB"/>
    <w:rsid w:val="00AA3CEB"/>
    <w:rsid w:val="00AC2BA8"/>
    <w:rsid w:val="00AE2DD0"/>
    <w:rsid w:val="00AE3010"/>
    <w:rsid w:val="00AF57F0"/>
    <w:rsid w:val="00B05EE0"/>
    <w:rsid w:val="00B14A78"/>
    <w:rsid w:val="00B21B2E"/>
    <w:rsid w:val="00B23471"/>
    <w:rsid w:val="00B24998"/>
    <w:rsid w:val="00B26BD1"/>
    <w:rsid w:val="00B27915"/>
    <w:rsid w:val="00B469AD"/>
    <w:rsid w:val="00B710AB"/>
    <w:rsid w:val="00B770F4"/>
    <w:rsid w:val="00B93251"/>
    <w:rsid w:val="00BA0039"/>
    <w:rsid w:val="00BC3A03"/>
    <w:rsid w:val="00C26B15"/>
    <w:rsid w:val="00C32672"/>
    <w:rsid w:val="00C435EE"/>
    <w:rsid w:val="00C53AA3"/>
    <w:rsid w:val="00C85EF6"/>
    <w:rsid w:val="00CB43D5"/>
    <w:rsid w:val="00CC2DB9"/>
    <w:rsid w:val="00CD4ADA"/>
    <w:rsid w:val="00CE0D58"/>
    <w:rsid w:val="00CE58FD"/>
    <w:rsid w:val="00D24249"/>
    <w:rsid w:val="00D317AA"/>
    <w:rsid w:val="00D404DA"/>
    <w:rsid w:val="00D4370A"/>
    <w:rsid w:val="00D722BE"/>
    <w:rsid w:val="00D80840"/>
    <w:rsid w:val="00D8642E"/>
    <w:rsid w:val="00D945CD"/>
    <w:rsid w:val="00D950F5"/>
    <w:rsid w:val="00DB1E10"/>
    <w:rsid w:val="00DB2474"/>
    <w:rsid w:val="00DC52FA"/>
    <w:rsid w:val="00DD2B34"/>
    <w:rsid w:val="00DE5677"/>
    <w:rsid w:val="00DF1ACB"/>
    <w:rsid w:val="00E05E95"/>
    <w:rsid w:val="00E11B94"/>
    <w:rsid w:val="00E504F3"/>
    <w:rsid w:val="00E77AEB"/>
    <w:rsid w:val="00EA452D"/>
    <w:rsid w:val="00EC6064"/>
    <w:rsid w:val="00EE4475"/>
    <w:rsid w:val="00EE6E9D"/>
    <w:rsid w:val="00EF52F7"/>
    <w:rsid w:val="00F00328"/>
    <w:rsid w:val="00F267E0"/>
    <w:rsid w:val="00F31903"/>
    <w:rsid w:val="00F42B57"/>
    <w:rsid w:val="00F76733"/>
    <w:rsid w:val="00FB2B65"/>
    <w:rsid w:val="00FF007C"/>
    <w:rsid w:val="00FF0BEF"/>
    <w:rsid w:val="00FF30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A0ED6"/>
  <w15:docId w15:val="{9E440C0D-1029-4822-890A-9937F53A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CF1"/>
    <w:pPr>
      <w:suppressAutoHyphens/>
      <w:spacing w:after="200" w:line="276" w:lineRule="auto"/>
    </w:pPr>
    <w:rPr>
      <w:rFonts w:ascii="Calibri" w:eastAsia="SimSun" w:hAnsi="Calibri" w:cs="Calibri"/>
      <w:kern w:val="1"/>
      <w:sz w:val="22"/>
      <w:szCs w:val="22"/>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ParagraphFont1">
    <w:name w:val="Default Paragraph Font1"/>
    <w:rsid w:val="00390CF1"/>
  </w:style>
  <w:style w:type="paragraph" w:customStyle="1" w:styleId="Heading">
    <w:name w:val="Heading"/>
    <w:basedOn w:val="Normal"/>
    <w:next w:val="Corptext"/>
    <w:rsid w:val="00390CF1"/>
    <w:pPr>
      <w:keepNext/>
      <w:spacing w:before="240" w:after="120"/>
    </w:pPr>
    <w:rPr>
      <w:rFonts w:ascii="Arial" w:eastAsia="Microsoft YaHei" w:hAnsi="Arial" w:cs="Mangal"/>
      <w:sz w:val="28"/>
      <w:szCs w:val="28"/>
    </w:rPr>
  </w:style>
  <w:style w:type="paragraph" w:styleId="Corptext">
    <w:name w:val="Body Text"/>
    <w:basedOn w:val="Normal"/>
    <w:semiHidden/>
    <w:rsid w:val="00390CF1"/>
    <w:pPr>
      <w:spacing w:after="120"/>
    </w:pPr>
  </w:style>
  <w:style w:type="paragraph" w:styleId="List">
    <w:name w:val="List"/>
    <w:basedOn w:val="Corptext"/>
    <w:semiHidden/>
    <w:rsid w:val="00390CF1"/>
    <w:rPr>
      <w:rFonts w:cs="Mangal"/>
    </w:rPr>
  </w:style>
  <w:style w:type="paragraph" w:customStyle="1" w:styleId="Caption1">
    <w:name w:val="Caption1"/>
    <w:basedOn w:val="Normal"/>
    <w:rsid w:val="00390CF1"/>
    <w:pPr>
      <w:suppressLineNumbers/>
      <w:spacing w:before="120" w:after="120"/>
    </w:pPr>
    <w:rPr>
      <w:rFonts w:cs="Mangal"/>
      <w:i/>
      <w:iCs/>
      <w:sz w:val="24"/>
      <w:szCs w:val="24"/>
    </w:rPr>
  </w:style>
  <w:style w:type="paragraph" w:customStyle="1" w:styleId="Index">
    <w:name w:val="Index"/>
    <w:basedOn w:val="Normal"/>
    <w:rsid w:val="00390CF1"/>
    <w:pPr>
      <w:suppressLineNumbers/>
    </w:pPr>
    <w:rPr>
      <w:rFonts w:cs="Mangal"/>
    </w:rPr>
  </w:style>
  <w:style w:type="paragraph" w:styleId="Subsol">
    <w:name w:val="footer"/>
    <w:basedOn w:val="Normal"/>
    <w:semiHidden/>
    <w:rsid w:val="00390CF1"/>
    <w:pPr>
      <w:suppressLineNumbers/>
      <w:tabs>
        <w:tab w:val="center" w:pos="4819"/>
        <w:tab w:val="right" w:pos="9638"/>
      </w:tabs>
    </w:pPr>
  </w:style>
  <w:style w:type="paragraph" w:styleId="Antet">
    <w:name w:val="header"/>
    <w:basedOn w:val="Normal"/>
    <w:semiHidden/>
    <w:rsid w:val="00390CF1"/>
    <w:pPr>
      <w:tabs>
        <w:tab w:val="center" w:pos="4153"/>
        <w:tab w:val="right" w:pos="8306"/>
      </w:tabs>
    </w:pPr>
  </w:style>
  <w:style w:type="character" w:customStyle="1" w:styleId="tal1">
    <w:name w:val="tal1"/>
    <w:rsid w:val="00390CF1"/>
    <w:rPr>
      <w:rFonts w:cs="Times New Roman"/>
    </w:rPr>
  </w:style>
  <w:style w:type="character" w:customStyle="1" w:styleId="Bodytext2">
    <w:name w:val="Body text (2)_"/>
    <w:rsid w:val="00390CF1"/>
    <w:rPr>
      <w:rFonts w:ascii="Times New Roman" w:eastAsia="Times New Roman" w:hAnsi="Times New Roman" w:cs="Times New Roman"/>
      <w:sz w:val="22"/>
      <w:szCs w:val="22"/>
      <w:u w:val="none"/>
    </w:rPr>
  </w:style>
  <w:style w:type="character" w:styleId="Numrdepagin">
    <w:name w:val="page number"/>
    <w:basedOn w:val="Fontdeparagrafimplicit"/>
    <w:semiHidden/>
    <w:rsid w:val="00390CF1"/>
  </w:style>
  <w:style w:type="table" w:styleId="Tabelgril">
    <w:name w:val="Table Grid"/>
    <w:basedOn w:val="TabelNormal"/>
    <w:uiPriority w:val="39"/>
    <w:rsid w:val="000008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5def1">
    <w:name w:val="l5def1"/>
    <w:rsid w:val="008A7728"/>
    <w:rPr>
      <w:rFonts w:ascii="Arial" w:hAnsi="Arial" w:cs="Arial" w:hint="default"/>
      <w:color w:val="000000"/>
      <w:sz w:val="26"/>
      <w:szCs w:val="26"/>
    </w:rPr>
  </w:style>
  <w:style w:type="character" w:customStyle="1" w:styleId="l5def2">
    <w:name w:val="l5def2"/>
    <w:rsid w:val="00840413"/>
    <w:rPr>
      <w:rFonts w:ascii="Arial" w:hAnsi="Arial" w:cs="Arial" w:hint="default"/>
      <w:color w:val="000000"/>
      <w:sz w:val="26"/>
      <w:szCs w:val="26"/>
    </w:rPr>
  </w:style>
  <w:style w:type="paragraph" w:styleId="TextnBalon">
    <w:name w:val="Balloon Text"/>
    <w:basedOn w:val="Normal"/>
    <w:link w:val="TextnBalonCaracter"/>
    <w:uiPriority w:val="99"/>
    <w:semiHidden/>
    <w:unhideWhenUsed/>
    <w:rsid w:val="00BA0039"/>
    <w:pPr>
      <w:spacing w:after="0" w:line="240" w:lineRule="auto"/>
    </w:pPr>
    <w:rPr>
      <w:rFonts w:ascii="Segoe UI" w:hAnsi="Segoe UI" w:cs="Times New Roman"/>
      <w:sz w:val="18"/>
      <w:szCs w:val="18"/>
    </w:rPr>
  </w:style>
  <w:style w:type="character" w:customStyle="1" w:styleId="TextnBalonCaracter">
    <w:name w:val="Text în Balon Caracter"/>
    <w:link w:val="TextnBalon"/>
    <w:uiPriority w:val="99"/>
    <w:semiHidden/>
    <w:rsid w:val="00BA0039"/>
    <w:rPr>
      <w:rFonts w:ascii="Segoe UI" w:eastAsia="SimSun" w:hAnsi="Segoe UI" w:cs="Segoe UI"/>
      <w:kern w:val="1"/>
      <w:sz w:val="18"/>
      <w:szCs w:val="18"/>
      <w:lang w:eastAsia="ar-SA"/>
    </w:rPr>
  </w:style>
  <w:style w:type="character" w:customStyle="1" w:styleId="Heading1">
    <w:name w:val="Heading #1_"/>
    <w:basedOn w:val="Fontdeparagrafimplicit"/>
    <w:rsid w:val="00DF1ACB"/>
    <w:rPr>
      <w:rFonts w:ascii="Times New Roman" w:eastAsia="Times New Roman" w:hAnsi="Times New Roman" w:cs="Times New Roman"/>
      <w:sz w:val="30"/>
      <w:szCs w:val="30"/>
      <w:u w:val="none"/>
    </w:rPr>
  </w:style>
  <w:style w:type="character" w:customStyle="1" w:styleId="Bodytext10">
    <w:name w:val="Body text (10)_"/>
    <w:rsid w:val="0009500D"/>
    <w:rPr>
      <w:rFonts w:ascii="Times New Roman" w:hAnsi="Times New Roman" w:cs="Times New Roman"/>
      <w:sz w:val="21"/>
      <w:szCs w:val="21"/>
      <w:u w:val="none"/>
    </w:rPr>
  </w:style>
  <w:style w:type="character" w:customStyle="1" w:styleId="Bodytext2TimesNewRoman">
    <w:name w:val="Body text (2) + Times New Roman"/>
    <w:basedOn w:val="Bodytext2"/>
    <w:rsid w:val="0009500D"/>
    <w:rPr>
      <w:rFonts w:ascii="Times New Roman" w:eastAsia="Times New Roman" w:hAnsi="Times New Roman" w:cs="Times New Roman"/>
      <w:sz w:val="21"/>
      <w:szCs w:val="21"/>
      <w:u w:val="none"/>
    </w:rPr>
  </w:style>
  <w:style w:type="character" w:customStyle="1" w:styleId="Bodytext11">
    <w:name w:val="Body text (11)"/>
    <w:rsid w:val="0009500D"/>
    <w:rPr>
      <w:rFonts w:ascii="Arial" w:hAnsi="Arial" w:cs="Arial"/>
      <w:b/>
      <w:bCs/>
      <w:sz w:val="22"/>
      <w:szCs w:val="22"/>
      <w:u w:val="single"/>
    </w:rPr>
  </w:style>
  <w:style w:type="paragraph" w:customStyle="1" w:styleId="Bodytext21">
    <w:name w:val="Body text (2)1"/>
    <w:basedOn w:val="Normal"/>
    <w:rsid w:val="0009500D"/>
    <w:pPr>
      <w:widowControl w:val="0"/>
      <w:shd w:val="clear" w:color="auto" w:fill="FFFFFF"/>
      <w:suppressAutoHyphens w:val="0"/>
      <w:spacing w:after="0" w:line="254" w:lineRule="exact"/>
      <w:ind w:hanging="660"/>
      <w:jc w:val="center"/>
    </w:pPr>
    <w:rPr>
      <w:rFonts w:ascii="Arial Unicode MS" w:eastAsia="Arial Unicode MS" w:hAnsi="Arial Unicode MS" w:cs="Times New Roman"/>
      <w:kern w:val="0"/>
      <w:sz w:val="21"/>
      <w:szCs w:val="21"/>
      <w:lang w:eastAsia="en-US"/>
    </w:rPr>
  </w:style>
  <w:style w:type="paragraph" w:customStyle="1" w:styleId="Bodytext100">
    <w:name w:val="Body text (10)"/>
    <w:basedOn w:val="Normal"/>
    <w:rsid w:val="0009500D"/>
    <w:pPr>
      <w:widowControl w:val="0"/>
      <w:shd w:val="clear" w:color="auto" w:fill="FFFFFF"/>
      <w:suppressAutoHyphens w:val="0"/>
      <w:spacing w:after="0" w:line="254" w:lineRule="exact"/>
      <w:jc w:val="both"/>
    </w:pPr>
    <w:rPr>
      <w:rFonts w:ascii="Arial Unicode MS" w:eastAsia="Arial Unicode MS" w:hAnsi="Arial Unicode MS" w:cs="Times New Roman"/>
      <w:kern w:val="0"/>
      <w:sz w:val="21"/>
      <w:szCs w:val="21"/>
      <w:lang w:eastAsia="en-US"/>
    </w:rPr>
  </w:style>
  <w:style w:type="paragraph" w:customStyle="1" w:styleId="Bodytext111">
    <w:name w:val="Body text (11)1"/>
    <w:basedOn w:val="Normal"/>
    <w:rsid w:val="0009500D"/>
    <w:pPr>
      <w:widowControl w:val="0"/>
      <w:shd w:val="clear" w:color="auto" w:fill="FFFFFF"/>
      <w:suppressAutoHyphens w:val="0"/>
      <w:spacing w:before="240" w:after="240" w:line="240" w:lineRule="atLeast"/>
      <w:ind w:firstLine="420"/>
      <w:jc w:val="both"/>
    </w:pPr>
    <w:rPr>
      <w:rFonts w:ascii="Arial" w:eastAsia="Arial Unicode MS" w:hAnsi="Arial" w:cs="Arial"/>
      <w:b/>
      <w:bCs/>
      <w:kern w:val="0"/>
      <w:lang w:eastAsia="en-US"/>
    </w:rPr>
  </w:style>
  <w:style w:type="paragraph" w:styleId="Frspaiere">
    <w:name w:val="No Spacing"/>
    <w:uiPriority w:val="1"/>
    <w:qFormat/>
    <w:rsid w:val="00D4370A"/>
    <w:pPr>
      <w:widowControl w:val="0"/>
      <w:suppressAutoHyphens/>
    </w:pPr>
    <w:rPr>
      <w:rFonts w:ascii="Arial Unicode MS" w:eastAsia="Arial Unicode MS" w:hAnsi="Arial Unicode MS" w:cs="Arial Unicode MS"/>
      <w:color w:val="000000"/>
      <w:kern w:val="1"/>
      <w:sz w:val="24"/>
      <w:szCs w:val="24"/>
      <w:lang w:val="en-US" w:bidi="ro-RO"/>
    </w:rPr>
  </w:style>
  <w:style w:type="character" w:customStyle="1" w:styleId="Bodytext12">
    <w:name w:val="Body text (12)_"/>
    <w:rsid w:val="00CE58FD"/>
    <w:rPr>
      <w:rFonts w:ascii="Arial" w:hAnsi="Arial" w:cs="Arial"/>
      <w:b/>
      <w:bCs/>
      <w:sz w:val="22"/>
      <w:szCs w:val="22"/>
      <w:u w:val="none"/>
    </w:rPr>
  </w:style>
  <w:style w:type="paragraph" w:customStyle="1" w:styleId="DefaultText">
    <w:name w:val="Default Text"/>
    <w:basedOn w:val="Normal"/>
    <w:qFormat/>
    <w:rsid w:val="00AE2DD0"/>
    <w:pPr>
      <w:suppressAutoHyphens w:val="0"/>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1-02T11:57:21.572"/>
    </inkml:context>
    <inkml:brush xml:id="br0">
      <inkml:brushProperty name="width" value="0.05" units="cm"/>
      <inkml:brushProperty name="height" value="0.05" units="cm"/>
      <inkml:brushProperty name="color" value="#FFFFFF"/>
    </inkml:brush>
  </inkml:definitions>
  <inkml:trace contextRef="#ctx0" brushRef="#br0">0 0 24575</inkml:trace>
  <inkml:trace contextRef="#ctx0" brushRef="#br0" timeOffset="835.05">0 0 24575</inkml:trace>
</inkml:ink>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4512</TotalTime>
  <Pages>10</Pages>
  <Words>8569</Words>
  <Characters>49703</Characters>
  <Application>Microsoft Office Word</Application>
  <DocSecurity>0</DocSecurity>
  <Lines>414</Lines>
  <Paragraphs>116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Microsoft Word - Clauze contractuale obligatorii</vt:lpstr>
      <vt:lpstr>Microsoft Word - Clauze contractuale obligatorii</vt:lpstr>
    </vt:vector>
  </TitlesOfParts>
  <Company>Hewlett-Packard Company</Company>
  <LinksUpToDate>false</LinksUpToDate>
  <CharactersWithSpaces>58156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Clauze contractuale obligatorii</dc:title>
  <dc:creator>Invest</dc:creator>
  <cp:lastModifiedBy>Alexandra MATEI</cp:lastModifiedBy>
  <cp:revision>27</cp:revision>
  <cp:lastPrinted>2025-02-14T06:42:00Z</cp:lastPrinted>
  <dcterms:created xsi:type="dcterms:W3CDTF">2021-10-29T10:20:00Z</dcterms:created>
  <dcterms:modified xsi:type="dcterms:W3CDTF">2026-06-10T08:24:00Z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